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beforeLines="20" w:after="62" w:afterLines="20" w:line="300" w:lineRule="auto"/>
        <w:jc w:val="center"/>
        <w:rPr>
          <w:rFonts w:ascii="黑体" w:eastAsia="黑体"/>
          <w:sz w:val="32"/>
        </w:rPr>
      </w:pPr>
      <w:r>
        <w:rPr>
          <w:rFonts w:hint="eastAsia" w:ascii="黑体" w:eastAsia="黑体"/>
          <w:sz w:val="32"/>
        </w:rPr>
        <w:t>制动器试验台的控制方法分析</w:t>
      </w:r>
      <w:r>
        <w:rPr>
          <w:rFonts w:hint="eastAsia" w:ascii="黑体" w:eastAsia="黑体"/>
          <w:color w:val="FF0000"/>
          <w:sz w:val="32"/>
        </w:rPr>
        <w:t>（黑体，三号，居中）</w:t>
      </w:r>
    </w:p>
    <w:p>
      <w:pPr>
        <w:tabs>
          <w:tab w:val="left" w:pos="1049"/>
        </w:tabs>
        <w:spacing w:before="62" w:beforeLines="20" w:after="62" w:afterLines="20" w:line="300" w:lineRule="auto"/>
        <w:jc w:val="center"/>
        <w:rPr>
          <w:rFonts w:ascii="黑体" w:eastAsia="黑体"/>
          <w:sz w:val="32"/>
        </w:rPr>
      </w:pPr>
      <w:r>
        <w:rPr>
          <w:rFonts w:hint="eastAsia" w:ascii="黑体" w:eastAsia="黑体"/>
          <w:sz w:val="28"/>
        </w:rPr>
        <w:t>摘要</w:t>
      </w:r>
      <w:r>
        <w:rPr>
          <w:rFonts w:hint="eastAsia" w:ascii="黑体" w:eastAsia="黑体"/>
          <w:color w:val="FF0000"/>
          <w:sz w:val="32"/>
        </w:rPr>
        <w:t>（黑体，四号，居中）</w:t>
      </w:r>
    </w:p>
    <w:p>
      <w:pPr>
        <w:tabs>
          <w:tab w:val="left" w:pos="1049"/>
        </w:tabs>
        <w:adjustRightInd w:val="0"/>
        <w:snapToGrid w:val="0"/>
        <w:spacing w:before="62" w:beforeLines="20" w:after="62" w:afterLines="20" w:line="300" w:lineRule="auto"/>
        <w:ind w:firstLine="480" w:firstLineChars="200"/>
        <w:jc w:val="left"/>
        <w:rPr>
          <w:rFonts w:ascii="宋体" w:hAnsi="宋体"/>
          <w:color w:val="FF0000"/>
          <w:sz w:val="24"/>
        </w:rPr>
      </w:pPr>
      <w:r>
        <w:rPr>
          <w:rFonts w:hint="eastAsia" w:ascii="宋体" w:hAnsi="宋体"/>
          <w:sz w:val="24"/>
        </w:rPr>
        <w:t>汽车制动性能的检测是机动车安全技术检验的重要内容之一，</w:t>
      </w:r>
      <w:r>
        <w:rPr>
          <w:rFonts w:hint="eastAsia" w:ascii="宋体" w:hAnsi="宋体"/>
          <w:color w:val="000000"/>
          <w:sz w:val="24"/>
        </w:rPr>
        <w:t>制动器的设计也成为</w:t>
      </w:r>
      <w:r>
        <w:rPr>
          <w:rFonts w:hint="eastAsia" w:ascii="宋体" w:hAnsi="宋体"/>
          <w:sz w:val="24"/>
        </w:rPr>
        <w:t>车辆设计中重要的环节，在车辆设计阶段需要在制动试验台上对路试制动情况进行模拟，本文主要对制动试验台上的一系列问题进行了研究。</w:t>
      </w:r>
      <w:r>
        <w:rPr>
          <w:rFonts w:hint="eastAsia" w:ascii="宋体" w:hAnsi="宋体"/>
          <w:color w:val="FF0000"/>
          <w:sz w:val="24"/>
        </w:rPr>
        <w:t>（文字内容：宋体，小四，1</w:t>
      </w:r>
      <w:r>
        <w:rPr>
          <w:rFonts w:ascii="宋体" w:hAnsi="宋体"/>
          <w:color w:val="FF0000"/>
          <w:sz w:val="24"/>
        </w:rPr>
        <w:t>.25</w:t>
      </w:r>
      <w:r>
        <w:rPr>
          <w:rFonts w:hint="eastAsia" w:ascii="宋体" w:hAnsi="宋体"/>
          <w:color w:val="FF0000"/>
          <w:sz w:val="24"/>
        </w:rPr>
        <w:t>倍行间距）</w:t>
      </w:r>
    </w:p>
    <w:p>
      <w:pPr>
        <w:tabs>
          <w:tab w:val="left" w:pos="1049"/>
        </w:tabs>
        <w:adjustRightInd w:val="0"/>
        <w:snapToGrid w:val="0"/>
        <w:spacing w:before="62" w:beforeLines="20" w:after="62" w:afterLines="20" w:line="300" w:lineRule="auto"/>
        <w:ind w:firstLine="480" w:firstLineChars="200"/>
        <w:jc w:val="left"/>
        <w:rPr>
          <w:rFonts w:ascii="宋体" w:hAnsi="宋体"/>
          <w:sz w:val="24"/>
        </w:rPr>
      </w:pPr>
      <w:r>
        <w:rPr>
          <w:rFonts w:hint="eastAsia" w:ascii="宋体" w:hAnsi="宋体"/>
          <w:sz w:val="24"/>
        </w:rPr>
        <w:t>对问题1，我们利用能量守恒定律，把车辆平动时具有的动能等效地转化为试验台上飞轮和主轴等机构转动时具有的转动动能，以此求得等效的转动惯量为</w:t>
      </w:r>
      <w:r>
        <w:rPr>
          <w:rFonts w:hint="eastAsia" w:ascii="宋体" w:hAnsi="宋体"/>
          <w:position w:val="-6"/>
          <w:sz w:val="24"/>
        </w:rPr>
        <w:object>
          <v:shape id="_x0000_i1025" o:spt="75" type="#_x0000_t75" style="height:14.25pt;width:62.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eastAsia" w:ascii="宋体" w:hAnsi="宋体"/>
          <w:position w:val="-10"/>
          <w:sz w:val="24"/>
        </w:rPr>
        <w:object>
          <v:shape id="_x0000_i1026"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hint="eastAsia" w:ascii="宋体" w:hAnsi="宋体"/>
          <w:sz w:val="24"/>
        </w:rPr>
        <w:t>。</w:t>
      </w:r>
    </w:p>
    <w:p>
      <w:pPr>
        <w:tabs>
          <w:tab w:val="left" w:pos="1049"/>
        </w:tabs>
        <w:adjustRightInd w:val="0"/>
        <w:snapToGrid w:val="0"/>
        <w:spacing w:before="62" w:beforeLines="20" w:after="62" w:afterLines="20" w:line="300" w:lineRule="auto"/>
        <w:ind w:firstLine="480" w:firstLineChars="200"/>
        <w:jc w:val="left"/>
        <w:rPr>
          <w:rFonts w:ascii="宋体" w:hAnsi="宋体"/>
          <w:sz w:val="24"/>
        </w:rPr>
      </w:pPr>
      <w:r>
        <w:rPr>
          <w:rFonts w:hint="eastAsia" w:ascii="宋体" w:hAnsi="宋体"/>
          <w:sz w:val="24"/>
        </w:rPr>
        <w:t>对问题2，根据刚体转动知识建立了飞轮转动的积分模型，求得3个飞轮的转动惯量，进而可以组合成8种机械惯量。由电动机补偿惯量的范围及问题1等效的转动惯量，可以计算出需要电动机补偿的惯量为</w:t>
      </w:r>
      <w:r>
        <w:rPr>
          <w:rFonts w:hint="eastAsia" w:ascii="宋体" w:hAnsi="宋体"/>
          <w:position w:val="-6"/>
          <w:sz w:val="24"/>
        </w:rPr>
        <w:object>
          <v:shape id="_x0000_i1027" o:spt="75" type="#_x0000_t75" style="height:14.25pt;width:41.45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hint="eastAsia" w:ascii="宋体" w:hAnsi="宋体"/>
          <w:position w:val="-10"/>
          <w:sz w:val="24"/>
        </w:rPr>
        <w:object>
          <v:shape id="_x0000_i1028"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028" DrawAspect="Content" ObjectID="_1468075728" r:id="rId11">
            <o:LockedField>false</o:LockedField>
          </o:OLEObject>
        </w:object>
      </w:r>
      <w:r>
        <w:rPr>
          <w:rFonts w:hint="eastAsia" w:ascii="宋体" w:hAnsi="宋体"/>
          <w:sz w:val="24"/>
        </w:rPr>
        <w:t>，或</w:t>
      </w:r>
      <w:r>
        <w:rPr>
          <w:rFonts w:hint="eastAsia" w:ascii="宋体" w:hAnsi="宋体"/>
          <w:position w:val="-6"/>
          <w:sz w:val="24"/>
        </w:rPr>
        <w:object>
          <v:shape id="_x0000_i1029" o:spt="75" type="#_x0000_t75" style="height:14.25pt;width:45.5pt;" o:ole="t" filled="f" o:preferrelative="t" stroked="f" coordsize="21600,21600">
            <v:path/>
            <v:fill on="f" focussize="0,0"/>
            <v:stroke on="f" joinstyle="miter"/>
            <v:imagedata r:id="rId13" o:title=""/>
            <o:lock v:ext="edit" aspectratio="t"/>
            <w10:wrap type="none"/>
            <w10:anchorlock/>
          </v:shape>
          <o:OLEObject Type="Embed" ProgID="Equation.DSMT4" ShapeID="_x0000_i1029" DrawAspect="Content" ObjectID="_1468075729" r:id="rId12">
            <o:LockedField>false</o:LockedField>
          </o:OLEObject>
        </w:object>
      </w:r>
      <w:r>
        <w:rPr>
          <w:rFonts w:hint="eastAsia" w:ascii="宋体" w:hAnsi="宋体"/>
          <w:position w:val="-10"/>
          <w:sz w:val="24"/>
        </w:rPr>
        <w:object>
          <v:shape id="_x0000_i1030"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030" DrawAspect="Content" ObjectID="_1468075730" r:id="rId14">
            <o:LockedField>false</o:LockedField>
          </o:OLEObject>
        </w:object>
      </w:r>
      <w:r>
        <w:rPr>
          <w:rFonts w:hint="eastAsia" w:ascii="宋体" w:hAnsi="宋体"/>
          <w:sz w:val="24"/>
        </w:rPr>
        <w:t>，考虑节能时，取补偿惯量为</w:t>
      </w:r>
      <w:r>
        <w:rPr>
          <w:rFonts w:hint="eastAsia" w:ascii="宋体" w:hAnsi="宋体"/>
          <w:position w:val="-6"/>
          <w:sz w:val="24"/>
          <w:woUserID w:val="6"/>
        </w:rPr>
        <w:object>
          <v:shape id="_x0000_i1315" o:spt="75" type="#_x0000_t75" style="height:14.25pt;width:41.45pt;" o:ole="t" filled="f" o:preferrelative="t" stroked="f" coordsize="21600,21600">
            <v:path/>
            <v:fill on="f" focussize="0,0"/>
            <v:stroke on="f" joinstyle="miter"/>
            <v:imagedata r:id="rId10" o:title=""/>
            <o:lock v:ext="edit" aspectratio="t"/>
            <w10:wrap type="none"/>
            <w10:anchorlock/>
          </v:shape>
          <o:OLEObject Type="Embed" ProgID="Equation.DSMT4" ShapeID="_x0000_i1315" DrawAspect="Content" ObjectID="_1468075731" r:id="rId15">
            <o:LockedField>false</o:LockedField>
          </o:OLEObject>
        </w:object>
      </w:r>
      <w:r>
        <w:rPr>
          <w:rFonts w:hint="eastAsia" w:ascii="宋体" w:hAnsi="宋体"/>
          <w:position w:val="-10"/>
          <w:sz w:val="24"/>
        </w:rPr>
        <w:object>
          <v:shape id="_x0000_i1032"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032" DrawAspect="Content" ObjectID="_1468075732" r:id="rId16">
            <o:LockedField>false</o:LockedField>
          </o:OLEObject>
        </w:object>
      </w:r>
      <w:r>
        <w:rPr>
          <w:rFonts w:hint="eastAsia" w:ascii="宋体" w:hAnsi="宋体"/>
          <w:sz w:val="24"/>
        </w:rPr>
        <w:t>。</w:t>
      </w:r>
    </w:p>
    <w:p>
      <w:pPr>
        <w:tabs>
          <w:tab w:val="left" w:pos="1049"/>
        </w:tabs>
        <w:adjustRightInd w:val="0"/>
        <w:snapToGrid w:val="0"/>
        <w:spacing w:before="62" w:beforeLines="20" w:after="62" w:afterLines="20"/>
        <w:ind w:firstLine="480" w:firstLineChars="200"/>
        <w:jc w:val="left"/>
        <w:rPr>
          <w:rFonts w:ascii="宋体" w:hAnsi="宋体"/>
          <w:color w:val="FF0000"/>
          <w:sz w:val="24"/>
        </w:rPr>
      </w:pPr>
      <w:r>
        <w:rPr>
          <w:rFonts w:hint="eastAsia" w:ascii="宋体" w:hAnsi="宋体"/>
          <w:sz w:val="24"/>
        </w:rPr>
        <w:t>对问题3，首先得到</w:t>
      </w:r>
      <w:r>
        <w:rPr>
          <w:rFonts w:hint="eastAsia"/>
          <w:sz w:val="24"/>
        </w:rPr>
        <w:t>电动机驱动电流依赖于可观测量（主轴的扭矩</w:t>
      </w:r>
      <w:r>
        <w:rPr>
          <w:rFonts w:hint="eastAsia" w:ascii="宋体" w:hAnsi="宋体"/>
          <w:position w:val="-4"/>
          <w:sz w:val="24"/>
        </w:rPr>
        <w:object>
          <v:shape id="_x0000_i1033" o:spt="75" type="#_x0000_t75" style="height:12.9pt;width:15.6pt;" o:ole="t" filled="f" o:preferrelative="t" stroked="f" coordsize="21600,21600">
            <v:path/>
            <v:fill on="f" focussize="0,0"/>
            <v:stroke on="f" joinstyle="miter"/>
            <v:imagedata r:id="rId18" o:title=""/>
            <o:lock v:ext="edit" aspectratio="t"/>
            <w10:wrap type="none"/>
            <w10:anchorlock/>
          </v:shape>
          <o:OLEObject Type="Embed" ProgID="Equation.DSMT4" ShapeID="_x0000_i1033" DrawAspect="Content" ObjectID="_1468075733" r:id="rId17">
            <o:LockedField>false</o:LockedField>
          </o:OLEObject>
        </w:object>
      </w:r>
      <w:r>
        <w:rPr>
          <w:rFonts w:hint="eastAsia" w:ascii="宋体" w:hAnsi="宋体"/>
          <w:sz w:val="24"/>
        </w:rPr>
        <w:t>）</w:t>
      </w:r>
      <w:r>
        <w:rPr>
          <w:rFonts w:hint="eastAsia"/>
          <w:sz w:val="24"/>
        </w:rPr>
        <w:t>的数学模型表达式为</w:t>
      </w:r>
      <w:r>
        <w:rPr>
          <w:rFonts w:hint="eastAsia" w:ascii="宋体" w:hAnsi="宋体"/>
          <w:position w:val="-32"/>
          <w:sz w:val="24"/>
        </w:rPr>
        <w:object>
          <v:shape id="_x0000_i1034" o:spt="75" type="#_x0000_t75" style="height:35.3pt;width:93.05pt;" o:ole="t" filled="f" o:preferrelative="t" stroked="f" coordsize="21600,21600">
            <v:path/>
            <v:fill on="f" focussize="0,0"/>
            <v:stroke on="f" joinstyle="miter"/>
            <v:imagedata r:id="rId20" o:title=""/>
            <o:lock v:ext="edit" aspectratio="t"/>
            <w10:wrap type="none"/>
            <w10:anchorlock/>
          </v:shape>
          <o:OLEObject Type="Embed" ProgID="Equation.DSMT4" ShapeID="_x0000_i1034" DrawAspect="Content" ObjectID="_1468075734" r:id="rId19">
            <o:LockedField>false</o:LockedField>
          </o:OLEObject>
        </w:object>
      </w:r>
      <w:r>
        <w:rPr>
          <w:rFonts w:hint="eastAsia" w:ascii="宋体" w:hAnsi="宋体"/>
          <w:sz w:val="24"/>
        </w:rPr>
        <w:t>，代入已知数据可以计算出驱动电流为</w:t>
      </w:r>
      <w:r>
        <w:rPr>
          <w:rFonts w:hint="eastAsia" w:ascii="宋体" w:hAnsi="宋体"/>
          <w:position w:val="-6"/>
          <w:sz w:val="24"/>
        </w:rPr>
        <w:object>
          <v:shape id="_x0000_i1035" o:spt="75" type="#_x0000_t75" style="height:14.25pt;width:65.2pt;" o:ole="t" filled="f" o:preferrelative="t" stroked="f" coordsize="21600,21600">
            <v:path/>
            <v:fill on="f" focussize="0,0"/>
            <v:stroke on="f" joinstyle="miter"/>
            <v:imagedata r:id="rId22" o:title=""/>
            <o:lock v:ext="edit" aspectratio="t"/>
            <w10:wrap type="none"/>
            <w10:anchorlock/>
          </v:shape>
          <o:OLEObject Type="Embed" ProgID="Equation.DSMT4" ShapeID="_x0000_i1035" DrawAspect="Content" ObjectID="_1468075735" r:id="rId21">
            <o:LockedField>false</o:LockedField>
          </o:OLEObject>
        </w:object>
      </w:r>
      <w:r>
        <w:rPr>
          <w:rFonts w:hint="eastAsia" w:ascii="宋体" w:hAnsi="宋体"/>
          <w:position w:val="-4"/>
          <w:sz w:val="24"/>
        </w:rPr>
        <w:object>
          <v:shape id="_x0000_i1036" o:spt="75" type="#_x0000_t75" style="height:12.9pt;width:12.25pt;" o:ole="t" filled="f" o:preferrelative="t" stroked="f" coordsize="21600,21600">
            <v:path/>
            <v:fill on="f" focussize="0,0"/>
            <v:stroke on="f" joinstyle="miter"/>
            <v:imagedata r:id="rId24" o:title=""/>
            <o:lock v:ext="edit" aspectratio="t"/>
            <w10:wrap type="none"/>
            <w10:anchorlock/>
          </v:shape>
          <o:OLEObject Type="Embed" ProgID="Equation.DSMT4" ShapeID="_x0000_i1036" DrawAspect="Content" ObjectID="_1468075736" r:id="rId23">
            <o:LockedField>false</o:LockedField>
          </o:OLEObject>
        </w:object>
      </w:r>
      <w:r>
        <w:rPr>
          <w:rFonts w:hint="eastAsia" w:ascii="宋体" w:hAnsi="宋体"/>
          <w:sz w:val="24"/>
        </w:rPr>
        <w:t>。</w:t>
      </w:r>
      <w:r>
        <w:rPr>
          <w:rFonts w:hint="eastAsia" w:ascii="宋体" w:hAnsi="宋体"/>
          <w:color w:val="FF0000"/>
          <w:sz w:val="24"/>
        </w:rPr>
        <w:t>（数学公式用m</w:t>
      </w:r>
      <w:r>
        <w:rPr>
          <w:rFonts w:ascii="宋体" w:hAnsi="宋体"/>
          <w:color w:val="FF0000"/>
          <w:sz w:val="24"/>
        </w:rPr>
        <w:t>athtype</w:t>
      </w:r>
      <w:r>
        <w:rPr>
          <w:rFonts w:hint="eastAsia" w:ascii="宋体" w:hAnsi="宋体"/>
          <w:color w:val="FF0000"/>
          <w:sz w:val="24"/>
        </w:rPr>
        <w:t>或</w:t>
      </w:r>
      <w:r>
        <w:rPr>
          <w:rFonts w:ascii="宋体" w:hAnsi="宋体"/>
          <w:color w:val="FF0000"/>
          <w:sz w:val="24"/>
        </w:rPr>
        <w:t>word</w:t>
      </w:r>
      <w:r>
        <w:rPr>
          <w:rFonts w:hint="eastAsia" w:ascii="宋体" w:hAnsi="宋体"/>
          <w:color w:val="FF0000"/>
          <w:sz w:val="24"/>
        </w:rPr>
        <w:t>中的插入公式进行表示）</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对问题4，在确立了混合惯量模拟方法后，建立微分方程模型，求出主轴扭矩为恒定值</w:t>
      </w:r>
      <w:r>
        <w:rPr>
          <w:rFonts w:hint="eastAsia" w:ascii="宋体" w:hAnsi="宋体"/>
          <w:color w:val="FF0000"/>
          <w:sz w:val="24"/>
        </w:rPr>
        <w:t xml:space="preserve"> </w:t>
      </w:r>
      <w:r>
        <w:rPr>
          <w:rFonts w:hint="eastAsia" w:ascii="宋体" w:hAnsi="宋体"/>
          <w:color w:val="FF0000"/>
          <w:position w:val="-12"/>
          <w:sz w:val="24"/>
        </w:rPr>
        <w:object>
          <v:shape id="_x0000_i1037" o:spt="75" type="#_x0000_t75" style="height:18.35pt;width:77.45pt;" o:ole="t" filled="f" o:preferrelative="t" stroked="f" coordsize="21600,21600">
            <v:path/>
            <v:fill on="f" focussize="0,0"/>
            <v:stroke on="f" joinstyle="miter"/>
            <v:imagedata r:id="rId26" o:title=""/>
            <o:lock v:ext="edit" aspectratio="t"/>
            <w10:wrap type="none"/>
            <w10:anchorlock/>
          </v:shape>
          <o:OLEObject Type="Embed" ProgID="Equation.DSMT4" ShapeID="_x0000_i1037" DrawAspect="Content" ObjectID="_1468075737" r:id="rId25">
            <o:LockedField>false</o:LockedField>
          </o:OLEObject>
        </w:object>
      </w:r>
      <w:r>
        <w:rPr>
          <w:rFonts w:hint="eastAsia" w:ascii="宋体" w:hAnsi="宋体"/>
          <w:color w:val="FF0000"/>
          <w:position w:val="-6"/>
          <w:sz w:val="24"/>
        </w:rPr>
        <w:object>
          <v:shape id="_x0000_i1038" o:spt="75" type="#_x0000_t75" style="height:14.25pt;width:27.85pt;" o:ole="t" filled="f" o:preferrelative="t" stroked="f" coordsize="21600,21600">
            <v:path/>
            <v:fill on="f" focussize="0,0"/>
            <v:stroke on="f" joinstyle="miter"/>
            <v:imagedata r:id="rId28" o:title=""/>
            <o:lock v:ext="edit" aspectratio="t"/>
            <w10:wrap type="none"/>
            <w10:anchorlock/>
          </v:shape>
          <o:OLEObject Type="Embed" ProgID="Equation.DSMT4" ShapeID="_x0000_i1038" DrawAspect="Content" ObjectID="_1468075738" r:id="rId27">
            <o:LockedField>false</o:LockedField>
          </o:OLEObject>
        </w:object>
      </w:r>
      <w:r>
        <w:rPr>
          <w:rFonts w:hint="eastAsia" w:ascii="宋体" w:hAnsi="宋体"/>
          <w:sz w:val="24"/>
        </w:rPr>
        <w:t>，又对实验的数据与理论值进行比较，用隔项逐差法分析了相对误差的大小分别为</w:t>
      </w:r>
      <w:r>
        <w:rPr>
          <w:rFonts w:hint="eastAsia" w:ascii="宋体" w:hAnsi="宋体"/>
          <w:position w:val="-12"/>
          <w:sz w:val="24"/>
        </w:rPr>
        <w:object>
          <v:shape id="_x0000_i1039" o:spt="75" type="#_x0000_t75" style="height:18.35pt;width:57.05pt;" o:ole="t" filled="f" o:preferrelative="t" stroked="f" coordsize="21600,21600">
            <v:path/>
            <v:fill on="f" focussize="0,0"/>
            <v:stroke on="f" joinstyle="miter"/>
            <v:imagedata r:id="rId30" o:title=""/>
            <o:lock v:ext="edit" aspectratio="t"/>
            <w10:wrap type="none"/>
            <w10:anchorlock/>
          </v:shape>
          <o:OLEObject Type="Embed" ProgID="Equation.DSMT4" ShapeID="_x0000_i1039" DrawAspect="Content" ObjectID="_1468075739" r:id="rId29">
            <o:LockedField>false</o:LockedField>
          </o:OLEObject>
        </w:object>
      </w:r>
      <w:r>
        <w:rPr>
          <w:rFonts w:hint="eastAsia" w:ascii="宋体" w:hAnsi="宋体"/>
          <w:sz w:val="24"/>
        </w:rPr>
        <w:t>，</w:t>
      </w:r>
      <w:r>
        <w:rPr>
          <w:rFonts w:hint="eastAsia" w:ascii="宋体" w:hAnsi="宋体"/>
          <w:position w:val="-12"/>
          <w:sz w:val="24"/>
        </w:rPr>
        <w:object>
          <v:shape id="_x0000_i1040" o:spt="75" type="#_x0000_t75" style="height:18.35pt;width:59.75pt;" o:ole="t" filled="f" o:preferrelative="t" stroked="f" coordsize="21600,21600">
            <v:path/>
            <v:fill on="f" focussize="0,0"/>
            <v:stroke on="f" joinstyle="miter"/>
            <v:imagedata r:id="rId32" o:title=""/>
            <o:lock v:ext="edit" aspectratio="t"/>
            <w10:wrap type="none"/>
            <w10:anchorlock/>
          </v:shape>
          <o:OLEObject Type="Embed" ProgID="Equation.DSMT4" ShapeID="_x0000_i1040" DrawAspect="Content" ObjectID="_1468075740" r:id="rId31">
            <o:LockedField>false</o:LockedField>
          </o:OLEObject>
        </w:object>
      </w:r>
      <w:r>
        <w:rPr>
          <w:rFonts w:hint="eastAsia" w:ascii="宋体" w:hAnsi="宋体"/>
          <w:sz w:val="24"/>
        </w:rPr>
        <w:t>，可以得知该控制方法是切实可行的。</w:t>
      </w:r>
    </w:p>
    <w:p>
      <w:pPr>
        <w:adjustRightInd w:val="0"/>
        <w:snapToGrid w:val="0"/>
        <w:spacing w:before="62" w:beforeLines="20" w:after="62" w:afterLines="20" w:line="300" w:lineRule="auto"/>
        <w:ind w:firstLine="480" w:firstLineChars="200"/>
        <w:rPr>
          <w:sz w:val="24"/>
        </w:rPr>
      </w:pPr>
      <w:r>
        <w:rPr>
          <w:rFonts w:hint="eastAsia" w:ascii="宋体" w:hAnsi="宋体"/>
          <w:sz w:val="24"/>
        </w:rPr>
        <w:t>对问题5，我们可以根据自动控制原理建立单闭环反馈系统，通过传感器检测出主轴的扭矩，通过线性关系建立差分模型，可依据</w:t>
      </w:r>
      <w:r>
        <w:rPr>
          <w:rFonts w:hint="eastAsia"/>
          <w:sz w:val="24"/>
        </w:rPr>
        <w:t>前一时间段观测到的瞬时扭矩，求出前段时间的电流值</w:t>
      </w:r>
      <w:r>
        <w:rPr>
          <w:position w:val="-10"/>
          <w:sz w:val="24"/>
        </w:rPr>
        <w:object>
          <v:shape id="_x0000_i1041" o:spt="75" type="#_x0000_t75" style="height:15.6pt;width:36pt;" o:ole="t" filled="f" o:preferrelative="t" stroked="f" coordsize="21600,21600">
            <v:path/>
            <v:fill on="f" focussize="0,0"/>
            <v:stroke on="f" joinstyle="miter"/>
            <v:imagedata r:id="rId34" o:title=""/>
            <o:lock v:ext="edit" aspectratio="t"/>
            <w10:wrap type="none"/>
            <w10:anchorlock/>
          </v:shape>
          <o:OLEObject Type="Embed" ProgID="Equation.DSMT4" ShapeID="_x0000_i1041" DrawAspect="Content" ObjectID="_1468075741" r:id="rId33">
            <o:LockedField>false</o:LockedField>
          </o:OLEObject>
        </w:object>
      </w:r>
      <w:r>
        <w:rPr>
          <w:rFonts w:hint="eastAsia"/>
          <w:sz w:val="24"/>
        </w:rPr>
        <w:t>，并可预测出本时段驱动电流的值</w:t>
      </w:r>
      <w:r>
        <w:rPr>
          <w:rFonts w:hint="eastAsia" w:ascii="宋体" w:hAnsi="宋体"/>
          <w:position w:val="-12"/>
          <w:sz w:val="24"/>
        </w:rPr>
        <w:object>
          <v:shape id="_x0000_i1042" o:spt="75" type="#_x0000_t75" style="height:18.35pt;width:165.05pt;" o:ole="t" filled="f" o:preferrelative="t" stroked="f" coordsize="21600,21600">
            <v:path/>
            <v:fill on="f" focussize="0,0"/>
            <v:stroke on="f" joinstyle="miter"/>
            <v:imagedata r:id="rId36" o:title=""/>
            <o:lock v:ext="edit" aspectratio="t"/>
            <w10:wrap type="none"/>
            <w10:anchorlock/>
          </v:shape>
          <o:OLEObject Type="Embed" ProgID="Equation.DSMT4" ShapeID="_x0000_i1042" DrawAspect="Content" ObjectID="_1468075742" r:id="rId35">
            <o:LockedField>false</o:LockedField>
          </o:OLEObject>
        </w:object>
      </w:r>
      <w:r>
        <w:rPr>
          <w:rFonts w:hint="eastAsia" w:ascii="宋体" w:hAnsi="宋体"/>
          <w:sz w:val="24"/>
        </w:rPr>
        <w:t>。将</w:t>
      </w:r>
      <w:r>
        <w:rPr>
          <w:rFonts w:hint="eastAsia"/>
          <w:sz w:val="24"/>
        </w:rPr>
        <w:t>能量误差等效为预测电流值与理论值的相对误差，</w:t>
      </w:r>
      <w:r>
        <w:rPr>
          <w:rFonts w:hint="eastAsia" w:ascii="宋体" w:hAnsi="宋体"/>
          <w:sz w:val="24"/>
        </w:rPr>
        <w:t>利用问题4的数据，</w:t>
      </w:r>
      <w:r>
        <w:rPr>
          <w:rFonts w:hint="eastAsia"/>
          <w:sz w:val="24"/>
        </w:rPr>
        <w:t>分析处理得到的相对误差为</w:t>
      </w:r>
      <w:r>
        <w:rPr>
          <w:position w:val="-6"/>
          <w:sz w:val="24"/>
        </w:rPr>
        <w:object>
          <v:shape id="_x0000_i1043" o:spt="75" type="#_x0000_t75" style="height:14.25pt;width:35.3pt;" o:ole="t" filled="f" o:preferrelative="t" stroked="f" coordsize="21600,21600">
            <v:path/>
            <v:fill on="f" focussize="0,0"/>
            <v:stroke on="f" joinstyle="miter"/>
            <v:imagedata r:id="rId38" o:title=""/>
            <o:lock v:ext="edit" aspectratio="t"/>
            <w10:wrap type="none"/>
            <w10:anchorlock/>
          </v:shape>
          <o:OLEObject Type="Embed" ProgID="Equation.DSMT4" ShapeID="_x0000_i1043" DrawAspect="Content" ObjectID="_1468075743" r:id="rId37">
            <o:LockedField>false</o:LockedField>
          </o:OLEObject>
        </w:object>
      </w:r>
      <w:r>
        <w:rPr>
          <w:rFonts w:hint="eastAsia"/>
          <w:sz w:val="24"/>
        </w:rPr>
        <w:t>，此控制方法比较合理。</w:t>
      </w:r>
    </w:p>
    <w:p>
      <w:pPr>
        <w:tabs>
          <w:tab w:val="left" w:pos="1049"/>
        </w:tabs>
        <w:adjustRightInd w:val="0"/>
        <w:snapToGrid w:val="0"/>
        <w:spacing w:before="62" w:beforeLines="20" w:after="62" w:afterLines="20" w:line="300" w:lineRule="auto"/>
        <w:ind w:firstLine="480" w:firstLineChars="200"/>
        <w:jc w:val="left"/>
        <w:rPr>
          <w:rFonts w:ascii="宋体" w:hAnsi="宋体"/>
          <w:sz w:val="24"/>
        </w:rPr>
      </w:pPr>
      <w:r>
        <w:rPr>
          <w:rFonts w:hint="eastAsia"/>
          <w:sz w:val="24"/>
        </w:rPr>
        <w:t>对问题</w:t>
      </w:r>
      <w:r>
        <w:rPr>
          <w:sz w:val="24"/>
        </w:rPr>
        <w:t>6</w:t>
      </w:r>
      <w:r>
        <w:rPr>
          <w:rFonts w:hint="eastAsia"/>
          <w:sz w:val="24"/>
        </w:rPr>
        <w:t>，我们分析了上个模型在实际模拟时要受到转速的影响，可在模型</w:t>
      </w:r>
      <w:r>
        <w:rPr>
          <w:sz w:val="24"/>
        </w:rPr>
        <w:t>5</w:t>
      </w:r>
      <w:r>
        <w:rPr>
          <w:rFonts w:hint="eastAsia"/>
          <w:sz w:val="24"/>
        </w:rPr>
        <w:t>的系统上再加上一个转速反馈，建立双闭环反馈系统，反应了转速与扭矩的关系</w:t>
      </w:r>
      <w:r>
        <w:rPr>
          <w:position w:val="-28"/>
        </w:rPr>
        <w:object>
          <v:shape id="_x0000_i1044" o:spt="75" type="#_x0000_t75" style="height:33.3pt;width:91pt;" o:ole="t" filled="f" o:preferrelative="t" stroked="f" coordsize="21600,21600">
            <v:path/>
            <v:fill on="f" focussize="0,0"/>
            <v:stroke on="f" joinstyle="miter"/>
            <v:imagedata r:id="rId40" o:title=""/>
            <o:lock v:ext="edit" aspectratio="t"/>
            <w10:wrap type="none"/>
            <w10:anchorlock/>
          </v:shape>
          <o:OLEObject Type="Embed" ProgID="Equation.DSMT4" ShapeID="_x0000_i1044" DrawAspect="Content" ObjectID="_1468075744" r:id="rId39">
            <o:LockedField>false</o:LockedField>
          </o:OLEObject>
        </w:object>
      </w:r>
      <w:r>
        <w:rPr>
          <w:rFonts w:hint="eastAsia"/>
          <w:sz w:val="24"/>
        </w:rPr>
        <w:t>（</w:t>
      </w:r>
      <w:r>
        <w:rPr>
          <w:position w:val="-6"/>
          <w:sz w:val="24"/>
        </w:rPr>
        <w:object>
          <v:shape id="_x0000_i1045" o:spt="75" type="#_x0000_t75" style="height:11.55pt;width:9.5pt;" o:ole="t" filled="f" o:preferrelative="t" stroked="f" coordsize="21600,21600">
            <v:path/>
            <v:fill on="f" focussize="0,0"/>
            <v:stroke on="f" joinstyle="miter"/>
            <v:imagedata r:id="rId42" o:title=""/>
            <o:lock v:ext="edit" aspectratio="t"/>
            <w10:wrap type="none"/>
            <w10:anchorlock/>
          </v:shape>
          <o:OLEObject Type="Embed" ProgID="Equation.DSMT4" ShapeID="_x0000_i1045" DrawAspect="Content" ObjectID="_1468075745" r:id="rId41">
            <o:LockedField>false</o:LockedField>
          </o:OLEObject>
        </w:object>
      </w:r>
      <w:r>
        <w:rPr>
          <w:rFonts w:hint="eastAsia"/>
          <w:sz w:val="24"/>
        </w:rPr>
        <w:t>、</w:t>
      </w:r>
      <w:r>
        <w:rPr>
          <w:position w:val="-6"/>
          <w:sz w:val="24"/>
        </w:rPr>
        <w:object>
          <v:shape id="_x0000_i1046" o:spt="75" type="#_x0000_t75" style="height:14.25pt;width:9.5pt;" o:ole="t" filled="f" o:preferrelative="t" stroked="f" coordsize="21600,21600">
            <v:path/>
            <v:fill on="f" focussize="0,0"/>
            <v:stroke on="f" joinstyle="miter"/>
            <v:imagedata r:id="rId44" o:title=""/>
            <o:lock v:ext="edit" aspectratio="t"/>
            <w10:wrap type="none"/>
            <w10:anchorlock/>
          </v:shape>
          <o:OLEObject Type="Embed" ProgID="Equation.DSMT4" ShapeID="_x0000_i1046" DrawAspect="Content" ObjectID="_1468075746" r:id="rId43">
            <o:LockedField>false</o:LockedField>
          </o:OLEObject>
        </w:object>
      </w:r>
      <w:r>
        <w:rPr>
          <w:rFonts w:hint="eastAsia" w:ascii="宋体" w:hAnsi="宋体"/>
          <w:sz w:val="24"/>
        </w:rPr>
        <w:t>常数），可预测出下段时间的电流</w:t>
      </w:r>
      <w:r>
        <w:rPr>
          <w:rFonts w:hint="eastAsia" w:ascii="宋体" w:hAnsi="宋体"/>
          <w:position w:val="-12"/>
          <w:sz w:val="24"/>
        </w:rPr>
        <w:object>
          <v:shape id="_x0000_i1047" o:spt="75" type="#_x0000_t75" style="height:17.65pt;width:26.5pt;" o:ole="t" filled="f" o:preferrelative="t" stroked="f" coordsize="21600,21600">
            <v:path/>
            <v:fill on="f" focussize="0,0"/>
            <v:stroke on="f" joinstyle="miter"/>
            <v:imagedata r:id="rId46" o:title=""/>
            <o:lock v:ext="edit" aspectratio="t"/>
            <w10:wrap type="none"/>
            <w10:anchorlock/>
          </v:shape>
          <o:OLEObject Type="Embed" ProgID="Equation.DSMT4" ShapeID="_x0000_i1047" DrawAspect="Content" ObjectID="_1468075747" r:id="rId45">
            <o:LockedField>false</o:LockedField>
          </o:OLEObject>
        </w:object>
      </w:r>
      <w:r>
        <w:rPr>
          <w:rFonts w:hint="eastAsia" w:ascii="宋体" w:hAnsi="宋体"/>
          <w:sz w:val="24"/>
        </w:rPr>
        <w:t>。由问题4求出扭矩和转速的相对误差的倒数的比重等效为预测的电流</w:t>
      </w:r>
      <w:r>
        <w:rPr>
          <w:rFonts w:hint="eastAsia" w:ascii="宋体" w:hAnsi="宋体"/>
          <w:position w:val="-12"/>
          <w:sz w:val="24"/>
        </w:rPr>
        <w:object>
          <v:shape id="_x0000_i1048" o:spt="75" type="#_x0000_t75" style="height:18.35pt;width:24.45pt;" o:ole="t" filled="f" o:preferrelative="t" stroked="f" coordsize="21600,21600">
            <v:path/>
            <v:fill on="f" focussize="0,0"/>
            <v:stroke on="f" joinstyle="miter"/>
            <v:imagedata r:id="rId48" o:title=""/>
            <o:lock v:ext="edit" aspectratio="t"/>
            <w10:wrap type="none"/>
            <w10:anchorlock/>
          </v:shape>
          <o:OLEObject Type="Embed" ProgID="Equation.DSMT4" ShapeID="_x0000_i1048" DrawAspect="Content" ObjectID="_1468075748" r:id="rId47">
            <o:LockedField>false</o:LockedField>
          </o:OLEObject>
        </w:object>
      </w:r>
      <w:r>
        <w:rPr>
          <w:rFonts w:hint="eastAsia" w:ascii="宋体" w:hAnsi="宋体"/>
          <w:sz w:val="24"/>
        </w:rPr>
        <w:t>、</w:t>
      </w:r>
      <w:r>
        <w:rPr>
          <w:rFonts w:hint="eastAsia" w:ascii="宋体" w:hAnsi="宋体"/>
          <w:position w:val="-12"/>
          <w:sz w:val="24"/>
        </w:rPr>
        <w:object>
          <v:shape id="_x0000_i1049" o:spt="75" type="#_x0000_t75" style="height:17.65pt;width:26.5pt;" o:ole="t" filled="f" o:preferrelative="t" stroked="f" coordsize="21600,21600">
            <v:path/>
            <v:fill on="f" focussize="0,0"/>
            <v:stroke on="f" joinstyle="miter"/>
            <v:imagedata r:id="rId46" o:title=""/>
            <o:lock v:ext="edit" aspectratio="t"/>
            <w10:wrap type="none"/>
            <w10:anchorlock/>
          </v:shape>
          <o:OLEObject Type="Embed" ProgID="Equation.DSMT4" ShapeID="_x0000_i1049" DrawAspect="Content" ObjectID="_1468075749" r:id="rId49">
            <o:LockedField>false</o:LockedField>
          </o:OLEObject>
        </w:object>
      </w:r>
      <w:r>
        <w:rPr>
          <w:rFonts w:hint="eastAsia" w:ascii="宋体" w:hAnsi="宋体"/>
          <w:sz w:val="24"/>
        </w:rPr>
        <w:t>的权重，对其加权求和后计算出与其理论值的相对误差为</w:t>
      </w:r>
      <w:r>
        <w:rPr>
          <w:rFonts w:hint="eastAsia" w:ascii="宋体" w:hAnsi="宋体"/>
          <w:position w:val="-6"/>
          <w:sz w:val="24"/>
        </w:rPr>
        <w:object>
          <v:shape id="_x0000_i1050" o:spt="75" type="#_x0000_t75" style="height:14.25pt;width:33.95pt;" o:ole="t" filled="f" o:preferrelative="t" stroked="f" coordsize="21600,21600">
            <v:path/>
            <v:fill on="f" focussize="0,0"/>
            <v:stroke on="f" joinstyle="miter"/>
            <v:imagedata r:id="rId51" o:title=""/>
            <o:lock v:ext="edit" aspectratio="t"/>
            <w10:wrap type="none"/>
            <w10:anchorlock/>
          </v:shape>
          <o:OLEObject Type="Embed" ProgID="Equation.DSMT4" ShapeID="_x0000_i1050" DrawAspect="Content" ObjectID="_1468075750" r:id="rId50">
            <o:LockedField>false</o:LockedField>
          </o:OLEObject>
        </w:object>
      </w:r>
      <w:r>
        <w:rPr>
          <w:rFonts w:hint="eastAsia" w:ascii="宋体" w:hAnsi="宋体"/>
          <w:sz w:val="24"/>
        </w:rPr>
        <w:t>，此系统的控制方法较问题5更加合理一些。</w:t>
      </w:r>
    </w:p>
    <w:p>
      <w:pPr>
        <w:tabs>
          <w:tab w:val="left" w:pos="1049"/>
        </w:tabs>
        <w:adjustRightInd w:val="0"/>
        <w:snapToGrid w:val="0"/>
        <w:spacing w:before="62" w:beforeLines="20" w:after="62" w:afterLines="20" w:line="300" w:lineRule="auto"/>
        <w:ind w:firstLine="200"/>
        <w:jc w:val="left"/>
        <w:rPr>
          <w:rFonts w:ascii="黑体" w:hAnsi="宋体" w:eastAsia="黑体"/>
          <w:sz w:val="24"/>
        </w:rPr>
      </w:pPr>
      <w:r>
        <w:rPr>
          <w:rFonts w:hint="eastAsia" w:ascii="黑体" w:hAnsi="宋体" w:eastAsia="黑体"/>
          <w:sz w:val="24"/>
        </w:rPr>
        <w:t>关键词</w:t>
      </w:r>
      <w:r>
        <w:rPr>
          <w:rFonts w:hint="eastAsia" w:ascii="黑体" w:hAnsi="宋体" w:eastAsia="黑体"/>
          <w:color w:val="FF0000"/>
          <w:sz w:val="24"/>
        </w:rPr>
        <w:t>（黑体，小四）</w:t>
      </w:r>
      <w:r>
        <w:rPr>
          <w:rFonts w:hint="eastAsia" w:ascii="黑体" w:hAnsi="宋体" w:eastAsia="黑体"/>
          <w:sz w:val="24"/>
        </w:rPr>
        <w:t>：</w:t>
      </w:r>
      <w:r>
        <w:rPr>
          <w:rFonts w:hint="eastAsia" w:ascii="宋体" w:hAnsi="宋体"/>
          <w:sz w:val="24"/>
        </w:rPr>
        <w:t>转动惯量；电惯量；微分模型；逐差法；相对误差</w:t>
      </w:r>
    </w:p>
    <w:p>
      <w:pPr>
        <w:widowControl/>
        <w:spacing w:before="62" w:beforeLines="20" w:after="62" w:afterLines="20" w:line="300" w:lineRule="auto"/>
        <w:jc w:val="left"/>
        <w:rPr>
          <w:rFonts w:ascii="黑体" w:hAnsi="宋体" w:eastAsia="黑体"/>
          <w:sz w:val="24"/>
        </w:rPr>
        <w:sectPr>
          <w:footerReference r:id="rId3" w:type="default"/>
          <w:pgSz w:w="11906" w:h="16838"/>
          <w:pgMar w:top="1418" w:right="1418" w:bottom="1418" w:left="1418" w:header="851" w:footer="992" w:gutter="0"/>
          <w:pgNumType w:start="1"/>
          <w:cols w:space="720" w:num="1"/>
          <w:docGrid w:type="linesAndChars" w:linePitch="312" w:charSpace="0"/>
        </w:sectPr>
      </w:pPr>
    </w:p>
    <w:p>
      <w:pPr>
        <w:tabs>
          <w:tab w:val="left" w:pos="1049"/>
        </w:tabs>
        <w:spacing w:before="62" w:beforeLines="20" w:after="62" w:afterLines="20" w:line="300" w:lineRule="auto"/>
        <w:jc w:val="center"/>
        <w:rPr>
          <w:rFonts w:ascii="黑体" w:hAnsi="宋体" w:eastAsia="黑体"/>
          <w:sz w:val="28"/>
        </w:rPr>
      </w:pPr>
      <w:r>
        <w:rPr>
          <w:rFonts w:hint="eastAsia" w:ascii="黑体" w:hAnsi="宋体" w:eastAsia="黑体"/>
          <w:sz w:val="28"/>
        </w:rPr>
        <w:t>一、问题的背景</w:t>
      </w:r>
      <w:r>
        <w:rPr>
          <w:rFonts w:hint="eastAsia" w:ascii="黑体" w:hAnsi="宋体" w:eastAsia="黑体"/>
          <w:color w:val="FF0000"/>
          <w:sz w:val="28"/>
        </w:rPr>
        <w:t>（一级标题：黑体，四号，居中）</w:t>
      </w:r>
    </w:p>
    <w:p>
      <w:pPr>
        <w:snapToGrid w:val="0"/>
        <w:spacing w:before="62" w:beforeLines="20" w:after="62" w:afterLines="20" w:line="300" w:lineRule="auto"/>
        <w:ind w:right="-92" w:rightChars="-44"/>
        <w:rPr>
          <w:sz w:val="24"/>
        </w:rPr>
      </w:pPr>
      <w:r>
        <w:rPr>
          <w:sz w:val="24"/>
        </w:rPr>
        <w:t xml:space="preserve">    </w:t>
      </w:r>
      <w:r>
        <w:rPr>
          <w:rFonts w:hint="eastAsia"/>
          <w:sz w:val="24"/>
        </w:rPr>
        <w:t>近年来，随着汽车制动性能的检测已由经验定性型向仪器化的定量与定性相结合方向发展，由路试向台架检测发展。由于汽车设计阶段不能进行路试，需在特定的制动试验台检测汽车的制动性来替代路试，还可以免除用路试检测制动性能的一些弊端，汽车制动试验台的型式主要有滚筒式和平板式。</w:t>
      </w:r>
    </w:p>
    <w:p>
      <w:pPr>
        <w:snapToGrid w:val="0"/>
        <w:spacing w:before="62" w:beforeLines="20" w:after="62" w:afterLines="20" w:line="300" w:lineRule="auto"/>
        <w:ind w:firstLine="480" w:firstLineChars="200"/>
        <w:rPr>
          <w:rFonts w:ascii="宋体" w:hAnsi="宋体"/>
          <w:sz w:val="24"/>
        </w:rPr>
      </w:pPr>
      <w:r>
        <w:rPr>
          <w:rFonts w:hint="eastAsia" w:ascii="宋体" w:hAnsi="宋体"/>
          <w:sz w:val="24"/>
        </w:rPr>
        <w:t>目前国内使用较多的制动器试验台中，惯量的模拟完全依靠飞轮的转动机械惯量来实现。这种模拟方法主要有以下问题:</w:t>
      </w:r>
    </w:p>
    <w:p>
      <w:pPr>
        <w:snapToGrid w:val="0"/>
        <w:spacing w:before="62" w:beforeLines="20" w:after="62" w:afterLines="20" w:line="300" w:lineRule="auto"/>
        <w:ind w:left="360" w:hanging="360" w:hangingChars="150"/>
        <w:rPr>
          <w:rFonts w:ascii="宋体" w:hAnsi="宋体"/>
          <w:sz w:val="24"/>
        </w:rPr>
      </w:pPr>
      <w:r>
        <w:rPr>
          <w:rFonts w:hint="eastAsia" w:ascii="宋体" w:hAnsi="宋体"/>
          <w:sz w:val="24"/>
        </w:rPr>
        <w:t>(l)完全用机械惯量模拟等效转动惯量时需要很多片飞轮，使得试验台的体积庞大，操作不方便。</w:t>
      </w:r>
    </w:p>
    <w:p>
      <w:pPr>
        <w:snapToGrid w:val="0"/>
        <w:spacing w:before="62" w:beforeLines="20" w:after="62" w:afterLines="20" w:line="300" w:lineRule="auto"/>
        <w:rPr>
          <w:rFonts w:ascii="宋体" w:hAnsi="宋体"/>
          <w:sz w:val="24"/>
        </w:rPr>
      </w:pPr>
      <w:r>
        <w:rPr>
          <w:rFonts w:hint="eastAsia" w:ascii="宋体" w:hAnsi="宋体"/>
          <w:sz w:val="24"/>
        </w:rPr>
        <w:t>(2)在试验过程中，不能连续改变惯量。</w:t>
      </w:r>
    </w:p>
    <w:p>
      <w:pPr>
        <w:snapToGrid w:val="0"/>
        <w:spacing w:before="62" w:beforeLines="20" w:after="62" w:afterLines="20" w:line="300" w:lineRule="auto"/>
        <w:ind w:firstLine="360" w:firstLineChars="150"/>
        <w:rPr>
          <w:rFonts w:ascii="宋体" w:hAnsi="宋体"/>
          <w:sz w:val="24"/>
        </w:rPr>
      </w:pPr>
      <w:r>
        <w:rPr>
          <w:rFonts w:hint="eastAsia" w:ascii="宋体" w:hAnsi="宋体"/>
          <w:sz w:val="24"/>
        </w:rPr>
        <w:t>另一种惯量模拟方法是采用“电惯量”进行模拟。其基本思想是通过调速控制电动机的转矩或者转速，使得电惯量系统受载后的动力特性与机械惯量系统动力特性一致，即转速变化一致，实现惯量模拟。它可以在整个模拟范围内连续模拟惯量。但是，纯粹的电惯量系统模拟大惯量时要求电动机的容量相当大，增加了控制难度，加之电惯量系统耗电量大，试验成本大幅度提高。</w:t>
      </w:r>
    </w:p>
    <w:p>
      <w:pPr>
        <w:snapToGrid w:val="0"/>
        <w:spacing w:before="62" w:beforeLines="20" w:after="62" w:afterLines="20" w:line="300" w:lineRule="auto"/>
        <w:ind w:right="-92" w:rightChars="-44" w:firstLine="480" w:firstLineChars="200"/>
        <w:rPr>
          <w:rFonts w:ascii="宋体" w:hAnsi="宋体"/>
          <w:sz w:val="24"/>
        </w:rPr>
      </w:pPr>
      <w:r>
        <w:rPr>
          <w:rFonts w:hint="eastAsia" w:ascii="宋体" w:hAnsi="宋体"/>
          <w:sz w:val="24"/>
        </w:rPr>
        <w:t>混合惯量模拟方法的提出采用机械惯量和电惯量混合模拟可以克服单纯依靠飞轮惯量和单纯依靠电惯量的缺点。这种方法用大惯量的飞轮模拟主要部分，用电惯量进行部分或精确调整，既可以实现惯量无级调整，减小试验台的体积，又可以降低功率，同时对电机容量要求和控制要求也降低了。</w:t>
      </w:r>
    </w:p>
    <w:p>
      <w:pPr>
        <w:spacing w:before="62" w:beforeLines="20" w:after="62" w:afterLines="20" w:line="300" w:lineRule="auto"/>
        <w:jc w:val="center"/>
        <w:rPr>
          <w:rFonts w:ascii="黑体" w:eastAsia="黑体"/>
          <w:sz w:val="28"/>
        </w:rPr>
      </w:pPr>
      <w:r>
        <w:rPr>
          <w:rFonts w:hint="eastAsia" w:ascii="黑体" w:hAnsi="宋体" w:eastAsia="黑体"/>
          <w:sz w:val="28"/>
        </w:rPr>
        <w:t>二、问题重述</w:t>
      </w:r>
      <w:r>
        <w:rPr>
          <w:rFonts w:hint="eastAsia" w:ascii="黑体" w:hAnsi="宋体" w:eastAsia="黑体"/>
          <w:sz w:val="28"/>
        </w:rPr>
        <w:tab/>
      </w:r>
    </w:p>
    <w:p>
      <w:pPr>
        <w:adjustRightInd w:val="0"/>
        <w:snapToGrid w:val="0"/>
        <w:spacing w:before="62" w:beforeLines="20" w:after="62" w:afterLines="20" w:line="300" w:lineRule="auto"/>
        <w:ind w:firstLine="480" w:firstLineChars="200"/>
        <w:rPr>
          <w:sz w:val="24"/>
        </w:rPr>
      </w:pPr>
      <w:r>
        <w:rPr>
          <w:rFonts w:hint="eastAsia"/>
          <w:color w:val="000000"/>
          <w:sz w:val="24"/>
        </w:rPr>
        <w:t>汽车的行车制动器的设计是</w:t>
      </w:r>
      <w:r>
        <w:rPr>
          <w:rFonts w:hint="eastAsia"/>
          <w:sz w:val="24"/>
        </w:rPr>
        <w:t>车辆设计中最重要的环节之一，直接影响着人身和车辆的安全。为了检验设计的优劣，需进行相应的测试，而车辆设计阶段无法路试，只能在制动器试验台上对所设计的路试进行模拟试验。利用飞轮组及电惯量补偿的方法对其惯性进行等效模拟，现提出以下几个问题：</w:t>
      </w:r>
    </w:p>
    <w:p>
      <w:pPr>
        <w:adjustRightInd w:val="0"/>
        <w:snapToGrid w:val="0"/>
        <w:spacing w:before="62" w:beforeLines="20" w:after="62" w:afterLines="20" w:line="300" w:lineRule="auto"/>
        <w:ind w:firstLine="480" w:firstLineChars="200"/>
        <w:rPr>
          <w:sz w:val="24"/>
        </w:rPr>
      </w:pPr>
      <w:r>
        <w:rPr>
          <w:sz w:val="24"/>
        </w:rPr>
        <w:t>1</w:t>
      </w:r>
      <w:r>
        <w:rPr>
          <w:rFonts w:hint="eastAsia"/>
          <w:sz w:val="24"/>
        </w:rPr>
        <w:t>、根据车辆单个前轮的滚动半径及其制动时承受的载荷求等效的转动惯量；</w:t>
      </w:r>
    </w:p>
    <w:p>
      <w:pPr>
        <w:adjustRightInd w:val="0"/>
        <w:snapToGrid w:val="0"/>
        <w:spacing w:before="62" w:beforeLines="20" w:after="62" w:afterLines="20" w:line="300" w:lineRule="auto"/>
        <w:ind w:firstLine="480" w:firstLineChars="200"/>
        <w:rPr>
          <w:sz w:val="24"/>
        </w:rPr>
      </w:pPr>
      <w:r>
        <w:rPr>
          <w:sz w:val="24"/>
        </w:rPr>
        <w:t>2</w:t>
      </w:r>
      <w:r>
        <w:rPr>
          <w:rFonts w:hint="eastAsia"/>
          <w:sz w:val="24"/>
        </w:rPr>
        <w:t>、计算飞轮组能够组合的机械惯量，并求出问题</w:t>
      </w:r>
      <w:r>
        <w:rPr>
          <w:sz w:val="24"/>
        </w:rPr>
        <w:t>1</w:t>
      </w:r>
      <w:r>
        <w:rPr>
          <w:rFonts w:hint="eastAsia"/>
          <w:sz w:val="24"/>
        </w:rPr>
        <w:t>中电动机需要补偿的转动惯量；</w:t>
      </w:r>
    </w:p>
    <w:p>
      <w:pPr>
        <w:adjustRightInd w:val="0"/>
        <w:snapToGrid w:val="0"/>
        <w:spacing w:before="62" w:beforeLines="20" w:after="62" w:afterLines="20" w:line="300" w:lineRule="auto"/>
        <w:ind w:firstLine="480" w:firstLineChars="200"/>
        <w:rPr>
          <w:sz w:val="24"/>
        </w:rPr>
      </w:pPr>
      <w:r>
        <w:rPr>
          <w:sz w:val="24"/>
        </w:rPr>
        <w:t>3</w:t>
      </w:r>
      <w:r>
        <w:rPr>
          <w:rFonts w:hint="eastAsia"/>
          <w:sz w:val="24"/>
        </w:rPr>
        <w:t>、建立电动机驱动电流依赖于可观测量的数学模型。在问题</w:t>
      </w:r>
      <w:r>
        <w:rPr>
          <w:sz w:val="24"/>
        </w:rPr>
        <w:t>1</w:t>
      </w:r>
      <w:r>
        <w:rPr>
          <w:rFonts w:hint="eastAsia"/>
          <w:sz w:val="24"/>
        </w:rPr>
        <w:t>和问题</w:t>
      </w:r>
      <w:r>
        <w:rPr>
          <w:sz w:val="24"/>
        </w:rPr>
        <w:t>2</w:t>
      </w:r>
      <w:r>
        <w:rPr>
          <w:rFonts w:hint="eastAsia"/>
          <w:sz w:val="24"/>
        </w:rPr>
        <w:t>的条件下由已知数据计算电动机的驱动电流；</w:t>
      </w:r>
    </w:p>
    <w:p>
      <w:pPr>
        <w:adjustRightInd w:val="0"/>
        <w:snapToGrid w:val="0"/>
        <w:spacing w:before="62" w:beforeLines="20" w:after="62" w:afterLines="20" w:line="300" w:lineRule="auto"/>
        <w:ind w:firstLine="480" w:firstLineChars="200"/>
        <w:rPr>
          <w:sz w:val="24"/>
        </w:rPr>
      </w:pPr>
      <w:r>
        <w:rPr>
          <w:sz w:val="24"/>
        </w:rPr>
        <w:t>4</w:t>
      </w:r>
      <w:r>
        <w:rPr>
          <w:rFonts w:hint="eastAsia"/>
          <w:sz w:val="24"/>
        </w:rPr>
        <w:t>、根据已知条件，用某种控制方法试验得到了一些数据，请对该方法执行的结果进行评价；</w:t>
      </w:r>
    </w:p>
    <w:p>
      <w:pPr>
        <w:adjustRightInd w:val="0"/>
        <w:snapToGrid w:val="0"/>
        <w:spacing w:before="62" w:beforeLines="20" w:after="62" w:afterLines="20" w:line="300" w:lineRule="auto"/>
        <w:ind w:firstLine="480" w:firstLineChars="200"/>
        <w:rPr>
          <w:sz w:val="24"/>
        </w:rPr>
      </w:pPr>
      <w:r>
        <w:rPr>
          <w:sz w:val="24"/>
        </w:rPr>
        <w:t>5</w:t>
      </w:r>
      <w:r>
        <w:rPr>
          <w:rFonts w:hint="eastAsia"/>
          <w:sz w:val="24"/>
        </w:rPr>
        <w:t>、根据第</w:t>
      </w:r>
      <w:r>
        <w:rPr>
          <w:sz w:val="24"/>
        </w:rPr>
        <w:t>3</w:t>
      </w:r>
      <w:r>
        <w:rPr>
          <w:rFonts w:hint="eastAsia"/>
          <w:sz w:val="24"/>
        </w:rPr>
        <w:t>问导出的数学模型，由前一个时间段观测到的瞬时转速与</w:t>
      </w:r>
      <w:r>
        <w:rPr>
          <w:sz w:val="24"/>
        </w:rPr>
        <w:t>/</w:t>
      </w:r>
      <w:r>
        <w:rPr>
          <w:rFonts w:hint="eastAsia"/>
          <w:sz w:val="24"/>
        </w:rPr>
        <w:t>或瞬时扭矩，设计本时间段电流值的计算机控制方法，并对该方法进行评价；</w:t>
      </w:r>
    </w:p>
    <w:p>
      <w:pPr>
        <w:adjustRightInd w:val="0"/>
        <w:snapToGrid w:val="0"/>
        <w:spacing w:before="62" w:beforeLines="20" w:after="62" w:afterLines="20" w:line="300" w:lineRule="auto"/>
        <w:ind w:firstLine="480" w:firstLineChars="200"/>
        <w:rPr>
          <w:sz w:val="24"/>
        </w:rPr>
      </w:pPr>
      <w:r>
        <w:rPr>
          <w:sz w:val="24"/>
        </w:rPr>
        <w:t>6</w:t>
      </w:r>
      <w:r>
        <w:rPr>
          <w:rFonts w:hint="eastAsia"/>
          <w:sz w:val="24"/>
        </w:rPr>
        <w:t>、分析第</w:t>
      </w:r>
      <w:r>
        <w:rPr>
          <w:sz w:val="24"/>
        </w:rPr>
        <w:t>5</w:t>
      </w:r>
      <w:r>
        <w:rPr>
          <w:rFonts w:hint="eastAsia"/>
          <w:sz w:val="24"/>
        </w:rPr>
        <w:t>问给出的控制方法是否有不足之处，若有，请重新设计一个尽量完善的计算机控制方法，并作评价。</w:t>
      </w:r>
    </w:p>
    <w:p>
      <w:pPr>
        <w:spacing w:before="62" w:beforeLines="20" w:after="62" w:afterLines="20" w:line="300" w:lineRule="auto"/>
        <w:ind w:firstLine="200"/>
        <w:jc w:val="center"/>
        <w:rPr>
          <w:rFonts w:ascii="黑体" w:eastAsia="黑体"/>
          <w:sz w:val="24"/>
        </w:rPr>
      </w:pPr>
      <w:r>
        <w:rPr>
          <w:rFonts w:hint="eastAsia" w:ascii="黑体" w:eastAsia="黑体"/>
          <w:sz w:val="28"/>
        </w:rPr>
        <w:t>三、模型假设</w:t>
      </w:r>
    </w:p>
    <w:p>
      <w:pPr>
        <w:numPr>
          <w:ilvl w:val="0"/>
          <w:numId w:val="1"/>
        </w:numPr>
        <w:tabs>
          <w:tab w:val="left" w:pos="749"/>
        </w:tabs>
        <w:snapToGrid w:val="0"/>
        <w:spacing w:before="62" w:beforeLines="20" w:after="62" w:afterLines="20" w:line="300" w:lineRule="auto"/>
        <w:jc w:val="left"/>
        <w:rPr>
          <w:rFonts w:ascii="Verdana" w:hAnsi="Verdana"/>
          <w:sz w:val="24"/>
        </w:rPr>
      </w:pPr>
      <w:r>
        <w:rPr>
          <w:rFonts w:hint="eastAsia" w:ascii="Verdana" w:hAnsi="Verdana"/>
          <w:sz w:val="24"/>
        </w:rPr>
        <w:t>假设试验时轮胎与地面的摩擦力为无穷大，因此轮胎与地面无滑动；</w:t>
      </w:r>
    </w:p>
    <w:p>
      <w:pPr>
        <w:numPr>
          <w:ilvl w:val="0"/>
          <w:numId w:val="1"/>
        </w:numPr>
        <w:tabs>
          <w:tab w:val="left" w:pos="749"/>
        </w:tabs>
        <w:snapToGrid w:val="0"/>
        <w:spacing w:before="62" w:beforeLines="20" w:after="62" w:afterLines="20" w:line="300" w:lineRule="auto"/>
        <w:jc w:val="left"/>
        <w:rPr>
          <w:rFonts w:ascii="宋体" w:hAnsi="宋体"/>
          <w:sz w:val="24"/>
        </w:rPr>
      </w:pPr>
      <w:r>
        <w:rPr>
          <w:rFonts w:hint="eastAsia" w:ascii="宋体" w:hAnsi="宋体"/>
          <w:sz w:val="24"/>
        </w:rPr>
        <w:t>假设轴之间摩擦产生的热忽略不计；</w:t>
      </w:r>
    </w:p>
    <w:p>
      <w:pPr>
        <w:numPr>
          <w:ilvl w:val="0"/>
          <w:numId w:val="1"/>
        </w:numPr>
        <w:tabs>
          <w:tab w:val="left" w:pos="749"/>
        </w:tabs>
        <w:snapToGrid w:val="0"/>
        <w:spacing w:before="62" w:beforeLines="20" w:after="62" w:afterLines="20" w:line="300" w:lineRule="auto"/>
        <w:jc w:val="left"/>
        <w:rPr>
          <w:rFonts w:ascii="宋体" w:hAnsi="宋体"/>
          <w:sz w:val="24"/>
        </w:rPr>
      </w:pPr>
      <w:r>
        <w:rPr>
          <w:rFonts w:hint="eastAsia" w:ascii="宋体" w:hAnsi="宋体"/>
          <w:sz w:val="24"/>
        </w:rPr>
        <w:t>假设不考虑观测误差、随机误差和连续问题离散化所产生的误差；</w:t>
      </w:r>
    </w:p>
    <w:p>
      <w:pPr>
        <w:numPr>
          <w:ilvl w:val="0"/>
          <w:numId w:val="1"/>
        </w:numPr>
        <w:tabs>
          <w:tab w:val="left" w:pos="749"/>
        </w:tabs>
        <w:snapToGrid w:val="0"/>
        <w:spacing w:before="62" w:beforeLines="20" w:after="62" w:afterLines="20" w:line="300" w:lineRule="auto"/>
        <w:jc w:val="left"/>
        <w:rPr>
          <w:sz w:val="24"/>
        </w:rPr>
      </w:pPr>
      <w:r>
        <w:rPr>
          <w:rFonts w:hint="eastAsia" w:ascii="宋体" w:hAnsi="宋体"/>
          <w:sz w:val="24"/>
        </w:rPr>
        <w:t>加载时力矩建立时间很短，可以忽略；</w:t>
      </w:r>
    </w:p>
    <w:p>
      <w:pPr>
        <w:numPr>
          <w:ilvl w:val="0"/>
          <w:numId w:val="1"/>
        </w:numPr>
        <w:tabs>
          <w:tab w:val="left" w:pos="749"/>
        </w:tabs>
        <w:snapToGrid w:val="0"/>
        <w:spacing w:before="62" w:beforeLines="20" w:after="62" w:afterLines="20" w:line="300" w:lineRule="auto"/>
        <w:jc w:val="left"/>
        <w:rPr>
          <w:sz w:val="24"/>
        </w:rPr>
      </w:pPr>
      <w:r>
        <w:rPr>
          <w:rFonts w:hint="eastAsia"/>
          <w:sz w:val="24"/>
        </w:rPr>
        <w:t>假设试验台工作时主轴的瞬时转速与瞬时扭矩是可观测的离散量；</w:t>
      </w:r>
    </w:p>
    <w:p>
      <w:pPr>
        <w:numPr>
          <w:ilvl w:val="0"/>
          <w:numId w:val="1"/>
        </w:numPr>
        <w:tabs>
          <w:tab w:val="left" w:pos="749"/>
        </w:tabs>
        <w:adjustRightInd w:val="0"/>
        <w:snapToGrid w:val="0"/>
        <w:spacing w:before="62" w:beforeLines="20" w:after="62" w:afterLines="20" w:line="300" w:lineRule="auto"/>
        <w:jc w:val="left"/>
        <w:rPr>
          <w:sz w:val="24"/>
        </w:rPr>
      </w:pPr>
      <w:r>
        <w:rPr>
          <w:rFonts w:hint="eastAsia"/>
          <w:sz w:val="24"/>
        </w:rPr>
        <w:t>假设试验台采用的电动机的驱动电流与其产生的扭矩成正比。</w:t>
      </w:r>
    </w:p>
    <w:p>
      <w:pPr>
        <w:tabs>
          <w:tab w:val="left" w:pos="749"/>
        </w:tabs>
        <w:adjustRightInd w:val="0"/>
        <w:snapToGrid w:val="0"/>
        <w:spacing w:before="62" w:beforeLines="20" w:after="62" w:afterLines="20" w:line="300" w:lineRule="auto"/>
        <w:ind w:left="420"/>
        <w:jc w:val="left"/>
        <w:rPr>
          <w:sz w:val="24"/>
        </w:rPr>
      </w:pPr>
    </w:p>
    <w:p>
      <w:pPr>
        <w:adjustRightInd w:val="0"/>
        <w:snapToGrid w:val="0"/>
        <w:spacing w:before="62" w:beforeLines="20" w:after="62" w:afterLines="20" w:line="300" w:lineRule="auto"/>
        <w:jc w:val="center"/>
        <w:rPr>
          <w:rFonts w:ascii="黑体" w:eastAsia="黑体"/>
          <w:sz w:val="28"/>
        </w:rPr>
      </w:pPr>
      <w:r>
        <w:rPr>
          <w:rFonts w:hint="eastAsia" w:ascii="黑体" w:eastAsia="黑体"/>
          <w:sz w:val="28"/>
        </w:rPr>
        <w:t>四、符号说明</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黑体" w:eastAsia="黑体"/>
                <w:sz w:val="28"/>
              </w:rPr>
            </w:pPr>
            <w:r>
              <w:rPr>
                <w:rFonts w:hint="eastAsia" w:ascii="宋体" w:hAnsi="宋体"/>
                <w:position w:val="-6"/>
                <w:sz w:val="24"/>
              </w:rPr>
              <w:object>
                <v:shape id="_x0000_i1051" o:spt="75" type="#_x0000_t75" style="height:14.25pt;width:11.55pt;" o:ole="t" filled="f" o:preferrelative="t" stroked="f" coordsize="21600,21600">
                  <v:path/>
                  <v:fill on="f" focussize="0,0"/>
                  <v:stroke on="f" joinstyle="miter"/>
                  <v:imagedata r:id="rId53" o:title=""/>
                  <o:lock v:ext="edit" aspectratio="t"/>
                  <w10:wrap type="none"/>
                  <w10:anchorlock/>
                </v:shape>
                <o:OLEObject Type="Embed" ProgID="Equation.DSMT4" ShapeID="_x0000_i1051" DrawAspect="Content" ObjectID="_1468075751" r:id="rId52">
                  <o:LockedField>false</o:LockedField>
                </o:OLEObject>
              </w:object>
            </w:r>
          </w:p>
        </w:tc>
        <w:tc>
          <w:tcPr>
            <w:tcW w:w="4530" w:type="dxa"/>
          </w:tcPr>
          <w:p>
            <w:pPr>
              <w:adjustRightInd w:val="0"/>
              <w:snapToGrid w:val="0"/>
              <w:spacing w:before="62" w:beforeLines="20" w:after="62" w:afterLines="20" w:line="300" w:lineRule="auto"/>
              <w:jc w:val="left"/>
              <w:rPr>
                <w:rFonts w:ascii="黑体" w:eastAsia="黑体"/>
                <w:sz w:val="28"/>
              </w:rPr>
            </w:pPr>
            <w:r>
              <w:rPr>
                <w:rFonts w:hint="eastAsia" w:ascii="宋体" w:hAnsi="宋体"/>
                <w:sz w:val="24"/>
              </w:rPr>
              <w:t>转动惯量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黑体" w:eastAsia="黑体"/>
                <w:sz w:val="28"/>
              </w:rPr>
            </w:pPr>
            <w:r>
              <w:rPr>
                <w:rFonts w:hint="eastAsia" w:ascii="宋体" w:hAnsi="宋体"/>
                <w:position w:val="-14"/>
                <w:sz w:val="24"/>
              </w:rPr>
              <w:object>
                <v:shape id="_x0000_i1052" o:spt="75" type="#_x0000_t75" style="height:19pt;width:15.6pt;" o:ole="t" filled="f" o:preferrelative="t" stroked="f" coordsize="21600,21600">
                  <v:path/>
                  <v:fill on="f" focussize="0,0"/>
                  <v:stroke on="f" joinstyle="miter"/>
                  <v:imagedata r:id="rId55" o:title=""/>
                  <o:lock v:ext="edit" aspectratio="t"/>
                  <w10:wrap type="none"/>
                  <w10:anchorlock/>
                </v:shape>
                <o:OLEObject Type="Embed" ProgID="Equation.DSMT4" ShapeID="_x0000_i1052" DrawAspect="Content" ObjectID="_1468075752" r:id="rId54">
                  <o:LockedField>false</o:LockedField>
                </o:OLEObject>
              </w:object>
            </w:r>
          </w:p>
        </w:tc>
        <w:tc>
          <w:tcPr>
            <w:tcW w:w="4530" w:type="dxa"/>
          </w:tcPr>
          <w:p>
            <w:pPr>
              <w:adjustRightInd w:val="0"/>
              <w:snapToGrid w:val="0"/>
              <w:spacing w:before="62" w:beforeLines="20" w:after="62" w:afterLines="20" w:line="300" w:lineRule="auto"/>
              <w:jc w:val="left"/>
              <w:rPr>
                <w:rFonts w:ascii="黑体" w:eastAsia="黑体"/>
                <w:sz w:val="28"/>
              </w:rPr>
            </w:pPr>
            <w:r>
              <w:rPr>
                <w:rFonts w:hint="eastAsia" w:ascii="宋体" w:hAnsi="宋体"/>
                <w:sz w:val="24"/>
              </w:rPr>
              <w:t>飞轮的转动惯量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12"/>
                <w:sz w:val="24"/>
              </w:rPr>
              <w:object>
                <v:shape id="_x0000_i1053" o:spt="75" type="#_x0000_t75" style="height:18.35pt;width:14.95pt;" o:ole="t" filled="f" o:preferrelative="t" stroked="f" coordsize="21600,21600">
                  <v:path/>
                  <v:fill on="f" focussize="0,0"/>
                  <v:stroke on="f" joinstyle="miter"/>
                  <v:imagedata r:id="rId57" o:title=""/>
                  <o:lock v:ext="edit" aspectratio="t"/>
                  <w10:wrap type="none"/>
                  <w10:anchorlock/>
                </v:shape>
                <o:OLEObject Type="Embed" ProgID="Equation.DSMT4" ShapeID="_x0000_i1053" DrawAspect="Content" ObjectID="_1468075753" r:id="rId56">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电动机的转动惯量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4"/>
                <w:sz w:val="24"/>
              </w:rPr>
              <w:object>
                <v:shape id="_x0000_i1054" o:spt="75" type="#_x0000_t75" style="height:12.9pt;width:15.6pt;" o:ole="t" filled="f" o:preferrelative="t" stroked="f" coordsize="21600,21600">
                  <v:path/>
                  <v:fill on="f" focussize="0,0"/>
                  <v:stroke on="f" joinstyle="miter"/>
                  <v:imagedata r:id="rId59" o:title=""/>
                  <o:lock v:ext="edit" aspectratio="t"/>
                  <w10:wrap type="none"/>
                  <w10:anchorlock/>
                </v:shape>
                <o:OLEObject Type="Embed" ProgID="Equation.DSMT4" ShapeID="_x0000_i1054" DrawAspect="Content" ObjectID="_1468075754" r:id="rId58">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扭矩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14"/>
                <w:sz w:val="24"/>
              </w:rPr>
              <w:object>
                <v:shape id="_x0000_i1055" o:spt="75" type="#_x0000_t75" style="height:19pt;width:19.7pt;" o:ole="t" filled="f" o:preferrelative="t" stroked="f" coordsize="21600,21600">
                  <v:path/>
                  <v:fill on="f" focussize="0,0"/>
                  <v:stroke on="f" joinstyle="miter"/>
                  <v:imagedata r:id="rId61" o:title=""/>
                  <o:lock v:ext="edit" aspectratio="t"/>
                  <w10:wrap type="none"/>
                  <w10:anchorlock/>
                </v:shape>
                <o:OLEObject Type="Embed" ProgID="Equation.DSMT4" ShapeID="_x0000_i1055" DrawAspect="Content" ObjectID="_1468075755" r:id="rId60">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飞轮产生的扭矩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12"/>
                <w:sz w:val="24"/>
              </w:rPr>
              <w:object>
                <v:shape id="_x0000_i1056" o:spt="75" type="#_x0000_t75" style="height:18.35pt;width:19.7pt;" o:ole="t" filled="f" o:preferrelative="t" stroked="f" coordsize="21600,21600">
                  <v:path/>
                  <v:fill on="f" focussize="0,0"/>
                  <v:stroke on="f" joinstyle="miter"/>
                  <v:imagedata r:id="rId63" o:title=""/>
                  <o:lock v:ext="edit" aspectratio="t"/>
                  <w10:wrap type="none"/>
                  <w10:anchorlock/>
                </v:shape>
                <o:OLEObject Type="Embed" ProgID="Equation.DSMT4" ShapeID="_x0000_i1056" DrawAspect="Content" ObjectID="_1468075756" r:id="rId62">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电动机产生的扭矩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6"/>
                <w:sz w:val="24"/>
              </w:rPr>
              <w:object>
                <v:shape id="_x0000_i1057" o:spt="75" type="#_x0000_t75" style="height:11.55pt;width:9.5pt;" o:ole="t" filled="f" o:preferrelative="t" stroked="f" coordsize="21600,21600">
                  <v:path/>
                  <v:fill on="f" focussize="0,0"/>
                  <v:stroke on="f" joinstyle="miter"/>
                  <v:imagedata r:id="rId65" o:title=""/>
                  <o:lock v:ext="edit" aspectratio="t"/>
                  <w10:wrap type="none"/>
                  <w10:anchorlock/>
                </v:shape>
                <o:OLEObject Type="Embed" ProgID="Equation.DSMT4" ShapeID="_x0000_i1057" DrawAspect="Content" ObjectID="_1468075757" r:id="rId64">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转速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4"/>
                <w:sz w:val="24"/>
              </w:rPr>
              <w:object>
                <v:shape id="_x0000_i1058" o:spt="75" type="#_x0000_t75" style="height:12.9pt;width:12.25pt;" o:ole="t" filled="f" o:preferrelative="t" stroked="f" coordsize="21600,21600">
                  <v:path/>
                  <v:fill on="f" focussize="0,0"/>
                  <v:stroke on="f" joinstyle="miter"/>
                  <v:imagedata r:id="rId67" o:title=""/>
                  <o:lock v:ext="edit" aspectratio="t"/>
                  <w10:wrap type="none"/>
                  <w10:anchorlock/>
                </v:shape>
                <o:OLEObject Type="Embed" ProgID="Equation.DSMT4" ShapeID="_x0000_i1058" DrawAspect="Content" ObjectID="_1468075758" r:id="rId66">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飞轮和主轴等机构具有的能量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12"/>
                <w:sz w:val="24"/>
              </w:rPr>
              <w:object>
                <v:shape id="_x0000_i1059" o:spt="75" type="#_x0000_t75" style="height:18.35pt;width:12.25pt;" o:ole="t" filled="f" o:preferrelative="t" stroked="f" coordsize="21600,21600">
                  <v:path/>
                  <v:fill on="f" focussize="0,0"/>
                  <v:stroke on="f" joinstyle="miter"/>
                  <v:imagedata r:id="rId69" o:title=""/>
                  <o:lock v:ext="edit" aspectratio="t"/>
                  <w10:wrap type="none"/>
                  <w10:anchorlock/>
                </v:shape>
                <o:OLEObject Type="Embed" ProgID="Equation.DSMT4" ShapeID="_x0000_i1059" DrawAspect="Content" ObjectID="_1468075759" r:id="rId68">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转速的相对误差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12"/>
                <w:sz w:val="24"/>
              </w:rPr>
              <w:object>
                <v:shape id="_x0000_i1060" o:spt="75" type="#_x0000_t75" style="height:18.35pt;width:12.9pt;" o:ole="t" filled="f" o:preferrelative="t" stroked="f" coordsize="21600,21600">
                  <v:path/>
                  <v:fill on="f" focussize="0,0"/>
                  <v:stroke on="f" joinstyle="miter"/>
                  <v:imagedata r:id="rId71" o:title=""/>
                  <o:lock v:ext="edit" aspectratio="t"/>
                  <w10:wrap type="none"/>
                  <w10:anchorlock/>
                </v:shape>
                <o:OLEObject Type="Embed" ProgID="Equation.DSMT4" ShapeID="_x0000_i1060" DrawAspect="Content" ObjectID="_1468075760" r:id="rId70">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扭矩的相对误差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6"/>
                <w:sz w:val="24"/>
              </w:rPr>
              <w:object>
                <v:shape id="_x0000_i1061" o:spt="75" type="#_x0000_t75" style="height:11.55pt;width:12.25pt;" o:ole="t" filled="f" o:preferrelative="t" stroked="f" coordsize="21600,21600">
                  <v:path/>
                  <v:fill on="f" focussize="0,0"/>
                  <v:stroke on="f" joinstyle="miter"/>
                  <v:imagedata r:id="rId73" o:title=""/>
                  <o:lock v:ext="edit" aspectratio="t"/>
                  <w10:wrap type="none"/>
                  <w10:anchorlock/>
                </v:shape>
                <o:OLEObject Type="Embed" ProgID="Equation.DSMT4" ShapeID="_x0000_i1061" DrawAspect="Content" ObjectID="_1468075761" r:id="rId72">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转动角速度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position w:val="-6"/>
                <w:sz w:val="24"/>
              </w:rPr>
              <w:object>
                <v:shape id="_x0000_i1062" o:spt="75" type="#_x0000_t75" style="height:11.55pt;width:9.5pt;" o:ole="t" filled="f" o:preferrelative="t" stroked="f" coordsize="21600,21600">
                  <v:path/>
                  <v:fill on="f" focussize="0,0"/>
                  <v:stroke on="f" joinstyle="miter"/>
                  <v:imagedata r:id="rId75" o:title=""/>
                  <o:lock v:ext="edit" aspectratio="t"/>
                  <w10:wrap type="none"/>
                  <w10:anchorlock/>
                </v:shape>
                <o:OLEObject Type="Embed" ProgID="Equation.DSMT4" ShapeID="_x0000_i1062" DrawAspect="Content" ObjectID="_1468075762" r:id="rId74">
                  <o:LockedField>false</o:LockedField>
                </o:OLEObject>
              </w:object>
            </w:r>
          </w:p>
        </w:tc>
        <w:tc>
          <w:tcPr>
            <w:tcW w:w="4530" w:type="dxa"/>
          </w:tcPr>
          <w:p>
            <w:pPr>
              <w:adjustRightInd w:val="0"/>
              <w:snapToGrid w:val="0"/>
              <w:spacing w:before="62" w:beforeLines="20" w:after="62" w:afterLines="20" w:line="300" w:lineRule="auto"/>
              <w:jc w:val="left"/>
              <w:rPr>
                <w:rFonts w:ascii="宋体" w:hAnsi="宋体"/>
                <w:sz w:val="24"/>
              </w:rPr>
            </w:pPr>
            <w:r>
              <w:rPr>
                <w:rFonts w:hint="eastAsia" w:ascii="宋体" w:hAnsi="宋体"/>
                <w:sz w:val="24"/>
              </w:rPr>
              <w:t>角加速度</w:t>
            </w:r>
          </w:p>
        </w:tc>
      </w:tr>
    </w:tbl>
    <w:p>
      <w:pPr>
        <w:adjustRightInd w:val="0"/>
        <w:snapToGrid w:val="0"/>
        <w:spacing w:before="62" w:beforeLines="20" w:after="62" w:afterLines="20" w:line="300" w:lineRule="auto"/>
        <w:jc w:val="left"/>
        <w:rPr>
          <w:rFonts w:ascii="宋体" w:hAnsi="宋体"/>
          <w:sz w:val="24"/>
        </w:rPr>
      </w:pPr>
      <w:r>
        <w:rPr>
          <w:rFonts w:hint="eastAsia" w:ascii="宋体" w:hAnsi="宋体"/>
          <w:sz w:val="24"/>
        </w:rPr>
        <w:t xml:space="preserve">                </w:t>
      </w:r>
    </w:p>
    <w:p>
      <w:pPr>
        <w:tabs>
          <w:tab w:val="left" w:pos="749"/>
        </w:tabs>
        <w:adjustRightInd w:val="0"/>
        <w:snapToGrid w:val="0"/>
        <w:spacing w:before="62" w:beforeLines="20" w:after="62" w:afterLines="20" w:line="300" w:lineRule="auto"/>
        <w:jc w:val="center"/>
        <w:rPr>
          <w:rFonts w:ascii="黑体" w:hAnsi="宋体" w:eastAsia="黑体"/>
          <w:sz w:val="28"/>
        </w:rPr>
      </w:pPr>
      <w:r>
        <w:rPr>
          <w:rFonts w:hint="eastAsia" w:ascii="黑体" w:hAnsi="宋体" w:eastAsia="黑体"/>
          <w:sz w:val="28"/>
        </w:rPr>
        <w:t>五、问题分析</w:t>
      </w:r>
    </w:p>
    <w:p>
      <w:pPr>
        <w:tabs>
          <w:tab w:val="left" w:pos="380"/>
          <w:tab w:val="center" w:pos="4152"/>
        </w:tabs>
        <w:adjustRightInd w:val="0"/>
        <w:snapToGrid w:val="0"/>
        <w:spacing w:before="62" w:beforeLines="20" w:after="62" w:afterLines="20" w:line="300" w:lineRule="auto"/>
        <w:jc w:val="left"/>
        <w:rPr>
          <w:rFonts w:ascii="宋体" w:hAnsi="宋体"/>
          <w:sz w:val="24"/>
        </w:rPr>
      </w:pPr>
      <w:r>
        <w:rPr>
          <w:rFonts w:hint="eastAsia" w:ascii="宋体" w:hAnsi="宋体"/>
          <w:sz w:val="24"/>
        </w:rPr>
        <w:t>问题1的分析：</w:t>
      </w:r>
    </w:p>
    <w:p>
      <w:pPr>
        <w:tabs>
          <w:tab w:val="left" w:pos="380"/>
          <w:tab w:val="center" w:pos="4152"/>
        </w:tabs>
        <w:adjustRightInd w:val="0"/>
        <w:snapToGrid w:val="0"/>
        <w:spacing w:before="62" w:beforeLines="20" w:after="62" w:afterLines="20" w:line="300" w:lineRule="auto"/>
        <w:ind w:firstLine="480" w:firstLineChars="200"/>
        <w:jc w:val="left"/>
        <w:rPr>
          <w:rFonts w:ascii="宋体" w:hAnsi="宋体"/>
          <w:sz w:val="24"/>
        </w:rPr>
      </w:pPr>
      <w:r>
        <w:rPr>
          <w:rFonts w:hint="eastAsia" w:ascii="宋体" w:hAnsi="宋体"/>
          <w:sz w:val="24"/>
        </w:rPr>
        <w:t>欲求车轮的转动惯量，则可以根据能量守恒定律，用等效的方法来求解；</w:t>
      </w:r>
    </w:p>
    <w:p>
      <w:pPr>
        <w:tabs>
          <w:tab w:val="left" w:pos="380"/>
          <w:tab w:val="center" w:pos="4152"/>
        </w:tabs>
        <w:adjustRightInd w:val="0"/>
        <w:snapToGrid w:val="0"/>
        <w:spacing w:before="62" w:beforeLines="20" w:after="62" w:afterLines="20" w:line="300" w:lineRule="auto"/>
        <w:jc w:val="left"/>
        <w:rPr>
          <w:rFonts w:ascii="宋体" w:hAnsi="宋体"/>
          <w:sz w:val="24"/>
        </w:rPr>
      </w:pPr>
      <w:r>
        <w:rPr>
          <w:rFonts w:hint="eastAsia" w:ascii="宋体" w:hAnsi="宋体"/>
          <w:sz w:val="24"/>
        </w:rPr>
        <w:t>问题2的分析：</w:t>
      </w:r>
    </w:p>
    <w:p>
      <w:pPr>
        <w:tabs>
          <w:tab w:val="left" w:pos="380"/>
          <w:tab w:val="center" w:pos="4152"/>
        </w:tabs>
        <w:adjustRightInd w:val="0"/>
        <w:snapToGrid w:val="0"/>
        <w:spacing w:before="62" w:beforeLines="20" w:after="62" w:afterLines="20" w:line="300" w:lineRule="auto"/>
        <w:ind w:firstLine="480" w:firstLineChars="200"/>
        <w:jc w:val="left"/>
        <w:rPr>
          <w:rFonts w:ascii="宋体" w:hAnsi="宋体"/>
          <w:sz w:val="24"/>
        </w:rPr>
      </w:pPr>
      <w:r>
        <w:rPr>
          <w:rFonts w:hint="eastAsia" w:ascii="宋体" w:hAnsi="宋体"/>
          <w:sz w:val="24"/>
        </w:rPr>
        <w:t>求飞轮的机械惯量，可以用微积分知识建立飞轮的积分模型，求解得到3个飞轮的转动惯量，再利用排列组合知识可得到飞轮组的组合惯量，然后根据问题1的结果可以求电动机补偿的惯量；</w:t>
      </w:r>
    </w:p>
    <w:p>
      <w:pPr>
        <w:tabs>
          <w:tab w:val="left" w:pos="380"/>
          <w:tab w:val="center" w:pos="4152"/>
        </w:tabs>
        <w:adjustRightInd w:val="0"/>
        <w:snapToGrid w:val="0"/>
        <w:spacing w:before="62" w:beforeLines="20" w:after="62" w:afterLines="20" w:line="300" w:lineRule="auto"/>
        <w:jc w:val="left"/>
        <w:rPr>
          <w:rFonts w:ascii="宋体" w:hAnsi="宋体"/>
          <w:sz w:val="24"/>
        </w:rPr>
      </w:pPr>
      <w:r>
        <w:rPr>
          <w:rFonts w:hint="eastAsia" w:ascii="宋体" w:hAnsi="宋体"/>
          <w:sz w:val="24"/>
        </w:rPr>
        <w:t>问题3的分析：</w:t>
      </w:r>
    </w:p>
    <w:p>
      <w:pPr>
        <w:tabs>
          <w:tab w:val="left" w:pos="380"/>
          <w:tab w:val="center" w:pos="4152"/>
        </w:tabs>
        <w:adjustRightInd w:val="0"/>
        <w:snapToGrid w:val="0"/>
        <w:spacing w:before="62" w:beforeLines="20" w:after="62" w:afterLines="20" w:line="300" w:lineRule="auto"/>
        <w:ind w:firstLine="480" w:firstLineChars="200"/>
        <w:jc w:val="left"/>
        <w:rPr>
          <w:rFonts w:ascii="宋体" w:hAnsi="宋体"/>
          <w:sz w:val="24"/>
        </w:rPr>
      </w:pPr>
      <w:r>
        <w:rPr>
          <w:rFonts w:hint="eastAsia" w:ascii="宋体" w:hAnsi="宋体"/>
          <w:sz w:val="24"/>
        </w:rPr>
        <w:t>要建立一个</w:t>
      </w:r>
      <w:r>
        <w:rPr>
          <w:rFonts w:hint="eastAsia"/>
          <w:sz w:val="24"/>
        </w:rPr>
        <w:t>电动机驱动电流依赖于可观测量的数学模型，</w:t>
      </w:r>
      <w:r>
        <w:rPr>
          <w:rFonts w:hint="eastAsia" w:ascii="宋体" w:hAnsi="宋体"/>
          <w:sz w:val="24"/>
        </w:rPr>
        <w:t>由题意可知可观测量应为主轴上的制动力矩，根据电惯量占制动惯量的比例关系再建立一个微分方程的模型即可。然后利用前两问的结果及已知数据代入模型中可以求得电动机驱动电流大小；</w:t>
      </w:r>
    </w:p>
    <w:p>
      <w:pPr>
        <w:tabs>
          <w:tab w:val="left" w:pos="380"/>
          <w:tab w:val="center" w:pos="4152"/>
        </w:tabs>
        <w:adjustRightInd w:val="0"/>
        <w:snapToGrid w:val="0"/>
        <w:spacing w:before="62" w:beforeLines="20" w:after="62" w:afterLines="20" w:line="300" w:lineRule="auto"/>
        <w:jc w:val="left"/>
        <w:rPr>
          <w:rFonts w:ascii="宋体" w:hAnsi="宋体"/>
          <w:sz w:val="24"/>
        </w:rPr>
      </w:pPr>
      <w:r>
        <w:rPr>
          <w:rFonts w:hint="eastAsia" w:ascii="宋体" w:hAnsi="宋体"/>
          <w:sz w:val="24"/>
        </w:rPr>
        <w:t>问题4的分析：</w:t>
      </w:r>
    </w:p>
    <w:p>
      <w:pPr>
        <w:tabs>
          <w:tab w:val="left" w:pos="380"/>
          <w:tab w:val="center" w:pos="4152"/>
        </w:tabs>
        <w:adjustRightInd w:val="0"/>
        <w:snapToGrid w:val="0"/>
        <w:spacing w:before="62" w:beforeLines="20" w:after="62" w:afterLines="20" w:line="300" w:lineRule="auto"/>
        <w:ind w:firstLine="480" w:firstLineChars="200"/>
        <w:jc w:val="left"/>
        <w:rPr>
          <w:rFonts w:ascii="宋体" w:hAnsi="宋体"/>
          <w:sz w:val="24"/>
        </w:rPr>
      </w:pPr>
      <w:r>
        <w:rPr>
          <w:rFonts w:hint="eastAsia" w:ascii="宋体" w:hAnsi="宋体"/>
          <w:sz w:val="24"/>
        </w:rPr>
        <w:t>附表为某种控制方法所得的实验数据，为了对其分析，我们首先在理论上对其分析，可以确定制动过程为匀减速过程，并对扭矩的变化情况做了理论上的分析，可以求得扭矩及转速的理论真值，对于转速，先用隔项逐差法处理数据，再求得其相对误差，对于扭矩则计算其算数平均误差，作为评价实验数据的依据；</w:t>
      </w:r>
    </w:p>
    <w:p>
      <w:pPr>
        <w:adjustRightInd w:val="0"/>
        <w:snapToGrid w:val="0"/>
        <w:spacing w:before="62" w:beforeLines="20" w:after="62" w:afterLines="20" w:line="300" w:lineRule="auto"/>
        <w:rPr>
          <w:rFonts w:ascii="宋体" w:hAnsi="宋体"/>
          <w:sz w:val="24"/>
        </w:rPr>
      </w:pPr>
      <w:r>
        <w:rPr>
          <w:rFonts w:hint="eastAsia" w:ascii="宋体" w:hAnsi="宋体"/>
          <w:sz w:val="24"/>
        </w:rPr>
        <w:t>问题5的分析：</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我们可以利用自动控制原理建立一个简单的单闭环反馈模型，根据扭矩的反馈信息来控制电流的大小，从而达到预定的效果。对于控制方法的评价我们可以把能量的误差转化成电流的误差量信息；</w:t>
      </w:r>
    </w:p>
    <w:p>
      <w:pPr>
        <w:adjustRightInd w:val="0"/>
        <w:snapToGrid w:val="0"/>
        <w:spacing w:before="62" w:beforeLines="20" w:after="62" w:afterLines="20" w:line="300" w:lineRule="auto"/>
        <w:rPr>
          <w:rFonts w:ascii="宋体" w:hAnsi="宋体"/>
          <w:sz w:val="24"/>
        </w:rPr>
      </w:pPr>
      <w:r>
        <w:rPr>
          <w:rFonts w:hint="eastAsia" w:ascii="宋体" w:hAnsi="宋体"/>
          <w:sz w:val="24"/>
        </w:rPr>
        <w:t>问题6的分析：</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我们在问题5模型的基础上再加上一个转速的反馈闭环电路，使系统变成双闭环的反馈控制图，然后同样根据电流值的误差信息，评价该控制方法。</w:t>
      </w:r>
    </w:p>
    <w:p>
      <w:pPr>
        <w:adjustRightInd w:val="0"/>
        <w:snapToGrid w:val="0"/>
        <w:spacing w:before="62" w:beforeLines="20" w:after="62" w:afterLines="20" w:line="300" w:lineRule="auto"/>
        <w:jc w:val="center"/>
        <w:rPr>
          <w:rFonts w:ascii="黑体" w:eastAsia="黑体"/>
          <w:sz w:val="28"/>
        </w:rPr>
      </w:pPr>
      <w:r>
        <w:rPr>
          <w:rFonts w:hint="eastAsia" w:ascii="黑体" w:eastAsia="黑体"/>
          <w:sz w:val="28"/>
        </w:rPr>
        <w:t>六、模型建立及求解</w:t>
      </w:r>
    </w:p>
    <w:p>
      <w:pPr>
        <w:adjustRightInd w:val="0"/>
        <w:snapToGrid w:val="0"/>
        <w:spacing w:before="62" w:beforeLines="20" w:after="62" w:afterLines="20" w:line="300" w:lineRule="auto"/>
        <w:rPr>
          <w:rFonts w:ascii="黑体" w:hAnsi="宋体" w:eastAsia="黑体"/>
          <w:sz w:val="24"/>
        </w:rPr>
      </w:pPr>
      <w:r>
        <w:rPr>
          <w:rFonts w:hint="eastAsia" w:ascii="黑体" w:hAnsi="宋体" w:eastAsia="黑体"/>
          <w:sz w:val="24"/>
        </w:rPr>
        <w:t>6</w:t>
      </w:r>
      <w:r>
        <w:rPr>
          <w:rFonts w:ascii="黑体" w:hAnsi="宋体" w:eastAsia="黑体"/>
          <w:sz w:val="24"/>
        </w:rPr>
        <w:t xml:space="preserve">.1 </w:t>
      </w:r>
      <w:r>
        <w:rPr>
          <w:rFonts w:hint="eastAsia" w:ascii="黑体" w:hAnsi="宋体" w:eastAsia="黑体"/>
          <w:sz w:val="24"/>
        </w:rPr>
        <w:t>问题1的模型建立与求解</w:t>
      </w:r>
      <w:r>
        <w:rPr>
          <w:rFonts w:hint="eastAsia" w:ascii="黑体" w:hAnsi="宋体" w:eastAsia="黑体"/>
          <w:color w:val="FF0000"/>
          <w:sz w:val="24"/>
        </w:rPr>
        <w:t>（二级标题，黑体，小四）</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汽车路试时单个车轮的运动情况如下图示:</w:t>
      </w:r>
    </w:p>
    <w:p>
      <w:pPr>
        <w:spacing w:before="62" w:beforeLines="20" w:after="62" w:afterLines="20" w:line="300" w:lineRule="auto"/>
        <w:rPr>
          <w:rFonts w:ascii="宋体" w:hAnsi="宋体"/>
          <w:sz w:val="24"/>
        </w:rPr>
      </w:pPr>
    </w:p>
    <w:p>
      <w:pPr>
        <w:adjustRightInd w:val="0"/>
        <w:snapToGrid w:val="0"/>
        <w:spacing w:before="62" w:beforeLines="20" w:after="62" w:afterLines="20" w:line="300" w:lineRule="auto"/>
        <w:rPr>
          <w:sz w:val="24"/>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2868930</wp:posOffset>
                </wp:positionV>
                <wp:extent cx="4270375" cy="297180"/>
                <wp:effectExtent l="0" t="0" r="0" b="7620"/>
                <wp:wrapNone/>
                <wp:docPr id="104" name="Text Box 92"/>
                <wp:cNvGraphicFramePr/>
                <a:graphic xmlns:a="http://schemas.openxmlformats.org/drawingml/2006/main">
                  <a:graphicData uri="http://schemas.microsoft.com/office/word/2010/wordprocessingShape">
                    <wps:wsp>
                      <wps:cNvSpPr txBox="1">
                        <a:spLocks noChangeArrowheads="1"/>
                      </wps:cNvSpPr>
                      <wps:spPr bwMode="auto">
                        <a:xfrm>
                          <a:off x="0" y="0"/>
                          <a:ext cx="4270075" cy="297180"/>
                        </a:xfrm>
                        <a:prstGeom prst="rect">
                          <a:avLst/>
                        </a:prstGeom>
                        <a:noFill/>
                        <a:ln>
                          <a:noFill/>
                        </a:ln>
                      </wps:spPr>
                      <wps:txbx>
                        <w:txbxContent>
                          <w:p>
                            <w:pPr>
                              <w:rPr>
                                <w:rFonts w:ascii="宋体" w:hAnsi="宋体"/>
                                <w:color w:val="FF0000"/>
                                <w:sz w:val="24"/>
                              </w:rPr>
                            </w:pPr>
                            <w:r>
                              <w:rPr>
                                <w:rFonts w:hint="eastAsia" w:ascii="宋体" w:hAnsi="宋体"/>
                                <w:sz w:val="24"/>
                              </w:rPr>
                              <w:t>图 1 车轮运动图</w:t>
                            </w:r>
                            <w:r>
                              <w:rPr>
                                <w:rFonts w:hint="eastAsia" w:ascii="宋体" w:hAnsi="宋体"/>
                                <w:color w:val="FF0000"/>
                                <w:sz w:val="24"/>
                              </w:rPr>
                              <w:t>（图下有要有图注，简要说明此图的意图）</w:t>
                            </w:r>
                          </w:p>
                        </w:txbxContent>
                      </wps:txbx>
                      <wps:bodyPr rot="0" vert="horz" wrap="square" lIns="91440" tIns="45720" rIns="91440" bIns="45720" anchor="t" anchorCtr="0" upright="1">
                        <a:noAutofit/>
                      </wps:bodyPr>
                    </wps:wsp>
                  </a:graphicData>
                </a:graphic>
              </wp:anchor>
            </w:drawing>
          </mc:Choice>
          <mc:Fallback>
            <w:pict>
              <v:shape id="Text Box 92" o:spid="_x0000_s1026" o:spt="202" type="#_x0000_t202" style="position:absolute;left:0pt;margin-top:225.9pt;height:23.4pt;width:336.25pt;mso-position-horizontal:right;mso-position-horizontal-relative:margin;z-index:251659264;mso-width-relative:page;mso-height-relative:page;" filled="f" stroked="f" coordsize="21600,21600" o:gfxdata="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&#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1OhaANAQAACAEAAA8AAAAAAAAAAQAgAAAAIgAAAGRy&#10;cy9kb3ducmV2LnhtbFBLAQIUABQAAAAIAIdO4kAyoCqgCQIAABcEAAAOAAAAAAAAAAEAIAAAAFwB&#10;AABkcnMvZTJvRG9jLnhtbFBLBQYAAAAABgAGAFkBAADXBQAAAAA=&#10;">
                <v:fill on="f" focussize="0,0"/>
                <v:stroke on="f"/>
                <v:imagedata o:title=""/>
                <o:lock v:ext="edit" aspectratio="f"/>
                <v:textbox>
                  <w:txbxContent>
                    <w:p>
                      <w:pPr>
                        <w:rPr>
                          <w:rFonts w:ascii="宋体" w:hAnsi="宋体"/>
                          <w:color w:val="FF0000"/>
                          <w:sz w:val="24"/>
                        </w:rPr>
                      </w:pPr>
                      <w:r>
                        <w:rPr>
                          <w:rFonts w:hint="eastAsia" w:ascii="宋体" w:hAnsi="宋体"/>
                          <w:sz w:val="24"/>
                        </w:rPr>
                        <w:t>图 1 车轮运动图</w:t>
                      </w:r>
                      <w:r>
                        <w:rPr>
                          <w:rFonts w:hint="eastAsia" w:ascii="宋体" w:hAnsi="宋体"/>
                          <w:color w:val="FF0000"/>
                          <w:sz w:val="24"/>
                        </w:rPr>
                        <w:t>（图下有要有图注，简要说明此图的意图）</w:t>
                      </w:r>
                    </w:p>
                  </w:txbxContent>
                </v:textbox>
              </v:shape>
            </w:pict>
          </mc:Fallback>
        </mc:AlternateContent>
      </w:r>
      <w:r>
        <w:rPr>
          <w:sz w:val="24"/>
        </w:rPr>
        <mc:AlternateContent>
          <mc:Choice Requires="wpg">
            <w:drawing>
              <wp:inline distT="0" distB="0" distL="0" distR="0">
                <wp:extent cx="5715000" cy="3277235"/>
                <wp:effectExtent l="0" t="0" r="0" b="0"/>
                <wp:docPr id="90" name="Group 78"/>
                <wp:cNvGraphicFramePr/>
                <a:graphic xmlns:a="http://schemas.openxmlformats.org/drawingml/2006/main">
                  <a:graphicData uri="http://schemas.microsoft.com/office/word/2010/wordprocessingGroup">
                    <wpg:wgp>
                      <wpg:cNvGrpSpPr/>
                      <wpg:grpSpPr>
                        <a:xfrm>
                          <a:off x="0" y="0"/>
                          <a:ext cx="5715000" cy="3277235"/>
                          <a:chOff x="0" y="0"/>
                          <a:chExt cx="8280" cy="5148"/>
                        </a:xfrm>
                      </wpg:grpSpPr>
                      <wps:wsp>
                        <wps:cNvPr id="91" name="AutoShape 79"/>
                        <wps:cNvSpPr>
                          <a:spLocks noChangeAspect="1" noChangeArrowheads="1"/>
                        </wps:cNvSpPr>
                        <wps:spPr bwMode="auto">
                          <a:xfrm>
                            <a:off x="0" y="0"/>
                            <a:ext cx="8280" cy="5148"/>
                          </a:xfrm>
                          <a:prstGeom prst="rect">
                            <a:avLst/>
                          </a:prstGeom>
                          <a:noFill/>
                        </wps:spPr>
                        <wps:bodyPr rot="0" vert="horz" wrap="square" lIns="91440" tIns="45720" rIns="91440" bIns="45720" anchor="t" anchorCtr="0" upright="1">
                          <a:noAutofit/>
                        </wps:bodyPr>
                      </wps:wsp>
                      <wpg:grpSp>
                        <wpg:cNvPr id="92" name="Group 80"/>
                        <wpg:cNvGrpSpPr/>
                        <wpg:grpSpPr>
                          <a:xfrm>
                            <a:off x="2520" y="1092"/>
                            <a:ext cx="3420" cy="2652"/>
                            <a:chOff x="0" y="0"/>
                            <a:chExt cx="3420" cy="2652"/>
                          </a:xfrm>
                        </wpg:grpSpPr>
                        <wps:wsp>
                          <wps:cNvPr id="93" name="Oval 81"/>
                          <wps:cNvSpPr>
                            <a:spLocks noChangeArrowheads="1"/>
                          </wps:cNvSpPr>
                          <wps:spPr bwMode="auto">
                            <a:xfrm>
                              <a:off x="2340" y="936"/>
                              <a:ext cx="360" cy="9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94" name="Rectangle 82"/>
                          <wps:cNvSpPr>
                            <a:spLocks noChangeArrowheads="1"/>
                          </wps:cNvSpPr>
                          <wps:spPr bwMode="auto">
                            <a:xfrm>
                              <a:off x="2340" y="468"/>
                              <a:ext cx="180" cy="1873"/>
                            </a:xfrm>
                            <a:prstGeom prst="rect">
                              <a:avLst/>
                            </a:prstGeom>
                            <a:solidFill>
                              <a:srgbClr val="FFFFFF"/>
                            </a:solidFill>
                            <a:ln>
                              <a:noFill/>
                            </a:ln>
                          </wps:spPr>
                          <wps:bodyPr rot="0" vert="horz" wrap="square" lIns="91440" tIns="45720" rIns="91440" bIns="45720" anchor="t" anchorCtr="0" upright="1">
                            <a:noAutofit/>
                          </wps:bodyPr>
                        </wps:wsp>
                        <wps:wsp>
                          <wps:cNvPr id="95" name="Oval 83"/>
                          <wps:cNvSpPr>
                            <a:spLocks noChangeArrowheads="1"/>
                          </wps:cNvSpPr>
                          <wps:spPr bwMode="auto">
                            <a:xfrm>
                              <a:off x="0" y="156"/>
                              <a:ext cx="2520" cy="249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96" name="Line 84"/>
                          <wps:cNvCnPr>
                            <a:cxnSpLocks noChangeShapeType="1"/>
                          </wps:cNvCnPr>
                          <wps:spPr bwMode="auto">
                            <a:xfrm flipH="1">
                              <a:off x="2496" y="1872"/>
                              <a:ext cx="24" cy="24"/>
                            </a:xfrm>
                            <a:prstGeom prst="line">
                              <a:avLst/>
                            </a:prstGeom>
                            <a:noFill/>
                            <a:ln w="9525">
                              <a:solidFill>
                                <a:srgbClr val="000000"/>
                              </a:solidFill>
                              <a:round/>
                              <a:tailEnd type="triangle" w="med" len="med"/>
                            </a:ln>
                          </wps:spPr>
                          <wps:bodyPr/>
                        </wps:wsp>
                        <wps:wsp>
                          <wps:cNvPr id="97" name="Text Box 85"/>
                          <wps:cNvSpPr txBox="1">
                            <a:spLocks noChangeArrowheads="1"/>
                          </wps:cNvSpPr>
                          <wps:spPr bwMode="auto">
                            <a:xfrm>
                              <a:off x="2700" y="780"/>
                              <a:ext cx="720" cy="1560"/>
                            </a:xfrm>
                            <a:prstGeom prst="rect">
                              <a:avLst/>
                            </a:prstGeom>
                            <a:noFill/>
                            <a:ln>
                              <a:noFill/>
                            </a:ln>
                          </wps:spPr>
                          <wps:txbx>
                            <w:txbxContent>
                              <w:p>
                                <w:pPr>
                                  <w:rPr>
                                    <w:sz w:val="24"/>
                                  </w:rPr>
                                </w:pPr>
                                <w:r>
                                  <w:rPr>
                                    <w:rFonts w:hint="eastAsia"/>
                                    <w:sz w:val="24"/>
                                  </w:rPr>
                                  <w:t>角</w:t>
                                </w:r>
                              </w:p>
                              <w:p>
                                <w:pPr>
                                  <w:rPr>
                                    <w:sz w:val="24"/>
                                  </w:rPr>
                                </w:pPr>
                                <w:r>
                                  <w:rPr>
                                    <w:rFonts w:hint="eastAsia"/>
                                    <w:sz w:val="24"/>
                                  </w:rPr>
                                  <w:t>速度</w:t>
                                </w:r>
                                <w:r>
                                  <w:rPr>
                                    <w:sz w:val="24"/>
                                  </w:rPr>
                                  <w:object>
                                    <v:shape id="_x0000_i1063" o:spt="75" type="#_x0000_t75" style="height:11.55pt;width:12.25pt;" o:ole="t" filled="f" o:preferrelative="t" stroked="f" coordsize="21600,21600">
                                      <v:path/>
                                      <v:fill on="f" focussize="0,0"/>
                                      <v:stroke on="f" joinstyle="miter"/>
                                      <v:imagedata r:id="rId77" o:title=""/>
                                      <o:lock v:ext="edit" aspectratio="t"/>
                                      <w10:wrap type="none"/>
                                      <w10:anchorlock/>
                                    </v:shape>
                                    <o:OLEObject Type="Embed" ProgID="Equation.DSMT4" ShapeID="_x0000_i1063" DrawAspect="Content" ObjectID="_1468075763" r:id="rId76">
                                      <o:LockedField>false</o:LockedField>
                                    </o:OLEObject>
                                  </w:object>
                                </w:r>
                                <w:r>
                                  <w:rPr>
                                    <w:sz w:val="24"/>
                                  </w:rPr>
                                  <w:t xml:space="preserve"> </w:t>
                                </w:r>
                              </w:p>
                              <w:p>
                                <w:pPr>
                                  <w:rPr>
                                    <w:sz w:val="24"/>
                                  </w:rPr>
                                </w:pPr>
                              </w:p>
                            </w:txbxContent>
                          </wps:txbx>
                          <wps:bodyPr rot="0" vert="horz" wrap="square" lIns="91440" tIns="45720" rIns="91440" bIns="45720" anchor="t" anchorCtr="0" upright="1">
                            <a:noAutofit/>
                          </wps:bodyPr>
                        </wps:wsp>
                        <wps:wsp>
                          <wps:cNvPr id="98" name="Line 86"/>
                          <wps:cNvCnPr>
                            <a:cxnSpLocks noChangeShapeType="1"/>
                          </wps:cNvCnPr>
                          <wps:spPr bwMode="auto">
                            <a:xfrm>
                              <a:off x="360" y="0"/>
                              <a:ext cx="2160" cy="0"/>
                            </a:xfrm>
                            <a:prstGeom prst="line">
                              <a:avLst/>
                            </a:prstGeom>
                            <a:noFill/>
                            <a:ln w="9525">
                              <a:solidFill>
                                <a:srgbClr val="000000"/>
                              </a:solidFill>
                              <a:round/>
                              <a:tailEnd type="triangle" w="med" len="med"/>
                            </a:ln>
                          </wps:spPr>
                          <wps:bodyPr/>
                        </wps:wsp>
                      </wpg:grpSp>
                      <wps:wsp>
                        <wps:cNvPr id="99" name="Text Box 87"/>
                        <wps:cNvSpPr txBox="1">
                          <a:spLocks noChangeArrowheads="1"/>
                        </wps:cNvSpPr>
                        <wps:spPr bwMode="auto">
                          <a:xfrm>
                            <a:off x="3420" y="468"/>
                            <a:ext cx="1620" cy="468"/>
                          </a:xfrm>
                          <a:prstGeom prst="rect">
                            <a:avLst/>
                          </a:prstGeom>
                          <a:solidFill>
                            <a:srgbClr val="FFFFFF"/>
                          </a:solidFill>
                          <a:ln>
                            <a:noFill/>
                          </a:ln>
                        </wps:spPr>
                        <wps:txbx>
                          <w:txbxContent>
                            <w:p>
                              <w:pPr>
                                <w:rPr>
                                  <w:sz w:val="24"/>
                                </w:rPr>
                              </w:pPr>
                              <w:r>
                                <w:rPr>
                                  <w:rFonts w:hint="eastAsia"/>
                                  <w:sz w:val="24"/>
                                </w:rPr>
                                <w:t>线速度</w:t>
                              </w:r>
                              <w:r>
                                <w:rPr>
                                  <w:sz w:val="24"/>
                                </w:rPr>
                                <w:object>
                                  <v:shape id="_x0000_i1064" o:spt="75" type="#_x0000_t75" style="height:14.25pt;width:12.25pt;" o:ole="t" filled="f" o:preferrelative="t" stroked="f" coordsize="21600,21600">
                                    <v:path/>
                                    <v:fill on="f" focussize="0,0"/>
                                    <v:stroke on="f" joinstyle="miter"/>
                                    <v:imagedata r:id="rId79" o:title=""/>
                                    <o:lock v:ext="edit" aspectratio="t"/>
                                    <w10:wrap type="none"/>
                                    <w10:anchorlock/>
                                  </v:shape>
                                  <o:OLEObject Type="Embed" ProgID="Equation.DSMT4" ShapeID="_x0000_i1064" DrawAspect="Content" ObjectID="_1468075764" r:id="rId78">
                                    <o:LockedField>false</o:LockedField>
                                  </o:OLEObject>
                                </w:object>
                              </w:r>
                              <w:r>
                                <w:rPr>
                                  <w:sz w:val="24"/>
                                </w:rPr>
                                <w:t xml:space="preserve"> </w:t>
                              </w:r>
                            </w:p>
                          </w:txbxContent>
                        </wps:txbx>
                        <wps:bodyPr rot="0" vert="horz" wrap="square" lIns="91440" tIns="45720" rIns="91440" bIns="45720" anchor="t" anchorCtr="0" upright="1">
                          <a:noAutofit/>
                        </wps:bodyPr>
                      </wps:wsp>
                      <wps:wsp>
                        <wps:cNvPr id="100" name="Line 88"/>
                        <wps:cNvCnPr>
                          <a:cxnSpLocks noChangeShapeType="1"/>
                        </wps:cNvCnPr>
                        <wps:spPr bwMode="auto">
                          <a:xfrm flipV="1">
                            <a:off x="3684" y="1728"/>
                            <a:ext cx="1080" cy="780"/>
                          </a:xfrm>
                          <a:prstGeom prst="line">
                            <a:avLst/>
                          </a:prstGeom>
                          <a:noFill/>
                          <a:ln w="9525">
                            <a:solidFill>
                              <a:srgbClr val="000000"/>
                            </a:solidFill>
                            <a:round/>
                            <a:tailEnd type="triangle" w="med" len="med"/>
                          </a:ln>
                        </wps:spPr>
                        <wps:bodyPr/>
                      </wps:wsp>
                      <wps:wsp>
                        <wps:cNvPr id="101" name="Text Box 89"/>
                        <wps:cNvSpPr txBox="1">
                          <a:spLocks noChangeArrowheads="1"/>
                        </wps:cNvSpPr>
                        <wps:spPr bwMode="auto">
                          <a:xfrm>
                            <a:off x="3600" y="1716"/>
                            <a:ext cx="469" cy="456"/>
                          </a:xfrm>
                          <a:prstGeom prst="rect">
                            <a:avLst/>
                          </a:prstGeom>
                          <a:solidFill>
                            <a:srgbClr val="FFFFFF"/>
                          </a:solidFill>
                          <a:ln>
                            <a:noFill/>
                          </a:ln>
                        </wps:spPr>
                        <wps:txbx>
                          <w:txbxContent>
                            <w:p>
                              <w:r>
                                <w:object>
                                  <v:shape id="_x0000_i1065" o:spt="75" type="#_x0000_t75" style="height:9.5pt;width:8.85pt;" o:ole="t" filled="f" o:preferrelative="t" stroked="f" coordsize="21600,21600">
                                    <v:path/>
                                    <v:fill on="f" focussize="0,0"/>
                                    <v:stroke on="f" joinstyle="miter"/>
                                    <v:imagedata r:id="rId81" o:title=""/>
                                    <o:lock v:ext="edit" aspectratio="t"/>
                                    <w10:wrap type="none"/>
                                    <w10:anchorlock/>
                                  </v:shape>
                                  <o:OLEObject Type="Embed" ProgID="Equation.DSMT4" ShapeID="_x0000_i1065" DrawAspect="Content" ObjectID="_1468075765" r:id="rId80">
                                    <o:LockedField>false</o:LockedField>
                                  </o:OLEObject>
                                </w:object>
                              </w:r>
                            </w:p>
                          </w:txbxContent>
                        </wps:txbx>
                        <wps:bodyPr rot="0" vert="horz" wrap="square" lIns="91440" tIns="45720" rIns="91440" bIns="45720" anchor="t" anchorCtr="0" upright="1">
                          <a:noAutofit/>
                        </wps:bodyPr>
                      </wps:wsp>
                      <wps:wsp>
                        <wps:cNvPr id="102" name="Line 90"/>
                        <wps:cNvCnPr>
                          <a:cxnSpLocks noChangeShapeType="1"/>
                        </wps:cNvCnPr>
                        <wps:spPr bwMode="auto">
                          <a:xfrm>
                            <a:off x="3684" y="2496"/>
                            <a:ext cx="1" cy="1716"/>
                          </a:xfrm>
                          <a:prstGeom prst="line">
                            <a:avLst/>
                          </a:prstGeom>
                          <a:noFill/>
                          <a:ln w="9525">
                            <a:solidFill>
                              <a:srgbClr val="000000"/>
                            </a:solidFill>
                            <a:round/>
                            <a:tailEnd type="triangle" w="med" len="med"/>
                          </a:ln>
                        </wps:spPr>
                        <wps:bodyPr/>
                      </wps:wsp>
                      <wps:wsp>
                        <wps:cNvPr id="103" name="Text Box 91"/>
                        <wps:cNvSpPr txBox="1">
                          <a:spLocks noChangeArrowheads="1"/>
                        </wps:cNvSpPr>
                        <wps:spPr bwMode="auto">
                          <a:xfrm>
                            <a:off x="3780" y="3900"/>
                            <a:ext cx="1800" cy="936"/>
                          </a:xfrm>
                          <a:prstGeom prst="rect">
                            <a:avLst/>
                          </a:prstGeom>
                          <a:solidFill>
                            <a:srgbClr val="FFFFFF"/>
                          </a:solidFill>
                          <a:ln>
                            <a:noFill/>
                          </a:ln>
                        </wps:spPr>
                        <wps:txbx>
                          <w:txbxContent>
                            <w:p>
                              <w:pPr>
                                <w:rPr>
                                  <w:sz w:val="24"/>
                                </w:rPr>
                              </w:pPr>
                              <w:r>
                                <w:rPr>
                                  <w:rFonts w:hint="eastAsia"/>
                                  <w:sz w:val="24"/>
                                </w:rPr>
                                <w:t>载荷</w:t>
                              </w:r>
                              <w:r>
                                <w:rPr>
                                  <w:sz w:val="24"/>
                                </w:rPr>
                                <w:object>
                                  <v:shape id="_x0000_i1066" o:spt="75" type="#_x0000_t75" style="height:14.25pt;width:12.9pt;" o:ole="t" filled="f" o:preferrelative="t" stroked="f" coordsize="21600,21600">
                                    <v:path/>
                                    <v:fill on="f" focussize="0,0"/>
                                    <v:stroke on="f" joinstyle="miter"/>
                                    <v:imagedata r:id="rId83" o:title=""/>
                                    <o:lock v:ext="edit" aspectratio="t"/>
                                    <w10:wrap type="none"/>
                                    <w10:anchorlock/>
                                  </v:shape>
                                  <o:OLEObject Type="Embed" ProgID="Equation.DSMT4" ShapeID="_x0000_i1066" DrawAspect="Content" ObjectID="_1468075766" r:id="rId82">
                                    <o:LockedField>false</o:LockedField>
                                  </o:OLEObject>
                                </w:object>
                              </w:r>
                              <w:r>
                                <w:rPr>
                                  <w:sz w:val="24"/>
                                </w:rPr>
                                <w:t xml:space="preserve"> </w:t>
                              </w:r>
                            </w:p>
                          </w:txbxContent>
                        </wps:txbx>
                        <wps:bodyPr rot="0" vert="horz" wrap="square" lIns="91440" tIns="45720" rIns="91440" bIns="45720" anchor="t" anchorCtr="0" upright="1">
                          <a:noAutofit/>
                        </wps:bodyPr>
                      </wps:wsp>
                    </wpg:wgp>
                  </a:graphicData>
                </a:graphic>
              </wp:inline>
            </w:drawing>
          </mc:Choice>
          <mc:Fallback>
            <w:pict>
              <v:group id="Group 78" o:spid="_x0000_s1026" o:spt="203" style="height:258.05pt;width:450pt;" coordsize="8280,5148" o:gfxdata="UEsDBAoAAAAAAIdO4kAAAAAAAAAAAAAAAAAEAAAAZHJzL1BLAwQUAAAACACHTuJAgAbYnAoBAAAF&#10;AQAADwAAAGRycy9kb3ducmV2LnhtbAEFAfr+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">
                <o:lock v:ext="edit" aspectratio="f"/>
                <v:rect id="AutoShape 79" o:spid="_x0000_s1026" o:spt="1" style="position:absolute;left:0;top:0;height:5148;width:8280;" filled="f" stroked="f" coordsize="21600,21600" o:gfxdata="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BKgAtHgAAAA2wAAAA8AAAAAAAAAAQAgAAAAIgAA&#10;AGRycy9kb3ducmV2LnhtbFBLAQIUABQAAAAIAIdO4kAzLwWeOwAAADkAAAAQAAAAAAAAAAEAIAAA&#10;AC8BAABkcnMvc2hhcGV4bWwueG1sUEsFBgAAAAAGAAYAWwEAANkDAAAAAA==&#10;">
                  <v:fill on="f" focussize="0,0"/>
                  <v:stroke on="f"/>
                  <v:imagedata o:title=""/>
                  <o:lock v:ext="edit" aspectratio="t"/>
                </v:rect>
                <v:group id="Group 80" o:spid="_x0000_s1026" o:spt="203" style="position:absolute;left:2520;top:1092;height:2652;width:3420;" coordsize="3420,2652" o:gfxdata="UEsDBAoAAAAAAIdO4kAAAAAAAAAAAAAAAAAEAAAAZHJzL1BLAwQUAAAACACHTuJAAEOpo+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5Mi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AAQ6mj4AAAANsA&#10;AAAPAAAAAAAAAAEAIAAAACIAAABkcnMvZG93bnJldi54bWxQSwECFAAUAAAACACHTuJAMy8FnjsA&#10;AAA5AAAAFQAAAAAAAAABACAAAAAvAQAAZHJzL2dyb3Vwc2hhcGV4bWwueG1sUEsFBgAAAAAGAAYA&#10;YAEAAOwDAAAAAA==&#10;">
                  <o:lock v:ext="edit" aspectratio="f"/>
                  <v:shape id="Oval 81" o:spid="_x0000_s1026" o:spt="3" type="#_x0000_t3" style="position:absolute;left:2340;top:936;height:936;width:360;" fillcolor="#FFFFFF" filled="t" stroked="t" coordsize="21600,21600" o:gfxdata="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NaNYnbgAAAA2wAAAA8AAAAAAAAAAQAgAAAAIgAA&#10;AGRycy9kb3ducmV2LnhtbFBLAQIUABQAAAAIAIdO4kAzLwWeOwAAADkAAAAQAAAAAAAAAAEAIAAA&#10;AC8BAABkcnMvc2hhcGV4bWwueG1sUEsFBgAAAAAGAAYAWwEAANkDAAAAAA==&#10;">
                    <v:fill on="t" focussize="0,0"/>
                    <v:stroke color="#000000" joinstyle="round"/>
                    <v:imagedata o:title=""/>
                    <o:lock v:ext="edit" aspectratio="f"/>
                  </v:shape>
                  <v:rect id="Rectangle 82" o:spid="_x0000_s1026" o:spt="1" style="position:absolute;left:2340;top:468;height:1873;width:180;" fillcolor="#FFFFFF" filled="t" stroked="f" coordsize="21600,21600" o:gfxdata="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LQzzXDgAAAA2wAAAA8AAAAAAAAAAQAgAAAAIgAA&#10;AGRycy9kb3ducmV2LnhtbFBLAQIUABQAAAAIAIdO4kAzLwWeOwAAADkAAAAQAAAAAAAAAAEAIAAA&#10;AC8BAABkcnMvc2hhcGV4bWwueG1sUEsFBgAAAAAGAAYAWwEAANkDAAAAAA==&#10;">
                    <v:fill on="t" focussize="0,0"/>
                    <v:stroke on="f"/>
                    <v:imagedata o:title=""/>
                    <o:lock v:ext="edit" aspectratio="f"/>
                  </v:rect>
                  <v:shape id="Oval 83" o:spid="_x0000_s1026" o:spt="3" type="#_x0000_t3" style="position:absolute;left:0;top:156;height:2496;width:2520;" fillcolor="#FFFFFF" filled="t" stroked="t" coordsize="21600,21600" o:gfxdata="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DYoX5ngAAAA2wAAAA8AAAAAAAAAAQAgAAAAIgAA&#10;AGRycy9kb3ducmV2LnhtbFBLAQIUABQAAAAIAIdO4kAzLwWeOwAAADkAAAAQAAAAAAAAAAEAIAAA&#10;AC8BAABkcnMvc2hhcGV4bWwueG1sUEsFBgAAAAAGAAYAWwEAANkDAAAAAA==&#10;">
                    <v:fill on="t" focussize="0,0"/>
                    <v:stroke color="#000000" joinstyle="round"/>
                    <v:imagedata o:title=""/>
                    <o:lock v:ext="edit" aspectratio="f"/>
                  </v:shape>
                  <v:line id="Line 84" o:spid="_x0000_s1026" o:spt="20" style="position:absolute;left:2496;top:1872;flip:x;height:24;width:24;" filled="f" stroked="t" coordsize="21600,21600" o:gfxdata="UEsDBAoAAAAAAIdO4kAAAAAAAAAAAAAAAAAEAAAAZHJzL1BLAwQUAAAACACHTuJAngTkwuAAAADb&#10;AAAADwAAAGRycy9kb3ducmV2LnhtbAHbACT/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5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J4E5ML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shape id="Text Box 85" o:spid="_x0000_s1026" o:spt="202" type="#_x0000_t202" style="position:absolute;left:2700;top:780;height:1560;width:720;" filled="f" stroked="f" coordsize="21600,21600" o:gfxdata="UEsDBAoAAAAAAIdO4kAAAAAAAAAAAAAAAAAEAAAAZHJzL1BLAwQUAAAACACHTuJAoYkd2O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5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KGJHdj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pPr>
                            <w:rPr>
                              <w:sz w:val="24"/>
                            </w:rPr>
                          </w:pPr>
                          <w:r>
                            <w:rPr>
                              <w:rFonts w:hint="eastAsia"/>
                              <w:sz w:val="24"/>
                            </w:rPr>
                            <w:t>角</w:t>
                          </w:r>
                        </w:p>
                        <w:p>
                          <w:pPr>
                            <w:rPr>
                              <w:sz w:val="24"/>
                            </w:rPr>
                          </w:pPr>
                          <w:r>
                            <w:rPr>
                              <w:rFonts w:hint="eastAsia"/>
                              <w:sz w:val="24"/>
                            </w:rPr>
                            <w:t>速度</w:t>
                          </w:r>
                          <w:r>
                            <w:rPr>
                              <w:sz w:val="24"/>
                            </w:rPr>
                            <w:object>
                              <v:shape id="_x0000_i1063" o:spt="75" type="#_x0000_t75" style="height:11.55pt;width:12.25pt;" o:ole="t" filled="f" o:preferrelative="t" stroked="f" coordsize="21600,21600">
                                <v:path/>
                                <v:fill on="f" focussize="0,0"/>
                                <v:stroke on="f" joinstyle="miter"/>
                                <v:imagedata r:id="rId77" o:title=""/>
                                <o:lock v:ext="edit" aspectratio="t"/>
                                <w10:wrap type="none"/>
                                <w10:anchorlock/>
                              </v:shape>
                              <o:OLEObject Type="Embed" ProgID="Equation.DSMT4" ShapeID="_x0000_i1063" DrawAspect="Content" ObjectID="_1468075767" r:id="rId84">
                                <o:LockedField>false</o:LockedField>
                              </o:OLEObject>
                            </w:object>
                          </w:r>
                          <w:r>
                            <w:rPr>
                              <w:sz w:val="24"/>
                            </w:rPr>
                            <w:t xml:space="preserve"> </w:t>
                          </w:r>
                        </w:p>
                        <w:p>
                          <w:pPr>
                            <w:rPr>
                              <w:sz w:val="24"/>
                            </w:rPr>
                          </w:pPr>
                        </w:p>
                      </w:txbxContent>
                    </v:textbox>
                  </v:shape>
                  <v:line id="Line 86" o:spid="_x0000_s1026" o:spt="20" style="position:absolute;left:360;top:0;height:0;width:2160;" filled="f" stroked="t" coordsize="21600,21600" o:gfxdata="UEsDBAoAAAAAAIdO4kAAAAAAAAAAAAAAAAAEAAAAZHJzL1BLAwQUAAAACACHTuJA+gzz9+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5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PoM8/f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group>
                <v:shape id="Text Box 87" o:spid="_x0000_s1026" o:spt="202" type="#_x0000_t202" style="position:absolute;left:3420;top:468;height:468;width:1620;" fillcolor="#FFFFFF" filled="t" stroked="f" coordsize="21600,21600" o:gfxdata="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G67ArXgAAAA2wAAAA8AAAAAAAAAAQAgAAAAIgAA&#10;AGRycy9kb3ducmV2LnhtbFBLAQIUABQAAAAIAIdO4kAzLwWeOwAAADkAAAAQAAAAAAAAAAEAIAAA&#10;AC8BAABkcnMvc2hhcGV4bWwueG1sUEsFBgAAAAAGAAYAWwEAANkDAAAAAA==&#10;">
                  <v:fill on="t" focussize="0,0"/>
                  <v:stroke on="f"/>
                  <v:imagedata o:title=""/>
                  <o:lock v:ext="edit" aspectratio="f"/>
                  <v:textbox>
                    <w:txbxContent>
                      <w:p>
                        <w:pPr>
                          <w:rPr>
                            <w:sz w:val="24"/>
                          </w:rPr>
                        </w:pPr>
                        <w:r>
                          <w:rPr>
                            <w:rFonts w:hint="eastAsia"/>
                            <w:sz w:val="24"/>
                          </w:rPr>
                          <w:t>线速度</w:t>
                        </w:r>
                        <w:r>
                          <w:rPr>
                            <w:sz w:val="24"/>
                          </w:rPr>
                          <w:object>
                            <v:shape id="_x0000_i1064" o:spt="75" type="#_x0000_t75" style="height:14.25pt;width:12.25pt;" o:ole="t" filled="f" o:preferrelative="t" stroked="f" coordsize="21600,21600">
                              <v:path/>
                              <v:fill on="f" focussize="0,0"/>
                              <v:stroke on="f" joinstyle="miter"/>
                              <v:imagedata r:id="rId79" o:title=""/>
                              <o:lock v:ext="edit" aspectratio="t"/>
                              <w10:wrap type="none"/>
                              <w10:anchorlock/>
                            </v:shape>
                            <o:OLEObject Type="Embed" ProgID="Equation.DSMT4" ShapeID="_x0000_i1064" DrawAspect="Content" ObjectID="_1468075768" r:id="rId85">
                              <o:LockedField>false</o:LockedField>
                            </o:OLEObject>
                          </w:object>
                        </w:r>
                        <w:r>
                          <w:rPr>
                            <w:sz w:val="24"/>
                          </w:rPr>
                          <w:t xml:space="preserve"> </w:t>
                        </w:r>
                      </w:p>
                    </w:txbxContent>
                  </v:textbox>
                </v:shape>
                <v:line id="Line 88" o:spid="_x0000_s1026" o:spt="20" style="position:absolute;left:3684;top:1728;flip:y;height:780;width:1080;" filled="f" stroked="t" coordsize="21600,21600" o:gfxdata="UEsDBAoAAAAAAIdO4kAAAAAAAAAAAAAAAAAEAAAAZHJzL1BLAwQUAAAACACHTuJAHwPyBuEAAADc&#10;AAAADwAAAGRycy9kb3ducmV2LnhtbAHcACP/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">
                  <v:fill on="f" focussize="0,0"/>
                  <v:stroke color="#000000" joinstyle="round" endarrow="block"/>
                  <v:imagedata o:title=""/>
                  <o:lock v:ext="edit" aspectratio="f"/>
                </v:line>
                <v:shape id="Text Box 89" o:spid="_x0000_s1026" o:spt="202" type="#_x0000_t202" style="position:absolute;left:3600;top:1716;height:456;width:469;" fillcolor="#FFFFFF" filled="t" stroked="f" coordsize="21600,21600" o:gfxdata="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">
                  <v:fill on="t" focussize="0,0"/>
                  <v:stroke on="f"/>
                  <v:imagedata o:title=""/>
                  <o:lock v:ext="edit" aspectratio="f"/>
                  <v:textbox>
                    <w:txbxContent>
                      <w:p>
                        <w:r>
                          <w:object>
                            <v:shape id="_x0000_i1065" o:spt="75" type="#_x0000_t75" style="height:9.5pt;width:8.85pt;" o:ole="t" filled="f" o:preferrelative="t" stroked="f" coordsize="21600,21600">
                              <v:path/>
                              <v:fill on="f" focussize="0,0"/>
                              <v:stroke on="f" joinstyle="miter"/>
                              <v:imagedata r:id="rId81" o:title=""/>
                              <o:lock v:ext="edit" aspectratio="t"/>
                              <w10:wrap type="none"/>
                              <w10:anchorlock/>
                            </v:shape>
                            <o:OLEObject Type="Embed" ProgID="Equation.DSMT4" ShapeID="_x0000_i1065" DrawAspect="Content" ObjectID="_1468075769" r:id="rId86">
                              <o:LockedField>false</o:LockedField>
                            </o:OLEObject>
                          </w:object>
                        </w:r>
                      </w:p>
                    </w:txbxContent>
                  </v:textbox>
                </v:shape>
                <v:line id="Line 90" o:spid="_x0000_s1026" o:spt="20" style="position:absolute;left:3684;top:2496;height:1716;width:1;" filled="f" stroked="t" coordsize="21600,21600" o:gfxdata="UEsDBAoAAAAAAIdO4kAAAAAAAAAAAAAAAAAEAAAAZHJzL1BLAwQUAAAACACHTuJAeSPFWuEAAADc&#10;AAAADwAAAGRycy9kb3ducmV2LnhtbAHcACP/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">
                  <v:fill on="f" focussize="0,0"/>
                  <v:stroke color="#000000" joinstyle="round" endarrow="block"/>
                  <v:imagedata o:title=""/>
                  <o:lock v:ext="edit" aspectratio="f"/>
                </v:line>
                <v:shape id="Text Box 91" o:spid="_x0000_s1026" o:spt="202" type="#_x0000_t202" style="position:absolute;left:3780;top:3900;height:936;width:1800;" fillcolor="#FFFFFF" filled="t" stroked="f" coordsize="21600,21600" o:gfxdata="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">
                  <v:fill on="t" focussize="0,0"/>
                  <v:stroke on="f"/>
                  <v:imagedata o:title=""/>
                  <o:lock v:ext="edit" aspectratio="f"/>
                  <v:textbox>
                    <w:txbxContent>
                      <w:p>
                        <w:pPr>
                          <w:rPr>
                            <w:sz w:val="24"/>
                          </w:rPr>
                        </w:pPr>
                        <w:r>
                          <w:rPr>
                            <w:rFonts w:hint="eastAsia"/>
                            <w:sz w:val="24"/>
                          </w:rPr>
                          <w:t>载荷</w:t>
                        </w:r>
                        <w:r>
                          <w:rPr>
                            <w:sz w:val="24"/>
                          </w:rPr>
                          <w:object>
                            <v:shape id="_x0000_i1066" o:spt="75" type="#_x0000_t75" style="height:14.25pt;width:12.9pt;" o:ole="t" filled="f" o:preferrelative="t" stroked="f" coordsize="21600,21600">
                              <v:path/>
                              <v:fill on="f" focussize="0,0"/>
                              <v:stroke on="f" joinstyle="miter"/>
                              <v:imagedata r:id="rId83" o:title=""/>
                              <o:lock v:ext="edit" aspectratio="t"/>
                              <w10:wrap type="none"/>
                              <w10:anchorlock/>
                            </v:shape>
                            <o:OLEObject Type="Embed" ProgID="Equation.DSMT4" ShapeID="_x0000_i1066" DrawAspect="Content" ObjectID="_1468075770" r:id="rId87">
                              <o:LockedField>false</o:LockedField>
                            </o:OLEObject>
                          </w:object>
                        </w:r>
                        <w:r>
                          <w:rPr>
                            <w:sz w:val="24"/>
                          </w:rPr>
                          <w:t xml:space="preserve"> </w:t>
                        </w:r>
                      </w:p>
                    </w:txbxContent>
                  </v:textbox>
                </v:shape>
                <w10:wrap type="none"/>
                <w10:anchorlock/>
              </v:group>
            </w:pict>
          </mc:Fallback>
        </mc:AlternateContent>
      </w:r>
    </w:p>
    <w:p>
      <w:pPr>
        <w:adjustRightInd w:val="0"/>
        <w:snapToGrid w:val="0"/>
        <w:spacing w:before="62" w:beforeLines="20" w:after="62" w:afterLines="20" w:line="300" w:lineRule="auto"/>
        <w:rPr>
          <w:rFonts w:ascii="宋体" w:hAnsi="宋体"/>
          <w:sz w:val="24"/>
        </w:rPr>
      </w:pPr>
      <w:r>
        <w:rPr>
          <w:sz w:val="24"/>
        </w:rPr>
        <w:t xml:space="preserve">   </w:t>
      </w:r>
      <w:r>
        <w:rPr>
          <w:rFonts w:hint="eastAsia" w:ascii="宋体" w:hAnsi="宋体"/>
          <w:sz w:val="24"/>
        </w:rPr>
        <w:t xml:space="preserve"> 路试车辆的车轮在制动时承受载荷，可以将这个载荷在车辆平动时具有的动能等效地转化为试验台上车轮和主轴等机构转动时具有转动动能（由于轴之间摩擦产生的热以及其他热均忽略不计。利用能量守恒定律得：</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067" o:spt="75" type="#_x0000_t75" style="height:30.55pt;width:72.7pt;" o:ole="t" filled="f" o:preferrelative="t" stroked="f" coordsize="21600,21600">
            <v:path/>
            <v:fill on="f" focussize="0,0"/>
            <v:stroke on="f" joinstyle="miter"/>
            <v:imagedata r:id="rId89" o:title=""/>
            <o:lock v:ext="edit" aspectratio="t"/>
            <w10:wrap type="none"/>
            <w10:anchorlock/>
          </v:shape>
          <o:OLEObject Type="Embed" ProgID="Equation.DSMT4" ShapeID="_x0000_i1067" DrawAspect="Content" ObjectID="_1468075771" r:id="rId88">
            <o:LockedField>false</o:LockedField>
          </o:OLEObject>
        </w:object>
      </w:r>
    </w:p>
    <w:p>
      <w:pPr>
        <w:tabs>
          <w:tab w:val="left" w:pos="277"/>
        </w:tabs>
        <w:adjustRightInd w:val="0"/>
        <w:snapToGrid w:val="0"/>
        <w:spacing w:before="62" w:beforeLines="20" w:after="62" w:afterLines="20" w:line="300" w:lineRule="auto"/>
        <w:jc w:val="left"/>
        <w:rPr>
          <w:rFonts w:ascii="宋体" w:hAnsi="宋体"/>
          <w:sz w:val="24"/>
        </w:rPr>
      </w:pPr>
      <w:r>
        <w:rPr>
          <w:rFonts w:hint="eastAsia" w:ascii="宋体" w:hAnsi="宋体"/>
          <w:sz w:val="24"/>
        </w:rPr>
        <w:t>其中</w:t>
      </w:r>
      <w:r>
        <w:rPr>
          <w:rFonts w:hint="eastAsia" w:ascii="宋体" w:hAnsi="宋体"/>
          <w:position w:val="-6"/>
          <w:sz w:val="24"/>
        </w:rPr>
        <w:object>
          <v:shape id="_x0000_i1068" o:spt="75" type="#_x0000_t75" style="height:11.55pt;width:8.85pt;" o:ole="t" filled="f" o:preferrelative="t" stroked="f" coordsize="21600,21600">
            <v:path/>
            <v:fill on="f" focussize="0,0"/>
            <v:stroke on="f" joinstyle="miter"/>
            <v:imagedata r:id="rId91" o:title=""/>
            <o:lock v:ext="edit" aspectratio="t"/>
            <w10:wrap type="none"/>
            <w10:anchorlock/>
          </v:shape>
          <o:OLEObject Type="Embed" ProgID="Equation.DSMT4" ShapeID="_x0000_i1068" DrawAspect="Content" ObjectID="_1468075772" r:id="rId90">
            <o:LockedField>false</o:LockedField>
          </o:OLEObject>
        </w:object>
      </w:r>
      <w:r>
        <w:rPr>
          <w:rFonts w:hint="eastAsia" w:ascii="宋体" w:hAnsi="宋体"/>
          <w:sz w:val="24"/>
        </w:rPr>
        <w:t>为车轮边缘的线速度，</w:t>
      </w:r>
      <w:r>
        <w:rPr>
          <w:rFonts w:hint="eastAsia" w:ascii="宋体" w:hAnsi="宋体"/>
          <w:position w:val="-6"/>
          <w:sz w:val="24"/>
        </w:rPr>
        <w:object>
          <v:shape id="_x0000_i1069" o:spt="75" type="#_x0000_t75" style="height:11.55pt;width:12.9pt;" o:ole="t" filled="f" o:preferrelative="t" stroked="f" coordsize="21600,21600">
            <v:path/>
            <v:fill on="f" focussize="0,0"/>
            <v:stroke on="f" joinstyle="miter"/>
            <v:imagedata r:id="rId93" o:title=""/>
            <o:lock v:ext="edit" aspectratio="t"/>
            <w10:wrap type="none"/>
            <w10:anchorlock/>
          </v:shape>
          <o:OLEObject Type="Embed" ProgID="Equation.DSMT4" ShapeID="_x0000_i1069" DrawAspect="Content" ObjectID="_1468075773" r:id="rId92">
            <o:LockedField>false</o:LockedField>
          </o:OLEObject>
        </w:object>
      </w:r>
      <w:r>
        <w:rPr>
          <w:rFonts w:hint="eastAsia" w:ascii="宋体" w:hAnsi="宋体"/>
          <w:sz w:val="24"/>
        </w:rPr>
        <w:t>即为车轮承受负载的质量，</w:t>
      </w:r>
      <w:r>
        <w:rPr>
          <w:rFonts w:hint="eastAsia" w:ascii="宋体" w:hAnsi="宋体"/>
          <w:position w:val="-6"/>
          <w:sz w:val="24"/>
        </w:rPr>
        <w:object>
          <v:shape id="_x0000_i1070" o:spt="75" type="#_x0000_t75" style="height:14.25pt;width:11.55pt;" o:ole="t" filled="f" o:preferrelative="t" stroked="f" coordsize="21600,21600">
            <v:path/>
            <v:fill on="f" focussize="0,0"/>
            <v:stroke on="f" joinstyle="miter"/>
            <v:imagedata r:id="rId53" o:title=""/>
            <o:lock v:ext="edit" aspectratio="t"/>
            <w10:wrap type="none"/>
            <w10:anchorlock/>
          </v:shape>
          <o:OLEObject Type="Embed" ProgID="Equation.DSMT4" ShapeID="_x0000_i1070" DrawAspect="Content" ObjectID="_1468075774" r:id="rId94">
            <o:LockedField>false</o:LockedField>
          </o:OLEObject>
        </w:object>
      </w:r>
      <w:r>
        <w:rPr>
          <w:rFonts w:hint="eastAsia" w:ascii="宋体" w:hAnsi="宋体"/>
          <w:sz w:val="24"/>
        </w:rPr>
        <w:t>为转动惯量，</w:t>
      </w:r>
      <w:r>
        <w:rPr>
          <w:rFonts w:hint="eastAsia" w:ascii="宋体" w:hAnsi="宋体"/>
          <w:position w:val="-6"/>
          <w:sz w:val="24"/>
        </w:rPr>
        <w:object>
          <v:shape id="_x0000_i1071" o:spt="75" type="#_x0000_t75" style="height:11.55pt;width:12.25pt;" o:ole="t" filled="f" o:preferrelative="t" stroked="f" coordsize="21600,21600">
            <v:path/>
            <v:fill on="f" focussize="0,0"/>
            <v:stroke on="f" joinstyle="miter"/>
            <v:imagedata r:id="rId96" o:title=""/>
            <o:lock v:ext="edit" aspectratio="t"/>
            <w10:wrap type="none"/>
            <w10:anchorlock/>
          </v:shape>
          <o:OLEObject Type="Embed" ProgID="Equation.DSMT4" ShapeID="_x0000_i1071" DrawAspect="Content" ObjectID="_1468075775" r:id="rId95">
            <o:LockedField>false</o:LockedField>
          </o:OLEObject>
        </w:object>
      </w:r>
      <w:r>
        <w:rPr>
          <w:rFonts w:hint="eastAsia" w:ascii="宋体" w:hAnsi="宋体"/>
          <w:sz w:val="24"/>
        </w:rPr>
        <w:t>为车轮及主轴转动的角速度；</w:t>
      </w:r>
    </w:p>
    <w:p>
      <w:pPr>
        <w:tabs>
          <w:tab w:val="left" w:pos="277"/>
        </w:tabs>
        <w:adjustRightInd w:val="0"/>
        <w:snapToGrid w:val="0"/>
        <w:spacing w:before="62" w:beforeLines="20" w:after="62" w:afterLines="20" w:line="300" w:lineRule="auto"/>
        <w:jc w:val="left"/>
        <w:rPr>
          <w:rFonts w:ascii="宋体" w:hAnsi="宋体"/>
          <w:sz w:val="24"/>
        </w:rPr>
      </w:pPr>
      <w:r>
        <w:rPr>
          <w:rFonts w:hint="eastAsia" w:ascii="宋体" w:hAnsi="宋体"/>
          <w:sz w:val="24"/>
        </w:rPr>
        <w:t>设</w:t>
      </w:r>
      <w:r>
        <w:rPr>
          <w:rFonts w:hint="eastAsia" w:ascii="宋体" w:hAnsi="宋体"/>
          <w:position w:val="-6"/>
          <w:sz w:val="24"/>
        </w:rPr>
        <w:object>
          <v:shape id="_x0000_i1072" o:spt="75" type="#_x0000_t75" style="height:14.25pt;width:12.9pt;" o:ole="t" filled="f" o:preferrelative="t" stroked="f" coordsize="21600,21600">
            <v:path/>
            <v:fill on="f" focussize="0,0"/>
            <v:stroke on="f" joinstyle="miter"/>
            <v:imagedata r:id="rId98" o:title=""/>
            <o:lock v:ext="edit" aspectratio="t"/>
            <w10:wrap type="none"/>
            <w10:anchorlock/>
          </v:shape>
          <o:OLEObject Type="Embed" ProgID="Equation.DSMT4" ShapeID="_x0000_i1072" DrawAspect="Content" ObjectID="_1468075776" r:id="rId97">
            <o:LockedField>false</o:LockedField>
          </o:OLEObject>
        </w:object>
      </w:r>
      <w:r>
        <w:rPr>
          <w:rFonts w:hint="eastAsia" w:ascii="宋体" w:hAnsi="宋体"/>
          <w:sz w:val="24"/>
        </w:rPr>
        <w:t>为载荷，</w:t>
      </w:r>
      <w:r>
        <w:rPr>
          <w:rFonts w:hint="eastAsia" w:ascii="宋体" w:hAnsi="宋体"/>
          <w:position w:val="-4"/>
          <w:sz w:val="24"/>
        </w:rPr>
        <w:object>
          <v:shape id="_x0000_i1073" o:spt="75" type="#_x0000_t75" style="height:9.5pt;width:8.85pt;" o:ole="t" filled="f" o:preferrelative="t" stroked="f" coordsize="21600,21600">
            <v:path/>
            <v:fill on="f" focussize="0,0"/>
            <v:stroke on="f" joinstyle="miter"/>
            <v:imagedata r:id="rId100" o:title=""/>
            <o:lock v:ext="edit" aspectratio="t"/>
            <w10:wrap type="none"/>
            <w10:anchorlock/>
          </v:shape>
          <o:OLEObject Type="Embed" ProgID="Equation.DSMT4" ShapeID="_x0000_i1073" DrawAspect="Content" ObjectID="_1468075777" r:id="rId99">
            <o:LockedField>false</o:LockedField>
          </o:OLEObject>
        </w:object>
      </w:r>
      <w:r>
        <w:rPr>
          <w:rFonts w:hint="eastAsia" w:ascii="宋体" w:hAnsi="宋体"/>
          <w:sz w:val="24"/>
        </w:rPr>
        <w:t>为车轮的半径，则</w:t>
      </w:r>
    </w:p>
    <w:p>
      <w:pPr>
        <w:tabs>
          <w:tab w:val="left" w:pos="277"/>
        </w:tabs>
        <w:adjustRightInd w:val="0"/>
        <w:snapToGrid w:val="0"/>
        <w:spacing w:before="62" w:beforeLines="20" w:after="62" w:afterLines="20" w:line="300" w:lineRule="auto"/>
        <w:jc w:val="center"/>
        <w:rPr>
          <w:rFonts w:ascii="宋体" w:hAnsi="宋体"/>
          <w:sz w:val="24"/>
        </w:rPr>
      </w:pPr>
      <w:r>
        <w:rPr>
          <w:rFonts w:hint="eastAsia" w:ascii="宋体" w:hAnsi="宋体"/>
          <w:position w:val="-10"/>
          <w:sz w:val="24"/>
        </w:rPr>
        <w:object>
          <v:shape id="_x0000_i1074" o:spt="75" type="#_x0000_t75" style="height:15.6pt;width:40.1pt;" o:ole="t" filled="f" o:preferrelative="t" stroked="f" coordsize="21600,21600">
            <v:path/>
            <v:fill on="f" focussize="0,0"/>
            <v:stroke on="f" joinstyle="miter"/>
            <v:imagedata r:id="rId102" o:title=""/>
            <o:lock v:ext="edit" aspectratio="t"/>
            <w10:wrap type="none"/>
            <w10:anchorlock/>
          </v:shape>
          <o:OLEObject Type="Embed" ProgID="Equation.DSMT4" ShapeID="_x0000_i1074" DrawAspect="Content" ObjectID="_1468075778" r:id="rId101">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6"/>
          <w:sz w:val="24"/>
        </w:rPr>
        <w:object>
          <v:shape id="_x0000_i1075" o:spt="75" type="#_x0000_t75" style="height:11.55pt;width:41.45pt;" o:ole="t" filled="f" o:preferrelative="t" stroked="f" coordsize="21600,21600">
            <v:path/>
            <v:fill on="f" focussize="0,0"/>
            <v:stroke on="f" joinstyle="miter"/>
            <v:imagedata r:id="rId104" o:title=""/>
            <o:lock v:ext="edit" aspectratio="t"/>
            <w10:wrap type="none"/>
            <w10:anchorlock/>
          </v:shape>
          <o:OLEObject Type="Embed" ProgID="Equation.DSMT4" ShapeID="_x0000_i1075" DrawAspect="Content" ObjectID="_1468075779" r:id="rId103">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由以上各式可推得</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8"/>
          <w:sz w:val="24"/>
        </w:rPr>
        <w:object>
          <v:shape id="_x0000_i1076" o:spt="75" type="#_x0000_t75" style="height:33.3pt;width:48.9pt;" o:ole="t" filled="f" o:preferrelative="t" stroked="f" coordsize="21600,21600">
            <v:path/>
            <v:fill on="f" focussize="0,0"/>
            <v:stroke on="f" joinstyle="miter"/>
            <v:imagedata r:id="rId106" o:title=""/>
            <o:lock v:ext="edit" aspectratio="t"/>
            <w10:wrap type="none"/>
            <w10:anchorlock/>
          </v:shape>
          <o:OLEObject Type="Embed" ProgID="Equation.DSMT4" ShapeID="_x0000_i1076" DrawAspect="Content" ObjectID="_1468075780" r:id="rId105">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由已知数据</w:t>
      </w:r>
      <w:r>
        <w:rPr>
          <w:rFonts w:hint="eastAsia" w:ascii="宋体" w:hAnsi="宋体"/>
          <w:position w:val="-6"/>
          <w:sz w:val="24"/>
        </w:rPr>
        <w:object>
          <v:shape id="_x0000_i1077" o:spt="75" type="#_x0000_t75" style="height:14.25pt;width:48.25pt;" o:ole="t" filled="f" o:preferrelative="t" stroked="f" coordsize="21600,21600">
            <v:path/>
            <v:fill on="f" focussize="0,0"/>
            <v:stroke on="f" joinstyle="miter"/>
            <v:imagedata r:id="rId108" o:title=""/>
            <o:lock v:ext="edit" aspectratio="t"/>
            <w10:wrap type="none"/>
            <w10:anchorlock/>
          </v:shape>
          <o:OLEObject Type="Embed" ProgID="Equation.DSMT4" ShapeID="_x0000_i1077" DrawAspect="Content" ObjectID="_1468075781" r:id="rId107">
            <o:LockedField>false</o:LockedField>
          </o:OLEObject>
        </w:object>
      </w:r>
      <w:r>
        <w:rPr>
          <w:rFonts w:hint="eastAsia" w:ascii="宋体" w:hAnsi="宋体"/>
          <w:position w:val="-6"/>
          <w:sz w:val="24"/>
        </w:rPr>
        <w:object>
          <v:shape id="_x0000_i1078" o:spt="75" type="#_x0000_t75" style="height:11.55pt;width:12.9pt;" o:ole="t" filled="f" o:preferrelative="t" stroked="f" coordsize="21600,21600">
            <v:path/>
            <v:fill on="f" focussize="0,0"/>
            <v:stroke on="f" joinstyle="miter"/>
            <v:imagedata r:id="rId110" o:title=""/>
            <o:lock v:ext="edit" aspectratio="t"/>
            <w10:wrap type="none"/>
            <w10:anchorlock/>
          </v:shape>
          <o:OLEObject Type="Embed" ProgID="Equation.DSMT4" ShapeID="_x0000_i1078" DrawAspect="Content" ObjectID="_1468075782" r:id="rId109">
            <o:LockedField>false</o:LockedField>
          </o:OLEObject>
        </w:object>
      </w:r>
      <w:r>
        <w:rPr>
          <w:rFonts w:hint="eastAsia" w:ascii="宋体" w:hAnsi="宋体"/>
          <w:sz w:val="24"/>
        </w:rPr>
        <w:t>，</w:t>
      </w:r>
      <w:r>
        <w:rPr>
          <w:rFonts w:hint="eastAsia" w:ascii="宋体" w:hAnsi="宋体"/>
          <w:position w:val="-6"/>
          <w:sz w:val="24"/>
        </w:rPr>
        <w:object>
          <v:shape id="_x0000_i1079" o:spt="75" type="#_x0000_t75" style="height:14.25pt;width:48.25pt;" o:ole="t" filled="f" o:preferrelative="t" stroked="f" coordsize="21600,21600">
            <v:path/>
            <v:fill on="f" focussize="0,0"/>
            <v:stroke on="f" joinstyle="miter"/>
            <v:imagedata r:id="rId112" o:title=""/>
            <o:lock v:ext="edit" aspectratio="t"/>
            <w10:wrap type="none"/>
            <w10:anchorlock/>
          </v:shape>
          <o:OLEObject Type="Embed" ProgID="Equation.DSMT4" ShapeID="_x0000_i1079" DrawAspect="Content" ObjectID="_1468075783" r:id="rId111">
            <o:LockedField>false</o:LockedField>
          </o:OLEObject>
        </w:object>
      </w:r>
      <w:r>
        <w:rPr>
          <w:rFonts w:hint="eastAsia" w:ascii="宋体" w:hAnsi="宋体"/>
          <w:position w:val="-6"/>
          <w:sz w:val="24"/>
        </w:rPr>
        <w:object>
          <v:shape id="_x0000_i1080" o:spt="75" type="#_x0000_t75" style="height:14.25pt;width:14.25pt;" o:ole="t" filled="f" o:preferrelative="t" stroked="f" coordsize="21600,21600">
            <v:path/>
            <v:fill on="f" focussize="0,0"/>
            <v:stroke on="f" joinstyle="miter"/>
            <v:imagedata r:id="rId114" o:title=""/>
            <o:lock v:ext="edit" aspectratio="t"/>
            <w10:wrap type="none"/>
            <w10:anchorlock/>
          </v:shape>
          <o:OLEObject Type="Embed" ProgID="Equation.DSMT4" ShapeID="_x0000_i1080" DrawAspect="Content" ObjectID="_1468075784" r:id="rId113">
            <o:LockedField>false</o:LockedField>
          </o:OLEObject>
        </w:object>
      </w:r>
      <w:r>
        <w:rPr>
          <w:rFonts w:hint="eastAsia" w:ascii="宋体" w:hAnsi="宋体"/>
          <w:sz w:val="24"/>
        </w:rPr>
        <w:t>，</w:t>
      </w:r>
      <w:r>
        <w:rPr>
          <w:rFonts w:hint="eastAsia" w:ascii="宋体" w:hAnsi="宋体"/>
          <w:position w:val="-10"/>
          <w:sz w:val="24"/>
        </w:rPr>
        <w:object>
          <v:shape id="_x0000_i1081" o:spt="75" type="#_x0000_t75" style="height:15.6pt;width:38.05pt;" o:ole="t" filled="f" o:preferrelative="t" stroked="f" coordsize="21600,21600">
            <v:path/>
            <v:fill on="f" focussize="0,0"/>
            <v:stroke on="f" joinstyle="miter"/>
            <v:imagedata r:id="rId116" o:title=""/>
            <o:lock v:ext="edit" aspectratio="t"/>
            <w10:wrap type="none"/>
            <w10:anchorlock/>
          </v:shape>
          <o:OLEObject Type="Embed" ProgID="Equation.DSMT4" ShapeID="_x0000_i1081" DrawAspect="Content" ObjectID="_1468075785" r:id="rId115">
            <o:LockedField>false</o:LockedField>
          </o:OLEObject>
        </w:object>
      </w:r>
      <w:r>
        <w:rPr>
          <w:rFonts w:hint="eastAsia" w:ascii="宋体" w:hAnsi="宋体"/>
          <w:position w:val="-6"/>
          <w:sz w:val="24"/>
        </w:rPr>
        <w:object>
          <v:shape id="_x0000_i1082" o:spt="75" type="#_x0000_t75" style="height:15.6pt;width:29.2pt;" o:ole="t" filled="f" o:preferrelative="t" stroked="f" coordsize="21600,21600">
            <v:path/>
            <v:fill on="f" focussize="0,0"/>
            <v:stroke on="f" joinstyle="miter"/>
            <v:imagedata r:id="rId118" o:title=""/>
            <o:lock v:ext="edit" aspectratio="t"/>
            <w10:wrap type="none"/>
            <w10:anchorlock/>
          </v:shape>
          <o:OLEObject Type="Embed" ProgID="Equation.DSMT4" ShapeID="_x0000_i1082" DrawAspect="Content" ObjectID="_1468075786" r:id="rId117">
            <o:LockedField>false</o:LockedField>
          </o:OLEObject>
        </w:object>
      </w:r>
      <w:r>
        <w:rPr>
          <w:rFonts w:hint="eastAsia" w:ascii="宋体" w:hAnsi="宋体"/>
          <w:sz w:val="24"/>
        </w:rPr>
        <w:t>计算得</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6"/>
          <w:sz w:val="24"/>
        </w:rPr>
        <w:object>
          <v:shape id="_x0000_i1083" o:spt="75" type="#_x0000_t75" style="height:14.25pt;width:62.5pt;" o:ole="t" filled="f" o:preferrelative="t" stroked="f" coordsize="21600,21600">
            <v:path/>
            <v:fill on="f" focussize="0,0"/>
            <v:stroke on="f" joinstyle="miter"/>
            <v:imagedata r:id="rId6" o:title=""/>
            <o:lock v:ext="edit" aspectratio="t"/>
            <w10:wrap type="none"/>
            <w10:anchorlock/>
          </v:shape>
          <o:OLEObject Type="Embed" ProgID="Equation.DSMT4" ShapeID="_x0000_i1083" DrawAspect="Content" ObjectID="_1468075787" r:id="rId119">
            <o:LockedField>false</o:LockedField>
          </o:OLEObject>
        </w:object>
      </w:r>
      <w:r>
        <w:rPr>
          <w:rFonts w:hint="eastAsia" w:ascii="宋体" w:hAnsi="宋体"/>
          <w:position w:val="-10"/>
          <w:sz w:val="24"/>
        </w:rPr>
        <w:object>
          <v:shape id="_x0000_i1084"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084" DrawAspect="Content" ObjectID="_1468075788" r:id="rId120">
            <o:LockedField>false</o:LockedField>
          </o:OLEObject>
        </w:object>
      </w:r>
    </w:p>
    <w:p>
      <w:pPr>
        <w:adjustRightInd w:val="0"/>
        <w:snapToGrid w:val="0"/>
        <w:spacing w:before="62" w:beforeLines="20" w:after="62" w:afterLines="20" w:line="300" w:lineRule="auto"/>
        <w:rPr>
          <w:rFonts w:ascii="黑体" w:hAnsi="宋体" w:eastAsia="黑体"/>
          <w:sz w:val="24"/>
        </w:rPr>
      </w:pPr>
      <w:r>
        <w:rPr>
          <w:rFonts w:hint="eastAsia" w:ascii="黑体" w:hAnsi="宋体" w:eastAsia="黑体"/>
          <w:sz w:val="24"/>
        </w:rPr>
        <w:t>6</w:t>
      </w:r>
      <w:r>
        <w:rPr>
          <w:rFonts w:ascii="黑体" w:hAnsi="宋体" w:eastAsia="黑体"/>
          <w:sz w:val="24"/>
        </w:rPr>
        <w:t xml:space="preserve">.2 </w:t>
      </w:r>
      <w:r>
        <w:rPr>
          <w:rFonts w:hint="eastAsia" w:ascii="黑体" w:hAnsi="宋体" w:eastAsia="黑体"/>
          <w:sz w:val="24"/>
        </w:rPr>
        <w:t>问题2的模型建立与求解</w:t>
      </w:r>
    </w:p>
    <w:p>
      <w:pPr>
        <w:adjustRightInd w:val="0"/>
        <w:snapToGrid w:val="0"/>
        <w:spacing w:before="62" w:beforeLines="20" w:after="62" w:afterLines="20" w:line="300" w:lineRule="auto"/>
        <w:ind w:firstLine="480" w:firstLineChars="200"/>
        <w:rPr>
          <w:sz w:val="24"/>
        </w:rPr>
      </w:pPr>
      <w:r>
        <w:rPr>
          <w:rFonts w:hint="eastAsia"/>
          <w:sz w:val="24"/>
        </w:rPr>
        <w:t>对于单个飞轮（如下图）可建立积分方程模型求解其转动惯量，方法如下：</w:t>
      </w:r>
    </w:p>
    <w:p>
      <w:pPr>
        <w:adjustRightInd w:val="0"/>
        <w:snapToGrid w:val="0"/>
        <w:spacing w:before="62" w:beforeLines="20" w:after="62" w:afterLines="20" w:line="300" w:lineRule="auto"/>
        <w:ind w:firstLine="2760" w:firstLineChars="1150"/>
        <w:rPr>
          <w:rFonts w:ascii="宋体" w:hAnsi="宋体"/>
          <w:sz w:val="24"/>
        </w:rPr>
      </w:pPr>
      <w:r>
        <w:rPr>
          <w:rFonts w:ascii="宋体" w:hAnsi="宋体"/>
          <w:sz w:val="24"/>
        </w:rPr>
        <w:drawing>
          <wp:inline distT="0" distB="0" distL="0" distR="0">
            <wp:extent cx="2228850" cy="12858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a:xfrm>
                      <a:off x="0" y="0"/>
                      <a:ext cx="2228850" cy="1285875"/>
                    </a:xfrm>
                    <a:prstGeom prst="rect">
                      <a:avLst/>
                    </a:prstGeom>
                    <a:noFill/>
                    <a:ln>
                      <a:noFill/>
                    </a:ln>
                  </pic:spPr>
                </pic:pic>
              </a:graphicData>
            </a:graphic>
          </wp:inline>
        </w:drawing>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图 2 单个飞轮的示意图</w: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085" o:spt="75" type="#_x0000_t75" style="height:15.6pt;width:29.9pt;" o:ole="t" filled="f" o:preferrelative="t" stroked="f" coordsize="21600,21600">
            <v:path/>
            <v:fill on="f" focussize="0,0"/>
            <v:stroke on="f" joinstyle="miter"/>
            <v:imagedata r:id="rId123" o:title=""/>
            <o:lock v:ext="edit" aspectratio="t"/>
            <w10:wrap type="none"/>
            <w10:anchorlock/>
          </v:shape>
          <o:OLEObject Type="Embed" ProgID="Equation.DSMT4" ShapeID="_x0000_i1085" DrawAspect="Content" ObjectID="_1468075789" r:id="rId122">
            <o:LockedField>false</o:LockedField>
          </o:OLEObject>
        </w:object>
      </w:r>
      <w:r>
        <w:rPr>
          <w:rFonts w:hint="eastAsia" w:ascii="宋体" w:hAnsi="宋体"/>
          <w:sz w:val="24"/>
        </w:rPr>
        <w:t>已知钢材密度</w:t>
      </w:r>
      <w:r>
        <w:rPr>
          <w:rFonts w:hint="eastAsia" w:ascii="宋体" w:hAnsi="宋体"/>
          <w:position w:val="-10"/>
          <w:sz w:val="24"/>
        </w:rPr>
        <w:object>
          <v:shape id="_x0000_i1086" o:spt="75" type="#_x0000_t75" style="height:12.9pt;width:12.25pt;" o:ole="t" filled="f" o:preferrelative="t" stroked="f" coordsize="21600,21600">
            <v:path/>
            <v:fill on="f" focussize="0,0"/>
            <v:stroke on="f" joinstyle="miter"/>
            <v:imagedata r:id="rId125" o:title=""/>
            <o:lock v:ext="edit" aspectratio="t"/>
            <w10:wrap type="none"/>
            <w10:anchorlock/>
          </v:shape>
          <o:OLEObject Type="Embed" ProgID="Equation.DSMT4" ShapeID="_x0000_i1086" DrawAspect="Content" ObjectID="_1468075790" r:id="rId124">
            <o:LockedField>false</o:LockedField>
          </o:OLEObject>
        </w:object>
      </w:r>
      <w:r>
        <w:rPr>
          <w:rFonts w:hint="eastAsia" w:ascii="宋体" w:hAnsi="宋体"/>
          <w:sz w:val="24"/>
        </w:rPr>
        <w:t>，飞轮厚度</w:t>
      </w:r>
      <w:r>
        <w:rPr>
          <w:rFonts w:hint="eastAsia" w:ascii="宋体" w:hAnsi="宋体"/>
          <w:position w:val="-4"/>
          <w:sz w:val="24"/>
        </w:rPr>
        <w:object>
          <v:shape id="_x0000_i1087" o:spt="75" type="#_x0000_t75" style="height:12.9pt;width:11.55pt;" o:ole="t" filled="f" o:preferrelative="t" stroked="f" coordsize="21600,21600">
            <v:path/>
            <v:fill on="f" focussize="0,0"/>
            <v:stroke on="f" joinstyle="miter"/>
            <v:imagedata r:id="rId127" o:title=""/>
            <o:lock v:ext="edit" aspectratio="t"/>
            <w10:wrap type="none"/>
            <w10:anchorlock/>
          </v:shape>
          <o:OLEObject Type="Embed" ProgID="Equation.DSMT4" ShapeID="_x0000_i1087" DrawAspect="Content" ObjectID="_1468075791" r:id="rId126">
            <o:LockedField>false</o:LockedField>
          </o:OLEObject>
        </w:object>
      </w:r>
      <w:r>
        <w:rPr>
          <w:rFonts w:hint="eastAsia" w:ascii="宋体" w:hAnsi="宋体"/>
          <w:sz w:val="24"/>
        </w:rPr>
        <w:t>，则可得飞轮的线密度为</w:t>
      </w:r>
      <w:r>
        <w:rPr>
          <w:rFonts w:hint="eastAsia" w:ascii="宋体" w:hAnsi="宋体"/>
          <w:position w:val="-12"/>
          <w:sz w:val="24"/>
        </w:rPr>
        <w:object>
          <v:shape id="_x0000_i1088" o:spt="75" type="#_x0000_t75" style="height:18.35pt;width:14.25pt;" o:ole="t" filled="f" o:preferrelative="t" stroked="f" coordsize="21600,21600">
            <v:path/>
            <v:fill on="f" focussize="0,0"/>
            <v:stroke on="f" joinstyle="miter"/>
            <v:imagedata r:id="rId129" o:title=""/>
            <o:lock v:ext="edit" aspectratio="t"/>
            <w10:wrap type="none"/>
            <w10:anchorlock/>
          </v:shape>
          <o:OLEObject Type="Embed" ProgID="Equation.DSMT4" ShapeID="_x0000_i1088" DrawAspect="Content" ObjectID="_1468075792" r:id="rId128">
            <o:LockedField>false</o:LockedField>
          </o:OLEObject>
        </w:object>
      </w:r>
      <w:r>
        <w:rPr>
          <w:rFonts w:hint="eastAsia" w:ascii="宋体" w:hAnsi="宋体"/>
          <w:sz w:val="24"/>
        </w:rPr>
        <w:t>：</w: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w:t>
      </w:r>
      <w:r>
        <w:rPr>
          <w:rFonts w:hint="eastAsia" w:ascii="宋体" w:hAnsi="宋体"/>
          <w:position w:val="-12"/>
          <w:sz w:val="24"/>
        </w:rPr>
        <w:object>
          <v:shape id="_x0000_i1089" o:spt="75" type="#_x0000_t75" style="height:17.65pt;width:50.95pt;" o:ole="t" filled="f" o:preferrelative="t" stroked="f" coordsize="21600,21600">
            <v:path/>
            <v:fill on="f" focussize="0,0"/>
            <v:stroke on="f" joinstyle="miter"/>
            <v:imagedata r:id="rId131" o:title=""/>
            <o:lock v:ext="edit" aspectratio="t"/>
            <w10:wrap type="none"/>
            <w10:anchorlock/>
          </v:shape>
          <o:OLEObject Type="Embed" ProgID="Equation.DSMT4" ShapeID="_x0000_i1089" DrawAspect="Content" ObjectID="_1468075793" r:id="rId130">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090" o:spt="75" type="#_x0000_t75" style="height:15.6pt;width:30.55pt;" o:ole="t" filled="f" o:preferrelative="t" stroked="f" coordsize="21600,21600">
            <v:path/>
            <v:fill on="f" focussize="0,0"/>
            <v:stroke on="f" joinstyle="miter"/>
            <v:imagedata r:id="rId133" o:title=""/>
            <o:lock v:ext="edit" aspectratio="t"/>
            <w10:wrap type="none"/>
            <w10:anchorlock/>
          </v:shape>
          <o:OLEObject Type="Embed" ProgID="Equation.DSMT4" ShapeID="_x0000_i1090" DrawAspect="Content" ObjectID="_1468075794" r:id="rId132">
            <o:LockedField>false</o:LockedField>
          </o:OLEObject>
        </w:object>
      </w:r>
      <w:r>
        <w:rPr>
          <w:rFonts w:hint="eastAsia" w:ascii="宋体" w:hAnsi="宋体"/>
          <w:sz w:val="24"/>
        </w:rPr>
        <w:t>设一小圆环半径</w:t>
      </w:r>
      <w:r>
        <w:rPr>
          <w:rFonts w:hint="eastAsia" w:ascii="宋体" w:hAnsi="宋体"/>
          <w:position w:val="-6"/>
          <w:sz w:val="24"/>
        </w:rPr>
        <w:object>
          <v:shape id="_x0000_i1091" o:spt="75" type="#_x0000_t75" style="height:14.25pt;width:14.95pt;" o:ole="t" filled="f" o:preferrelative="t" stroked="f" coordsize="21600,21600">
            <v:path/>
            <v:fill on="f" focussize="0,0"/>
            <v:stroke on="f" joinstyle="miter"/>
            <v:imagedata r:id="rId135" o:title=""/>
            <o:lock v:ext="edit" aspectratio="t"/>
            <w10:wrap type="none"/>
            <w10:anchorlock/>
          </v:shape>
          <o:OLEObject Type="Embed" ProgID="Equation.DSMT4" ShapeID="_x0000_i1091" DrawAspect="Content" ObjectID="_1468075795" r:id="rId134">
            <o:LockedField>false</o:LockedField>
          </o:OLEObject>
        </w:object>
      </w:r>
      <w:r>
        <w:rPr>
          <w:rFonts w:hint="eastAsia" w:ascii="宋体" w:hAnsi="宋体"/>
          <w:sz w:val="24"/>
        </w:rPr>
        <w:t>，则该环质量为</w:t>
      </w:r>
      <w:r>
        <w:rPr>
          <w:rFonts w:hint="eastAsia" w:ascii="宋体" w:hAnsi="宋体"/>
          <w:position w:val="-6"/>
          <w:sz w:val="24"/>
        </w:rPr>
        <w:object>
          <v:shape id="_x0000_i1092" o:spt="75" type="#_x0000_t75" style="height:14.25pt;width:19pt;" o:ole="t" filled="f" o:preferrelative="t" stroked="f" coordsize="21600,21600">
            <v:path/>
            <v:fill on="f" focussize="0,0"/>
            <v:stroke on="f" joinstyle="miter"/>
            <v:imagedata r:id="rId137" o:title=""/>
            <o:lock v:ext="edit" aspectratio="t"/>
            <w10:wrap type="none"/>
            <w10:anchorlock/>
          </v:shape>
          <o:OLEObject Type="Embed" ProgID="Equation.DSMT4" ShapeID="_x0000_i1092" DrawAspect="Content" ObjectID="_1468075796" r:id="rId136">
            <o:LockedField>false</o:LockedField>
          </o:OLEObject>
        </w:object>
      </w:r>
      <w:r>
        <w:rPr>
          <w:rFonts w:hint="eastAsia" w:ascii="宋体" w:hAnsi="宋体"/>
          <w:sz w:val="24"/>
        </w:rPr>
        <w:t>：</w: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w:t>
      </w:r>
      <w:r>
        <w:rPr>
          <w:rFonts w:hint="eastAsia" w:ascii="宋体" w:hAnsi="宋体"/>
          <w:position w:val="-12"/>
          <w:sz w:val="24"/>
        </w:rPr>
        <w:object>
          <v:shape id="_x0000_i1093" o:spt="75" type="#_x0000_t75" style="height:17.65pt;width:71.3pt;" o:ole="t" filled="f" o:preferrelative="t" stroked="f" coordsize="21600,21600">
            <v:path/>
            <v:fill on="f" focussize="0,0"/>
            <v:stroke on="f" joinstyle="miter"/>
            <v:imagedata r:id="rId139" o:title=""/>
            <o:lock v:ext="edit" aspectratio="t"/>
            <w10:wrap type="none"/>
            <w10:anchorlock/>
          </v:shape>
          <o:OLEObject Type="Embed" ProgID="Equation.DSMT4" ShapeID="_x0000_i1093" DrawAspect="Content" ObjectID="_1468075797" r:id="rId138">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094" o:spt="75" type="#_x0000_t75" style="height:15.6pt;width:29.9pt;" o:ole="t" filled="f" o:preferrelative="t" stroked="f" coordsize="21600,21600">
            <v:path/>
            <v:fill on="f" focussize="0,0"/>
            <v:stroke on="f" joinstyle="miter"/>
            <v:imagedata r:id="rId141" o:title=""/>
            <o:lock v:ext="edit" aspectratio="t"/>
            <w10:wrap type="none"/>
            <w10:anchorlock/>
          </v:shape>
          <o:OLEObject Type="Embed" ProgID="Equation.DSMT4" ShapeID="_x0000_i1094" DrawAspect="Content" ObjectID="_1468075798" r:id="rId140">
            <o:LockedField>false</o:LockedField>
          </o:OLEObject>
        </w:object>
      </w:r>
      <w:r>
        <w:rPr>
          <w:rFonts w:hint="eastAsia" w:ascii="宋体" w:hAnsi="宋体"/>
          <w:sz w:val="24"/>
        </w:rPr>
        <w:t>根据转动惯量计算公式得转动惯量</w:t>
      </w:r>
      <w:r>
        <w:rPr>
          <w:rFonts w:hint="eastAsia" w:ascii="宋体" w:hAnsi="宋体"/>
          <w:position w:val="-6"/>
          <w:sz w:val="24"/>
        </w:rPr>
        <w:object>
          <v:shape id="_x0000_i1095" o:spt="75" type="#_x0000_t75" style="height:14.25pt;width:8.85pt;" o:ole="t" filled="f" o:preferrelative="t" stroked="f" coordsize="21600,21600">
            <v:path/>
            <v:fill on="f" focussize="0,0"/>
            <v:stroke on="f" joinstyle="miter"/>
            <v:imagedata r:id="rId143" o:title=""/>
            <o:lock v:ext="edit" aspectratio="t"/>
            <w10:wrap type="none"/>
            <w10:anchorlock/>
          </v:shape>
          <o:OLEObject Type="Embed" ProgID="Equation.DSMT4" ShapeID="_x0000_i1095" DrawAspect="Content" ObjectID="_1468075799" r:id="rId142">
            <o:LockedField>false</o:LockedField>
          </o:OLEObject>
        </w:object>
      </w:r>
      <w:r>
        <w:rPr>
          <w:rFonts w:hint="eastAsia" w:ascii="宋体" w:hAnsi="宋体"/>
          <w:sz w:val="24"/>
        </w:rPr>
        <w:t>：</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8"/>
          <w:sz w:val="24"/>
        </w:rPr>
        <w:object>
          <v:shape id="_x0000_i1096" o:spt="75" type="#_x0000_t75" style="height:26.5pt;width:192.9pt;" o:ole="t" filled="f" o:preferrelative="t" stroked="f" coordsize="21600,21600">
            <v:path/>
            <v:fill on="f" focussize="0,0"/>
            <v:stroke on="f" joinstyle="miter"/>
            <v:imagedata r:id="rId145" o:title=""/>
            <o:lock v:ext="edit" aspectratio="t"/>
            <w10:wrap type="none"/>
            <w10:anchorlock/>
          </v:shape>
          <o:OLEObject Type="Embed" ProgID="Equation.DSMT4" ShapeID="_x0000_i1096" DrawAspect="Content" ObjectID="_1468075800" r:id="rId144">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097" o:spt="75" type="#_x0000_t75" style="height:15.6pt;width:30.55pt;" o:ole="t" filled="f" o:preferrelative="t" stroked="f" coordsize="21600,21600">
            <v:path/>
            <v:fill on="f" focussize="0,0"/>
            <v:stroke on="f" joinstyle="miter"/>
            <v:imagedata r:id="rId147" o:title=""/>
            <o:lock v:ext="edit" aspectratio="t"/>
            <w10:wrap type="none"/>
            <w10:anchorlock/>
          </v:shape>
          <o:OLEObject Type="Embed" ProgID="Equation.DSMT4" ShapeID="_x0000_i1097" DrawAspect="Content" ObjectID="_1468075801" r:id="rId146">
            <o:LockedField>false</o:LockedField>
          </o:OLEObject>
        </w:object>
      </w:r>
      <w:r>
        <w:rPr>
          <w:rFonts w:hint="eastAsia" w:ascii="宋体" w:hAnsi="宋体"/>
          <w:sz w:val="24"/>
        </w:rPr>
        <w:t>该圆柱环的转动惯量即为：</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098" o:spt="75" type="#_x0000_t75" style="height:30.55pt;width:179.3pt;" o:ole="t" filled="f" o:preferrelative="t" stroked="f" coordsize="21600,21600">
            <v:path/>
            <v:fill on="f" focussize="0,0"/>
            <v:stroke on="f" joinstyle="miter"/>
            <v:imagedata r:id="rId149" o:title=""/>
            <o:lock v:ext="edit" aspectratio="t"/>
            <w10:wrap type="none"/>
            <w10:anchorlock/>
          </v:shape>
          <o:OLEObject Type="Embed" ProgID="Equation.DSMT4" ShapeID="_x0000_i1098" DrawAspect="Content" ObjectID="_1468075802" r:id="rId148">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099" o:spt="75" type="#_x0000_t75" style="height:15.6pt;width:29.9pt;" o:ole="t" filled="f" o:preferrelative="t" stroked="f" coordsize="21600,21600">
            <v:path/>
            <v:fill on="f" focussize="0,0"/>
            <v:stroke on="f" joinstyle="miter"/>
            <v:imagedata r:id="rId151" o:title=""/>
            <o:lock v:ext="edit" aspectratio="t"/>
            <w10:wrap type="none"/>
            <w10:anchorlock/>
          </v:shape>
          <o:OLEObject Type="Embed" ProgID="Equation.DSMT4" ShapeID="_x0000_i1099" DrawAspect="Content" ObjectID="_1468075803" r:id="rId150">
            <o:LockedField>false</o:LockedField>
          </o:OLEObject>
        </w:object>
      </w:r>
      <w:r>
        <w:rPr>
          <w:rFonts w:hint="eastAsia" w:ascii="宋体" w:hAnsi="宋体"/>
          <w:sz w:val="24"/>
        </w:rPr>
        <w:t xml:space="preserve"> 代入各个飞轮的厚度</w:t>
      </w:r>
      <w:r>
        <w:rPr>
          <w:rFonts w:hint="eastAsia" w:ascii="宋体" w:hAnsi="宋体"/>
          <w:position w:val="-12"/>
          <w:sz w:val="24"/>
        </w:rPr>
        <w:object>
          <v:shape id="_x0000_i1100" o:spt="75" type="#_x0000_t75" style="height:17.65pt;width:69.3pt;" o:ole="t" filled="f" o:preferrelative="t" stroked="f" coordsize="21600,21600">
            <v:path/>
            <v:fill on="f" focussize="0,0"/>
            <v:stroke on="f" joinstyle="miter"/>
            <v:imagedata r:id="rId153" o:title=""/>
            <o:lock v:ext="edit" aspectratio="t"/>
            <w10:wrap type="none"/>
            <w10:anchorlock/>
          </v:shape>
          <o:OLEObject Type="Embed" ProgID="Equation.DSMT4" ShapeID="_x0000_i1100" DrawAspect="Content" ObjectID="_1468075804" r:id="rId152">
            <o:LockedField>false</o:LockedField>
          </o:OLEObject>
        </w:object>
      </w:r>
      <w:r>
        <w:rPr>
          <w:rFonts w:hint="eastAsia" w:ascii="宋体" w:hAnsi="宋体"/>
          <w:sz w:val="24"/>
        </w:rPr>
        <w:t>，</w:t>
      </w:r>
      <w:r>
        <w:rPr>
          <w:rFonts w:hint="eastAsia" w:ascii="宋体" w:hAnsi="宋体"/>
          <w:position w:val="-12"/>
          <w:sz w:val="24"/>
        </w:rPr>
        <w:object>
          <v:shape id="_x0000_i1101" o:spt="75" type="#_x0000_t75" style="height:17.65pt;width:69.95pt;" o:ole="t" filled="f" o:preferrelative="t" stroked="f" coordsize="21600,21600">
            <v:path/>
            <v:fill on="f" focussize="0,0"/>
            <v:stroke on="f" joinstyle="miter"/>
            <v:imagedata r:id="rId155" o:title=""/>
            <o:lock v:ext="edit" aspectratio="t"/>
            <w10:wrap type="none"/>
            <w10:anchorlock/>
          </v:shape>
          <o:OLEObject Type="Embed" ProgID="Equation.DSMT4" ShapeID="_x0000_i1101" DrawAspect="Content" ObjectID="_1468075805" r:id="rId154">
            <o:LockedField>false</o:LockedField>
          </o:OLEObject>
        </w:object>
      </w:r>
      <w:r>
        <w:rPr>
          <w:rFonts w:hint="eastAsia" w:ascii="宋体" w:hAnsi="宋体"/>
          <w:sz w:val="24"/>
        </w:rPr>
        <w:t>，</w:t>
      </w:r>
      <w:r>
        <w:rPr>
          <w:rFonts w:hint="eastAsia" w:ascii="宋体" w:hAnsi="宋体"/>
          <w:position w:val="-12"/>
          <w:sz w:val="24"/>
        </w:rPr>
        <w:object>
          <v:shape id="_x0000_i1102" o:spt="75" type="#_x0000_t75" style="height:17.65pt;width:69.95pt;" o:ole="t" filled="f" o:preferrelative="t" stroked="f" coordsize="21600,21600">
            <v:path/>
            <v:fill on="f" focussize="0,0"/>
            <v:stroke on="f" joinstyle="miter"/>
            <v:imagedata r:id="rId157" o:title=""/>
            <o:lock v:ext="edit" aspectratio="t"/>
            <w10:wrap type="none"/>
            <w10:anchorlock/>
          </v:shape>
          <o:OLEObject Type="Embed" ProgID="Equation.DSMT4" ShapeID="_x0000_i1102" DrawAspect="Content" ObjectID="_1468075806" r:id="rId156">
            <o:LockedField>false</o:LockedField>
          </o:OLEObject>
        </w:object>
      </w:r>
      <w:r>
        <w:rPr>
          <w:rFonts w:hint="eastAsia" w:ascii="宋体" w:hAnsi="宋体"/>
          <w:sz w:val="24"/>
        </w:rPr>
        <w:t>，经计算得各自转动惯量为：</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103" o:spt="75" type="#_x0000_t75" style="height:19pt;width:95.1pt;" o:ole="t" filled="f" o:preferrelative="t" stroked="f" coordsize="21600,21600">
            <v:path/>
            <v:fill on="f" focussize="0,0"/>
            <v:stroke on="f" joinstyle="miter"/>
            <v:imagedata r:id="rId159" o:title=""/>
            <o:lock v:ext="edit" aspectratio="t"/>
            <w10:wrap type="none"/>
            <w10:anchorlock/>
          </v:shape>
          <o:OLEObject Type="Embed" ProgID="Equation.DSMT4" ShapeID="_x0000_i1103" DrawAspect="Content" ObjectID="_1468075807" r:id="rId158">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104" o:spt="75" type="#_x0000_t75" style="height:19pt;width:96.45pt;" o:ole="t" filled="f" o:preferrelative="t" stroked="f" coordsize="21600,21600">
            <v:path/>
            <v:fill on="f" focussize="0,0"/>
            <v:stroke on="f" joinstyle="miter"/>
            <v:imagedata r:id="rId161" o:title=""/>
            <o:lock v:ext="edit" aspectratio="t"/>
            <w10:wrap type="none"/>
            <w10:anchorlock/>
          </v:shape>
          <o:OLEObject Type="Embed" ProgID="Equation.DSMT4" ShapeID="_x0000_i1104" DrawAspect="Content" ObjectID="_1468075808" r:id="rId160">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105" o:spt="75" type="#_x0000_t75" style="height:19pt;width:101.9pt;" o:ole="t" filled="f" o:preferrelative="t" stroked="f" coordsize="21600,21600">
            <v:path/>
            <v:fill on="f" focussize="0,0"/>
            <v:stroke on="f" joinstyle="miter"/>
            <v:imagedata r:id="rId163" o:title=""/>
            <o:lock v:ext="edit" aspectratio="t"/>
            <w10:wrap type="none"/>
            <w10:anchorlock/>
          </v:shape>
          <o:OLEObject Type="Embed" ProgID="Equation.DSMT4" ShapeID="_x0000_i1105" DrawAspect="Content" ObjectID="_1468075809" r:id="rId162">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由这3个飞轮可以组成8种组合，各组合方式及组合惯量如下表所示：</w: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 xml:space="preserve">表 1 组合方式及组合惯量（单位 </w:t>
      </w:r>
      <w:r>
        <w:rPr>
          <w:rFonts w:hint="eastAsia" w:ascii="宋体" w:hAnsi="宋体"/>
          <w:position w:val="-10"/>
          <w:sz w:val="24"/>
        </w:rPr>
        <w:object>
          <v:shape id="_x0000_i1106" o:spt="75" type="#_x0000_t75" style="height:17.65pt;width:35.3pt;" o:ole="t" filled="f" o:preferrelative="t" stroked="f" coordsize="21600,21600">
            <v:path/>
            <v:fill on="f" focussize="0,0"/>
            <v:stroke on="f" joinstyle="miter"/>
            <v:imagedata r:id="rId165" o:title=""/>
            <o:lock v:ext="edit" aspectratio="t"/>
            <w10:wrap type="none"/>
            <w10:anchorlock/>
          </v:shape>
          <o:OLEObject Type="Embed" ProgID="Equation.DSMT4" ShapeID="_x0000_i1106" DrawAspect="Content" ObjectID="_1468075810" r:id="rId164">
            <o:LockedField>false</o:LockedField>
          </o:OLEObject>
        </w:object>
      </w:r>
      <w:r>
        <w:rPr>
          <w:rFonts w:hint="eastAsia" w:ascii="宋体" w:hAnsi="宋体"/>
          <w:sz w:val="24"/>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946"/>
        <w:gridCol w:w="946"/>
        <w:gridCol w:w="946"/>
        <w:gridCol w:w="946"/>
        <w:gridCol w:w="946"/>
        <w:gridCol w:w="946"/>
        <w:gridCol w:w="946"/>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飞轮组合</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无飞轮</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2</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1，2</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3</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1，3</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2，3</w:t>
            </w:r>
          </w:p>
        </w:tc>
        <w:tc>
          <w:tcPr>
            <w:tcW w:w="954"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组合惯量</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0</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30.0083</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60.0166</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90.0249</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120.0332</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150.0415</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180.0498</w:t>
            </w:r>
          </w:p>
        </w:tc>
        <w:tc>
          <w:tcPr>
            <w:tcW w:w="954"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210.0581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机械惯量</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10</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40.0083</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70.0166</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100.0249</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130.0332</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160.0415</w:t>
            </w:r>
          </w:p>
        </w:tc>
        <w:tc>
          <w:tcPr>
            <w:tcW w:w="946"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190.0498</w:t>
            </w:r>
          </w:p>
        </w:tc>
        <w:tc>
          <w:tcPr>
            <w:tcW w:w="954" w:type="dxa"/>
            <w:tcBorders>
              <w:top w:val="single" w:color="auto" w:sz="4" w:space="0"/>
              <w:left w:val="single" w:color="auto" w:sz="4" w:space="0"/>
              <w:bottom w:val="single" w:color="auto" w:sz="4" w:space="0"/>
              <w:right w:val="single" w:color="auto" w:sz="4" w:space="0"/>
            </w:tcBorders>
          </w:tcPr>
          <w:p>
            <w:pPr>
              <w:adjustRightInd w:val="0"/>
              <w:snapToGrid w:val="0"/>
              <w:spacing w:before="62" w:beforeLines="20" w:after="62" w:afterLines="20" w:line="300" w:lineRule="auto"/>
              <w:rPr>
                <w:rFonts w:ascii="宋体" w:hAnsi="宋体"/>
                <w:sz w:val="24"/>
              </w:rPr>
            </w:pPr>
            <w:r>
              <w:rPr>
                <w:rFonts w:hint="eastAsia" w:ascii="宋体" w:hAnsi="宋体"/>
                <w:sz w:val="24"/>
              </w:rPr>
              <w:t>220.0581</w:t>
            </w:r>
          </w:p>
        </w:tc>
      </w:tr>
    </w:tbl>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当</w:t>
      </w:r>
      <w:r>
        <w:rPr>
          <w:rFonts w:hint="eastAsia" w:ascii="宋体" w:hAnsi="宋体"/>
          <w:color w:val="FF0000"/>
          <w:position w:val="-14"/>
          <w:sz w:val="24"/>
        </w:rPr>
        <w:object>
          <v:shape id="_x0000_i1107" o:spt="75" type="#_x0000_t75" style="height:19pt;width:35.3pt;" o:ole="t" filled="f" o:preferrelative="t" stroked="f" coordsize="21600,21600">
            <v:path/>
            <v:fill on="f" focussize="0,0"/>
            <v:stroke on="f" joinstyle="miter"/>
            <v:imagedata r:id="rId167" o:title=""/>
            <o:lock v:ext="edit" aspectratio="t"/>
            <w10:wrap type="none"/>
            <w10:anchorlock/>
          </v:shape>
          <o:OLEObject Type="Embed" ProgID="Equation.DSMT4" ShapeID="_x0000_i1107" DrawAspect="Content" ObjectID="_1468075811" r:id="rId166">
            <o:LockedField>false</o:LockedField>
          </o:OLEObject>
        </w:object>
      </w:r>
      <w:r>
        <w:rPr>
          <w:rFonts w:hint="eastAsia" w:ascii="宋体" w:hAnsi="宋体"/>
          <w:sz w:val="24"/>
        </w:rPr>
        <w:t>时，等效的转动惯量大于试验台的机械惯量，电动机输出驱动力矩，驱动力矩的方向与主轴旋转方向相同。</w:t>
      </w:r>
    </w:p>
    <w:p>
      <w:pPr>
        <w:adjustRightInd w:val="0"/>
        <w:snapToGrid w:val="0"/>
        <w:spacing w:before="62" w:beforeLines="20" w:after="62" w:afterLines="20" w:line="300" w:lineRule="auto"/>
        <w:ind w:firstLine="480" w:firstLineChars="200"/>
        <w:rPr>
          <w:rFonts w:ascii="宋体" w:hAnsi="宋体"/>
          <w:b/>
          <w:sz w:val="24"/>
        </w:rPr>
      </w:pPr>
      <w:r>
        <w:rPr>
          <w:rFonts w:hint="eastAsia" w:ascii="宋体" w:hAnsi="宋体"/>
          <w:sz w:val="24"/>
        </w:rPr>
        <w:t>当</w:t>
      </w:r>
      <w:r>
        <w:rPr>
          <w:rFonts w:hint="eastAsia" w:ascii="宋体" w:hAnsi="宋体"/>
          <w:color w:val="FF0000"/>
          <w:position w:val="-14"/>
          <w:sz w:val="24"/>
        </w:rPr>
        <w:object>
          <v:shape id="_x0000_i1108" o:spt="75" type="#_x0000_t75" style="height:19pt;width:35.3pt;" o:ole="t" filled="f" o:preferrelative="t" stroked="f" coordsize="21600,21600">
            <v:path/>
            <v:fill on="f" focussize="0,0"/>
            <v:stroke on="f" joinstyle="miter"/>
            <v:imagedata r:id="rId169" o:title=""/>
            <o:lock v:ext="edit" aspectratio="t"/>
            <w10:wrap type="none"/>
            <w10:anchorlock/>
          </v:shape>
          <o:OLEObject Type="Embed" ProgID="Equation.DSMT4" ShapeID="_x0000_i1108" DrawAspect="Content" ObjectID="_1468075812" r:id="rId168">
            <o:LockedField>false</o:LockedField>
          </o:OLEObject>
        </w:object>
      </w:r>
      <w:r>
        <w:rPr>
          <w:rFonts w:hint="eastAsia" w:ascii="宋体" w:hAnsi="宋体"/>
          <w:sz w:val="24"/>
        </w:rPr>
        <w:t>时，等效的转动惯量小于试验台的机械惯量，电动机输出制动力矩，制动力矩的方向与主轴的旋转方向相反。</w: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当</w:t>
      </w:r>
      <w:r>
        <w:rPr>
          <w:rFonts w:hint="eastAsia" w:ascii="宋体" w:hAnsi="宋体"/>
          <w:color w:val="FF0000"/>
          <w:position w:val="-14"/>
          <w:sz w:val="24"/>
        </w:rPr>
        <w:object>
          <v:shape id="_x0000_i1109" o:spt="75" type="#_x0000_t75" style="height:19pt;width:35.3pt;" o:ole="t" filled="f" o:preferrelative="t" stroked="f" coordsize="21600,21600">
            <v:path/>
            <v:fill on="f" focussize="0,0"/>
            <v:stroke on="f" joinstyle="miter"/>
            <v:imagedata r:id="rId171" o:title=""/>
            <o:lock v:ext="edit" aspectratio="t"/>
            <w10:wrap type="none"/>
            <w10:anchorlock/>
          </v:shape>
          <o:OLEObject Type="Embed" ProgID="Equation.DSMT4" ShapeID="_x0000_i1109" DrawAspect="Content" ObjectID="_1468075813" r:id="rId170">
            <o:LockedField>false</o:LockedField>
          </o:OLEObject>
        </w:object>
      </w:r>
      <w:r>
        <w:rPr>
          <w:rFonts w:hint="eastAsia" w:ascii="宋体" w:hAnsi="宋体"/>
          <w:sz w:val="24"/>
        </w:rPr>
        <w:t>时，等效的转动惯量等于试验台的机械惯量，电动机不用补偿惯量。</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由问题1的等效的转动惯量为</w:t>
      </w:r>
      <w:r>
        <w:rPr>
          <w:rFonts w:hint="eastAsia" w:ascii="宋体" w:hAnsi="宋体"/>
          <w:position w:val="-6"/>
          <w:sz w:val="24"/>
        </w:rPr>
        <w:object>
          <v:shape id="_x0000_i1110" o:spt="75" type="#_x0000_t75" style="height:14.25pt;width:42.1pt;" o:ole="t" filled="f" o:preferrelative="t" stroked="f" coordsize="21600,21600">
            <v:path/>
            <v:fill on="f" focussize="0,0"/>
            <v:stroke on="f" joinstyle="miter"/>
            <v:imagedata r:id="rId173" o:title=""/>
            <o:lock v:ext="edit" aspectratio="t"/>
            <w10:wrap type="none"/>
            <w10:anchorlock/>
          </v:shape>
          <o:OLEObject Type="Embed" ProgID="Equation.DSMT4" ShapeID="_x0000_i1110" DrawAspect="Content" ObjectID="_1468075814" r:id="rId172">
            <o:LockedField>false</o:LockedField>
          </o:OLEObject>
        </w:object>
      </w:r>
      <w:r>
        <w:rPr>
          <w:rFonts w:hint="eastAsia" w:ascii="宋体" w:hAnsi="宋体"/>
          <w:position w:val="-10"/>
          <w:sz w:val="24"/>
        </w:rPr>
        <w:object>
          <v:shape id="_x0000_i1111"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111" DrawAspect="Content" ObjectID="_1468075815" r:id="rId174">
            <o:LockedField>false</o:LockedField>
          </o:OLEObject>
        </w:object>
      </w:r>
      <w:r>
        <w:rPr>
          <w:rFonts w:hint="eastAsia" w:ascii="宋体" w:hAnsi="宋体"/>
          <w:sz w:val="24"/>
        </w:rPr>
        <w:t>，电动机能补偿的能量相应的惯量的范围为</w:t>
      </w:r>
      <w:r>
        <w:rPr>
          <w:rFonts w:hint="eastAsia" w:ascii="宋体" w:hAnsi="宋体"/>
          <w:position w:val="-14"/>
          <w:sz w:val="24"/>
        </w:rPr>
        <w:object>
          <v:shape id="_x0000_i1112" o:spt="75" type="#_x0000_t75" style="height:20.4pt;width:45.5pt;" o:ole="t" filled="f" o:preferrelative="t" stroked="f" coordsize="21600,21600">
            <v:path/>
            <v:fill on="f" focussize="0,0"/>
            <v:stroke on="f" joinstyle="miter"/>
            <v:imagedata r:id="rId176" o:title=""/>
            <o:lock v:ext="edit" aspectratio="t"/>
            <w10:wrap type="none"/>
            <w10:anchorlock/>
          </v:shape>
          <o:OLEObject Type="Embed" ProgID="Equation.DSMT4" ShapeID="_x0000_i1112" DrawAspect="Content" ObjectID="_1468075816" r:id="rId175">
            <o:LockedField>false</o:LockedField>
          </o:OLEObject>
        </w:object>
      </w:r>
      <w:r>
        <w:rPr>
          <w:rFonts w:hint="eastAsia" w:ascii="宋体" w:hAnsi="宋体"/>
          <w:position w:val="-10"/>
          <w:sz w:val="24"/>
        </w:rPr>
        <w:object>
          <v:shape id="_x0000_i1113" o:spt="75" type="#_x0000_t75" style="height:17.65pt;width:35.3pt;" o:ole="t" filled="f" o:preferrelative="t" stroked="f" coordsize="21600,21600">
            <v:path/>
            <v:fill on="f" focussize="0,0"/>
            <v:stroke on="f" joinstyle="miter"/>
            <v:imagedata r:id="rId178" o:title=""/>
            <o:lock v:ext="edit" aspectratio="t"/>
            <w10:wrap type="none"/>
            <w10:anchorlock/>
          </v:shape>
          <o:OLEObject Type="Embed" ProgID="Equation.DSMT4" ShapeID="_x0000_i1113" DrawAspect="Content" ObjectID="_1468075817" r:id="rId177">
            <o:LockedField>false</o:LockedField>
          </o:OLEObject>
        </w:object>
      </w:r>
      <w:r>
        <w:rPr>
          <w:rFonts w:hint="eastAsia" w:ascii="宋体" w:hAnsi="宋体"/>
          <w:sz w:val="24"/>
        </w:rPr>
        <w:t>，经计算可知，选择飞轮1或飞轮2满足要求条件，分别需要补偿</w:t>
      </w:r>
      <w:r>
        <w:rPr>
          <w:rFonts w:hint="eastAsia" w:ascii="宋体" w:hAnsi="宋体"/>
          <w:position w:val="-6"/>
          <w:sz w:val="24"/>
        </w:rPr>
        <w:object>
          <v:shape id="_x0000_i1114" o:spt="75" type="#_x0000_t75" style="height:14.25pt;width:41.45pt;" o:ole="t" filled="f" o:preferrelative="t" stroked="f" coordsize="21600,21600">
            <v:path/>
            <v:fill on="f" focussize="0,0"/>
            <v:stroke on="f" joinstyle="miter"/>
            <v:imagedata r:id="rId10" o:title=""/>
            <o:lock v:ext="edit" aspectratio="t"/>
            <w10:wrap type="none"/>
            <w10:anchorlock/>
          </v:shape>
          <o:OLEObject Type="Embed" ProgID="Equation.DSMT4" ShapeID="_x0000_i1114" DrawAspect="Content" ObjectID="_1468075818" r:id="rId179">
            <o:LockedField>false</o:LockedField>
          </o:OLEObject>
        </w:object>
      </w:r>
      <w:r>
        <w:rPr>
          <w:rFonts w:hint="eastAsia" w:ascii="宋体" w:hAnsi="宋体"/>
          <w:position w:val="-10"/>
          <w:sz w:val="24"/>
        </w:rPr>
        <w:object>
          <v:shape id="_x0000_i1115"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115" DrawAspect="Content" ObjectID="_1468075819" r:id="rId180">
            <o:LockedField>false</o:LockedField>
          </o:OLEObject>
        </w:object>
      </w:r>
      <w:r>
        <w:rPr>
          <w:rFonts w:hint="eastAsia" w:ascii="宋体" w:hAnsi="宋体"/>
          <w:sz w:val="24"/>
        </w:rPr>
        <w:t>，</w:t>
      </w:r>
      <w:r>
        <w:rPr>
          <w:rFonts w:hint="eastAsia" w:ascii="宋体" w:hAnsi="宋体"/>
          <w:position w:val="-6"/>
          <w:sz w:val="24"/>
        </w:rPr>
        <w:object>
          <v:shape id="_x0000_i1116" o:spt="75" type="#_x0000_t75" style="height:14.25pt;width:48.9pt;" o:ole="t" filled="f" o:preferrelative="t" stroked="f" coordsize="21600,21600">
            <v:path/>
            <v:fill on="f" focussize="0,0"/>
            <v:stroke on="f" joinstyle="miter"/>
            <v:imagedata r:id="rId182" o:title=""/>
            <o:lock v:ext="edit" aspectratio="t"/>
            <w10:wrap type="none"/>
            <w10:anchorlock/>
          </v:shape>
          <o:OLEObject Type="Embed" ProgID="Equation.DSMT4" ShapeID="_x0000_i1116" DrawAspect="Content" ObjectID="_1468075820" r:id="rId181">
            <o:LockedField>false</o:LockedField>
          </o:OLEObject>
        </w:object>
      </w:r>
      <w:r>
        <w:rPr>
          <w:rFonts w:hint="eastAsia" w:ascii="宋体" w:hAnsi="宋体"/>
          <w:sz w:val="24"/>
        </w:rPr>
        <w:t xml:space="preserve"> </w:t>
      </w:r>
      <w:r>
        <w:rPr>
          <w:rFonts w:hint="eastAsia" w:ascii="宋体" w:hAnsi="宋体"/>
          <w:position w:val="-10"/>
          <w:sz w:val="24"/>
        </w:rPr>
        <w:object>
          <v:shape id="_x0000_i1117"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117" DrawAspect="Content" ObjectID="_1468075821" r:id="rId183">
            <o:LockedField>false</o:LockedField>
          </o:OLEObject>
        </w:object>
      </w:r>
      <w:r>
        <w:rPr>
          <w:rFonts w:hint="eastAsia" w:ascii="宋体" w:hAnsi="宋体"/>
          <w:sz w:val="24"/>
        </w:rPr>
        <w:t>。考虑到节能的问题，我们可以选择飞轮1，需要补偿的惯量为</w:t>
      </w:r>
      <w:r>
        <w:rPr>
          <w:rFonts w:hint="eastAsia" w:ascii="宋体" w:hAnsi="宋体"/>
          <w:position w:val="-6"/>
          <w:sz w:val="24"/>
        </w:rPr>
        <w:object>
          <v:shape id="_x0000_i1118" o:spt="75" type="#_x0000_t75" style="height:14.25pt;width:41.45pt;" o:ole="t" filled="f" o:preferrelative="t" stroked="f" coordsize="21600,21600">
            <v:path/>
            <v:fill on="f" focussize="0,0"/>
            <v:stroke on="f" joinstyle="miter"/>
            <v:imagedata r:id="rId10" o:title=""/>
            <o:lock v:ext="edit" aspectratio="t"/>
            <w10:wrap type="none"/>
            <w10:anchorlock/>
          </v:shape>
          <o:OLEObject Type="Embed" ProgID="Equation.DSMT4" ShapeID="_x0000_i1118" DrawAspect="Content" ObjectID="_1468075822" r:id="rId184">
            <o:LockedField>false</o:LockedField>
          </o:OLEObject>
        </w:object>
      </w:r>
      <w:r>
        <w:rPr>
          <w:rFonts w:hint="eastAsia" w:ascii="宋体" w:hAnsi="宋体"/>
          <w:position w:val="-10"/>
          <w:sz w:val="24"/>
        </w:rPr>
        <w:object>
          <v:shape id="_x0000_i1119" o:spt="75" type="#_x0000_t75" style="height:17.65pt;width:35.3pt;" o:ole="t" filled="f" o:preferrelative="t" stroked="f" coordsize="21600,21600">
            <v:path/>
            <v:fill on="f" focussize="0,0"/>
            <v:stroke on="f" joinstyle="miter"/>
            <v:imagedata r:id="rId8" o:title=""/>
            <o:lock v:ext="edit" aspectratio="t"/>
            <w10:wrap type="none"/>
            <w10:anchorlock/>
          </v:shape>
          <o:OLEObject Type="Embed" ProgID="Equation.DSMT4" ShapeID="_x0000_i1119" DrawAspect="Content" ObjectID="_1468075823" r:id="rId185">
            <o:LockedField>false</o:LockedField>
          </o:OLEObject>
        </w:object>
      </w:r>
      <w:r>
        <w:rPr>
          <w:rFonts w:hint="eastAsia" w:ascii="宋体" w:hAnsi="宋体"/>
          <w:sz w:val="24"/>
        </w:rPr>
        <w:t>。</w:t>
      </w:r>
    </w:p>
    <w:p>
      <w:pPr>
        <w:adjustRightInd w:val="0"/>
        <w:snapToGrid w:val="0"/>
        <w:spacing w:before="62" w:beforeLines="20" w:after="62" w:afterLines="20" w:line="300" w:lineRule="auto"/>
        <w:rPr>
          <w:rFonts w:ascii="黑体" w:hAnsi="宋体" w:eastAsia="黑体"/>
          <w:sz w:val="24"/>
        </w:rPr>
      </w:pPr>
      <w:r>
        <w:rPr>
          <w:rFonts w:hint="eastAsia" w:ascii="黑体" w:hAnsi="宋体" w:eastAsia="黑体"/>
          <w:sz w:val="24"/>
        </w:rPr>
        <w:t>6</w:t>
      </w:r>
      <w:r>
        <w:rPr>
          <w:rFonts w:ascii="黑体" w:hAnsi="宋体" w:eastAsia="黑体"/>
          <w:sz w:val="24"/>
        </w:rPr>
        <w:t xml:space="preserve">.3 </w:t>
      </w:r>
      <w:r>
        <w:rPr>
          <w:rFonts w:hint="eastAsia" w:ascii="黑体" w:hAnsi="宋体" w:eastAsia="黑体"/>
          <w:sz w:val="24"/>
        </w:rPr>
        <w:t>问题3的模型建立与求解</w:t>
      </w:r>
    </w:p>
    <w:p>
      <w:pPr>
        <w:adjustRightInd w:val="0"/>
        <w:snapToGrid w:val="0"/>
        <w:spacing w:before="62" w:beforeLines="20" w:after="62" w:afterLines="20" w:line="300" w:lineRule="auto"/>
        <w:ind w:firstLine="480" w:firstLineChars="200"/>
        <w:rPr>
          <w:rFonts w:ascii="宋体" w:hAnsi="宋体"/>
          <w:color w:val="FF0000"/>
          <w:sz w:val="24"/>
        </w:rPr>
      </w:pPr>
      <w:r>
        <w:rPr>
          <w:rFonts w:hint="eastAsia" w:ascii="宋体" w:hAnsi="宋体"/>
          <w:sz w:val="24"/>
        </w:rPr>
        <w:t>由题目可知，本制动器试验台采用的是组合机械惯量的电模拟系统，其结构简图如下：</w:t>
      </w:r>
    </w:p>
    <w:p>
      <w:pPr>
        <w:adjustRightInd w:val="0"/>
        <w:snapToGrid w:val="0"/>
        <w:spacing w:before="62" w:beforeLines="20" w:after="62" w:afterLines="20" w:line="300" w:lineRule="auto"/>
        <w:rPr>
          <w:rFonts w:ascii="宋体" w:hAnsi="宋体"/>
          <w:b/>
          <w:sz w:val="24"/>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1371600</wp:posOffset>
                </wp:positionH>
                <wp:positionV relativeFrom="paragraph">
                  <wp:posOffset>1287780</wp:posOffset>
                </wp:positionV>
                <wp:extent cx="2857500" cy="297180"/>
                <wp:effectExtent l="0" t="0" r="0" b="635"/>
                <wp:wrapNone/>
                <wp:docPr id="89" name="Text Box 93"/>
                <wp:cNvGraphicFramePr/>
                <a:graphic xmlns:a="http://schemas.openxmlformats.org/drawingml/2006/main">
                  <a:graphicData uri="http://schemas.microsoft.com/office/word/2010/wordprocessingShape">
                    <wps:wsp>
                      <wps:cNvSpPr txBox="1">
                        <a:spLocks noChangeArrowheads="1"/>
                      </wps:cNvSpPr>
                      <wps:spPr bwMode="auto">
                        <a:xfrm>
                          <a:off x="0" y="0"/>
                          <a:ext cx="2857500" cy="297180"/>
                        </a:xfrm>
                        <a:prstGeom prst="rect">
                          <a:avLst/>
                        </a:prstGeom>
                        <a:noFill/>
                        <a:ln>
                          <a:noFill/>
                        </a:ln>
                      </wps:spPr>
                      <wps:txbx>
                        <w:txbxContent>
                          <w:p>
                            <w:pPr>
                              <w:rPr>
                                <w:sz w:val="24"/>
                              </w:rPr>
                            </w:pPr>
                            <w:r>
                              <w:rPr>
                                <w:rFonts w:hint="eastAsia"/>
                                <w:sz w:val="24"/>
                              </w:rPr>
                              <w:t>图</w:t>
                            </w:r>
                            <w:r>
                              <w:rPr>
                                <w:sz w:val="24"/>
                              </w:rPr>
                              <w:t xml:space="preserve"> 3 </w:t>
                            </w:r>
                            <w:r>
                              <w:rPr>
                                <w:rFonts w:hint="eastAsia"/>
                                <w:sz w:val="24"/>
                              </w:rPr>
                              <w:t>组合机械惯量的结构图</w:t>
                            </w:r>
                          </w:p>
                        </w:txbxContent>
                      </wps:txbx>
                      <wps:bodyPr rot="0" vert="horz" wrap="square" lIns="91440" tIns="45720" rIns="91440" bIns="45720" anchor="t" anchorCtr="0" upright="1">
                        <a:noAutofit/>
                      </wps:bodyPr>
                    </wps:wsp>
                  </a:graphicData>
                </a:graphic>
              </wp:anchor>
            </w:drawing>
          </mc:Choice>
          <mc:Fallback>
            <w:pict>
              <v:shape id="Text Box 93" o:spid="_x0000_s1026" o:spt="202" type="#_x0000_t202" style="position:absolute;left:0pt;margin-left:108pt;margin-top:101.4pt;height:23.4pt;width:225pt;z-index:251660288;mso-width-relative:page;mso-height-relative:page;" filled="f" stroked="f" coordsize="21600,21600" o:gfxdata="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XkNJ0QAQAACwEAAA8AAAAAAAAAAQAgAAAAIgAA&#10;AGRycy9kb3ducmV2LnhtbFBLAQIUABQAAAAIAIdO4kDzbw/fCQIAABYEAAAOAAAAAAAAAAEAIAAA&#10;AF8BAABkcnMvZTJvRG9jLnhtbFBLBQYAAAAABgAGAFkBAADaBQAAAAA=&#10;">
                <v:fill on="f" focussize="0,0"/>
                <v:stroke on="f"/>
                <v:imagedata o:title=""/>
                <o:lock v:ext="edit" aspectratio="f"/>
                <v:textbox>
                  <w:txbxContent>
                    <w:p>
                      <w:pPr>
                        <w:rPr>
                          <w:sz w:val="24"/>
                        </w:rPr>
                      </w:pPr>
                      <w:r>
                        <w:rPr>
                          <w:rFonts w:hint="eastAsia"/>
                          <w:sz w:val="24"/>
                        </w:rPr>
                        <w:t>图</w:t>
                      </w:r>
                      <w:r>
                        <w:rPr>
                          <w:sz w:val="24"/>
                        </w:rPr>
                        <w:t xml:space="preserve"> 3 </w:t>
                      </w:r>
                      <w:r>
                        <w:rPr>
                          <w:rFonts w:hint="eastAsia"/>
                          <w:sz w:val="24"/>
                        </w:rPr>
                        <w:t>组合机械惯量的结构图</w:t>
                      </w:r>
                    </w:p>
                  </w:txbxContent>
                </v:textbox>
              </v:shape>
            </w:pict>
          </mc:Fallback>
        </mc:AlternateContent>
      </w:r>
      <w:r>
        <w:rPr>
          <w:rFonts w:ascii="宋体" w:hAnsi="宋体"/>
          <w:b/>
          <w:sz w:val="24"/>
        </w:rPr>
        <mc:AlternateContent>
          <mc:Choice Requires="wpg">
            <w:drawing>
              <wp:inline distT="0" distB="0" distL="0" distR="0">
                <wp:extent cx="5257800" cy="1485900"/>
                <wp:effectExtent l="0" t="0" r="0" b="4445"/>
                <wp:docPr id="74" name="Group 63"/>
                <wp:cNvGraphicFramePr/>
                <a:graphic xmlns:a="http://schemas.openxmlformats.org/drawingml/2006/main">
                  <a:graphicData uri="http://schemas.microsoft.com/office/word/2010/wordprocessingGroup">
                    <wpg:wgp>
                      <wpg:cNvGrpSpPr/>
                      <wpg:grpSpPr>
                        <a:xfrm>
                          <a:off x="0" y="0"/>
                          <a:ext cx="5257800" cy="1485900"/>
                          <a:chOff x="0" y="0"/>
                          <a:chExt cx="8280" cy="2340"/>
                        </a:xfrm>
                      </wpg:grpSpPr>
                      <wps:wsp>
                        <wps:cNvPr id="75" name="AutoShape 64"/>
                        <wps:cNvSpPr>
                          <a:spLocks noChangeAspect="1" noChangeArrowheads="1"/>
                        </wps:cNvSpPr>
                        <wps:spPr bwMode="auto">
                          <a:xfrm>
                            <a:off x="0" y="0"/>
                            <a:ext cx="8280" cy="2340"/>
                          </a:xfrm>
                          <a:prstGeom prst="rect">
                            <a:avLst/>
                          </a:prstGeom>
                          <a:noFill/>
                        </wps:spPr>
                        <wps:bodyPr rot="0" vert="horz" wrap="square" lIns="91440" tIns="45720" rIns="91440" bIns="45720" anchor="t" anchorCtr="0" upright="1">
                          <a:noAutofit/>
                        </wps:bodyPr>
                      </wps:wsp>
                      <wpg:grpSp>
                        <wpg:cNvPr id="76" name="Group 65"/>
                        <wpg:cNvGrpSpPr/>
                        <wpg:grpSpPr>
                          <a:xfrm>
                            <a:off x="180" y="468"/>
                            <a:ext cx="7739" cy="1092"/>
                            <a:chOff x="0" y="0"/>
                            <a:chExt cx="6730" cy="951"/>
                          </a:xfrm>
                        </wpg:grpSpPr>
                        <wps:wsp>
                          <wps:cNvPr id="77" name="Text Box 66"/>
                          <wps:cNvSpPr txBox="1">
                            <a:spLocks noChangeArrowheads="1"/>
                          </wps:cNvSpPr>
                          <wps:spPr bwMode="auto">
                            <a:xfrm>
                              <a:off x="0" y="0"/>
                              <a:ext cx="1565" cy="951"/>
                            </a:xfrm>
                            <a:prstGeom prst="rect">
                              <a:avLst/>
                            </a:prstGeom>
                            <a:solidFill>
                              <a:srgbClr val="FFFFFF"/>
                            </a:solidFill>
                            <a:ln w="9525">
                              <a:solidFill>
                                <a:srgbClr val="000000"/>
                              </a:solidFill>
                              <a:miter lim="800000"/>
                            </a:ln>
                          </wps:spPr>
                          <wps:txbx>
                            <w:txbxContent>
                              <w:p>
                                <w:pPr>
                                  <w:rPr>
                                    <w:sz w:val="24"/>
                                  </w:rPr>
                                </w:pPr>
                              </w:p>
                              <w:p>
                                <w:pPr>
                                  <w:ind w:firstLine="120" w:firstLineChars="50"/>
                                  <w:rPr>
                                    <w:sz w:val="24"/>
                                  </w:rPr>
                                </w:pPr>
                                <w:r>
                                  <w:rPr>
                                    <w:rFonts w:hint="eastAsia"/>
                                    <w:sz w:val="24"/>
                                  </w:rPr>
                                  <w:t>电动机模块</w:t>
                                </w:r>
                              </w:p>
                            </w:txbxContent>
                          </wps:txbx>
                          <wps:bodyPr rot="0" vert="horz" wrap="square" lIns="91440" tIns="45720" rIns="91440" bIns="45720" anchor="t" anchorCtr="0" upright="1">
                            <a:noAutofit/>
                          </wps:bodyPr>
                        </wps:wsp>
                        <wps:wsp>
                          <wps:cNvPr id="78" name="Rectangle 67"/>
                          <wps:cNvSpPr>
                            <a:spLocks noChangeArrowheads="1"/>
                          </wps:cNvSpPr>
                          <wps:spPr bwMode="auto">
                            <a:xfrm>
                              <a:off x="2191" y="0"/>
                              <a:ext cx="157" cy="951"/>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9" name="Rectangle 68"/>
                          <wps:cNvSpPr>
                            <a:spLocks noChangeArrowheads="1"/>
                          </wps:cNvSpPr>
                          <wps:spPr bwMode="auto">
                            <a:xfrm>
                              <a:off x="2348" y="0"/>
                              <a:ext cx="156" cy="951"/>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80" name="Line 69"/>
                          <wps:cNvCnPr>
                            <a:cxnSpLocks noChangeShapeType="1"/>
                          </wps:cNvCnPr>
                          <wps:spPr bwMode="auto">
                            <a:xfrm>
                              <a:off x="1565" y="407"/>
                              <a:ext cx="626" cy="0"/>
                            </a:xfrm>
                            <a:prstGeom prst="line">
                              <a:avLst/>
                            </a:prstGeom>
                            <a:noFill/>
                            <a:ln w="9525">
                              <a:solidFill>
                                <a:srgbClr val="000000"/>
                              </a:solidFill>
                              <a:round/>
                            </a:ln>
                          </wps:spPr>
                          <wps:bodyPr/>
                        </wps:wsp>
                        <wps:wsp>
                          <wps:cNvPr id="81" name="Rectangle 70"/>
                          <wps:cNvSpPr>
                            <a:spLocks noChangeArrowheads="1"/>
                          </wps:cNvSpPr>
                          <wps:spPr bwMode="auto">
                            <a:xfrm>
                              <a:off x="3444" y="0"/>
                              <a:ext cx="313" cy="951"/>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82" name="Rectangle 71"/>
                          <wps:cNvSpPr>
                            <a:spLocks noChangeArrowheads="1"/>
                          </wps:cNvSpPr>
                          <wps:spPr bwMode="auto">
                            <a:xfrm>
                              <a:off x="3757" y="135"/>
                              <a:ext cx="156" cy="68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83" name="Rectangle 72"/>
                          <wps:cNvSpPr>
                            <a:spLocks noChangeArrowheads="1"/>
                          </wps:cNvSpPr>
                          <wps:spPr bwMode="auto">
                            <a:xfrm>
                              <a:off x="3913" y="271"/>
                              <a:ext cx="157" cy="408"/>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84" name="Line 73"/>
                          <wps:cNvCnPr>
                            <a:cxnSpLocks noChangeShapeType="1"/>
                          </wps:cNvCnPr>
                          <wps:spPr bwMode="auto">
                            <a:xfrm>
                              <a:off x="2504" y="407"/>
                              <a:ext cx="940" cy="0"/>
                            </a:xfrm>
                            <a:prstGeom prst="line">
                              <a:avLst/>
                            </a:prstGeom>
                            <a:noFill/>
                            <a:ln w="9525">
                              <a:solidFill>
                                <a:srgbClr val="000000"/>
                              </a:solidFill>
                              <a:round/>
                            </a:ln>
                          </wps:spPr>
                          <wps:bodyPr/>
                        </wps:wsp>
                        <wps:wsp>
                          <wps:cNvPr id="85" name="Text Box 74"/>
                          <wps:cNvSpPr txBox="1">
                            <a:spLocks noChangeArrowheads="1"/>
                          </wps:cNvSpPr>
                          <wps:spPr bwMode="auto">
                            <a:xfrm>
                              <a:off x="5009" y="0"/>
                              <a:ext cx="1721" cy="951"/>
                            </a:xfrm>
                            <a:prstGeom prst="rect">
                              <a:avLst/>
                            </a:prstGeom>
                            <a:solidFill>
                              <a:srgbClr val="FFFFFF"/>
                            </a:solidFill>
                            <a:ln w="9525">
                              <a:solidFill>
                                <a:srgbClr val="000000"/>
                              </a:solidFill>
                              <a:miter lim="800000"/>
                            </a:ln>
                          </wps:spPr>
                          <wps:txbx>
                            <w:txbxContent>
                              <w:p/>
                              <w:p>
                                <w:pPr>
                                  <w:ind w:firstLine="240" w:firstLineChars="100"/>
                                  <w:rPr>
                                    <w:sz w:val="24"/>
                                  </w:rPr>
                                </w:pPr>
                                <w:r>
                                  <w:rPr>
                                    <w:rFonts w:hint="eastAsia"/>
                                    <w:sz w:val="24"/>
                                  </w:rPr>
                                  <w:t>制动器模块</w:t>
                                </w:r>
                              </w:p>
                            </w:txbxContent>
                          </wps:txbx>
                          <wps:bodyPr rot="0" vert="horz" wrap="square" lIns="91440" tIns="45720" rIns="91440" bIns="45720" anchor="t" anchorCtr="0" upright="1">
                            <a:noAutofit/>
                          </wps:bodyPr>
                        </wps:wsp>
                        <wps:wsp>
                          <wps:cNvPr id="86" name="Line 75"/>
                          <wps:cNvCnPr>
                            <a:cxnSpLocks noChangeShapeType="1"/>
                          </wps:cNvCnPr>
                          <wps:spPr bwMode="auto">
                            <a:xfrm>
                              <a:off x="4070" y="407"/>
                              <a:ext cx="939" cy="0"/>
                            </a:xfrm>
                            <a:prstGeom prst="line">
                              <a:avLst/>
                            </a:prstGeom>
                            <a:noFill/>
                            <a:ln w="9525">
                              <a:solidFill>
                                <a:srgbClr val="000000"/>
                              </a:solidFill>
                              <a:round/>
                            </a:ln>
                          </wps:spPr>
                          <wps:bodyPr/>
                        </wps:wsp>
                      </wpg:grpSp>
                      <wps:wsp>
                        <wps:cNvPr id="87" name="Text Box 76"/>
                        <wps:cNvSpPr txBox="1">
                          <a:spLocks noChangeArrowheads="1"/>
                        </wps:cNvSpPr>
                        <wps:spPr bwMode="auto">
                          <a:xfrm>
                            <a:off x="2160" y="1560"/>
                            <a:ext cx="1440" cy="624"/>
                          </a:xfrm>
                          <a:prstGeom prst="rect">
                            <a:avLst/>
                          </a:prstGeom>
                          <a:noFill/>
                          <a:ln>
                            <a:noFill/>
                          </a:ln>
                        </wps:spPr>
                        <wps:txbx>
                          <w:txbxContent>
                            <w:p>
                              <w:pPr>
                                <w:rPr>
                                  <w:sz w:val="24"/>
                                </w:rPr>
                              </w:pPr>
                              <w:r>
                                <w:rPr>
                                  <w:rFonts w:hint="eastAsia"/>
                                  <w:sz w:val="24"/>
                                </w:rPr>
                                <w:t>离合器</w:t>
                              </w:r>
                            </w:p>
                          </w:txbxContent>
                        </wps:txbx>
                        <wps:bodyPr rot="0" vert="horz" wrap="square" lIns="91440" tIns="45720" rIns="91440" bIns="45720" anchor="t" anchorCtr="0" upright="1">
                          <a:noAutofit/>
                        </wps:bodyPr>
                      </wps:wsp>
                      <wps:wsp>
                        <wps:cNvPr id="88" name="Text Box 77"/>
                        <wps:cNvSpPr txBox="1">
                          <a:spLocks noChangeArrowheads="1"/>
                        </wps:cNvSpPr>
                        <wps:spPr bwMode="auto">
                          <a:xfrm>
                            <a:off x="3780" y="1560"/>
                            <a:ext cx="1980" cy="624"/>
                          </a:xfrm>
                          <a:prstGeom prst="rect">
                            <a:avLst/>
                          </a:prstGeom>
                          <a:noFill/>
                          <a:ln>
                            <a:noFill/>
                          </a:ln>
                        </wps:spPr>
                        <wps:txbx>
                          <w:txbxContent>
                            <w:p>
                              <w:pPr>
                                <w:rPr>
                                  <w:sz w:val="24"/>
                                </w:rPr>
                              </w:pPr>
                              <w:r>
                                <w:rPr>
                                  <w:rFonts w:hint="eastAsia"/>
                                  <w:sz w:val="24"/>
                                </w:rPr>
                                <w:t>飞轮惯量盘</w:t>
                              </w:r>
                            </w:p>
                          </w:txbxContent>
                        </wps:txbx>
                        <wps:bodyPr rot="0" vert="horz" wrap="square" lIns="91440" tIns="45720" rIns="91440" bIns="45720" anchor="t" anchorCtr="0" upright="1">
                          <a:noAutofit/>
                        </wps:bodyPr>
                      </wps:wsp>
                    </wpg:wgp>
                  </a:graphicData>
                </a:graphic>
              </wp:inline>
            </w:drawing>
          </mc:Choice>
          <mc:Fallback>
            <w:pict>
              <v:group id="Group 63" o:spid="_x0000_s1026" o:spt="203" style="height:117pt;width:414pt;" coordsize="8280,2340" o:gfxdata="UEsDBAoAAAAAAIdO4kAAAAAAAAAAAAAAAAAEAAAAZHJzL1BLAwQUAAAACACHTuJACiQT2AoBAAAF&#10;AQAADwAAAGRycy9kb3ducmV2LnhtbAEFAfr+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">
                <o:lock v:ext="edit" aspectratio="f"/>
                <v:rect id="AutoShape 64" o:spid="_x0000_s1026" o:spt="1" style="position:absolute;left:0;top:0;height:2340;width:8280;" filled="f" stroked="f" coordsize="21600,21600" o:gfxdata="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N2X4ijgAAAA2wAAAA8AAAAAAAAAAQAgAAAAIgAA&#10;AGRycy9kb3ducmV2LnhtbFBLAQIUABQAAAAIAIdO4kAzLwWeOwAAADkAAAAQAAAAAAAAAAEAIAAA&#10;AC8BAABkcnMvc2hhcGV4bWwueG1sUEsFBgAAAAAGAAYAWwEAANkDAAAAAA==&#10;">
                  <v:fill on="f" focussize="0,0"/>
                  <v:stroke on="f"/>
                  <v:imagedata o:title=""/>
                  <o:lock v:ext="edit" aspectratio="t"/>
                </v:rect>
                <v:group id="Group 65" o:spid="_x0000_s1026" o:spt="203" style="position:absolute;left:180;top:468;height:1092;width:7739;" coordsize="6730,951" o:gfxdata="UEsDBAoAAAAAAIdO4kAAAAAAAAAAAAAAAAAEAAAAZHJzL1BLAwQUAAAACACHTuJAz3RJWu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3Ni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DPdEla4AAAANsA&#10;AAAPAAAAAAAAAAEAIAAAACIAAABkcnMvZG93bnJldi54bWxQSwECFAAUAAAACACHTuJAMy8FnjsA&#10;AAA5AAAAFQAAAAAAAAABACAAAAAvAQAAZHJzL2dyb3Vwc2hhcGV4bWwueG1sUEsFBgAAAAAGAAYA&#10;YAEAAOwDAAAAAA==&#10;">
                  <o:lock v:ext="edit" aspectratio="f"/>
                  <v:shape id="Text Box 66" o:spid="_x0000_s1026" o:spt="202" type="#_x0000_t202" style="position:absolute;left:0;top:0;height:951;width:1565;" fillcolor="#FFFFFF" filled="t" stroked="t" coordsize="21600,21600" o:gfxdata="UEsDBAoAAAAAAIdO4kAAAAAAAAAAAAAAAAAEAAAAZHJzL1BLAwQUAAAACACHTuJAK3KiDe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3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Ctyog3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rPr>
                              <w:sz w:val="24"/>
                            </w:rPr>
                          </w:pPr>
                        </w:p>
                        <w:p>
                          <w:pPr>
                            <w:ind w:firstLine="120" w:firstLineChars="50"/>
                            <w:rPr>
                              <w:sz w:val="24"/>
                            </w:rPr>
                          </w:pPr>
                          <w:r>
                            <w:rPr>
                              <w:rFonts w:hint="eastAsia"/>
                              <w:sz w:val="24"/>
                            </w:rPr>
                            <w:t>电动机模块</w:t>
                          </w:r>
                        </w:p>
                      </w:txbxContent>
                    </v:textbox>
                  </v:shape>
                  <v:rect id="Rectangle 67" o:spid="_x0000_s1026" o:spt="1" style="position:absolute;left:2191;top:0;height:951;width:157;" fillcolor="#FFFFFF" filled="t" stroked="t" coordsize="21600,21600" o:gfxdata="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KY19zf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rect>
                  <v:rect id="Rectangle 68" o:spid="_x0000_s1026" o:spt="1" style="position:absolute;left:2348;top:0;height:951;width:156;" fillcolor="#FFFFFF" filled="t" stroked="t" coordsize="21600,21600" o:gfxdata="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Ml5Uqz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rect>
                  <v:line id="Line 69" o:spid="_x0000_s1026" o:spt="20" style="position:absolute;left:1565;top:407;height:0;width:626;" filled="f" stroked="t" coordsize="21600,21600" o:gfxdata="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M82RS/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rect id="Rectangle 70" o:spid="_x0000_s1026" o:spt="1" style="position:absolute;left:3444;top:0;height:951;width:313;" fillcolor="#FFFFFF" filled="t" stroked="t" coordsize="21600,21600" o:gfxdata="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ALaLo3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rect>
                  <v:rect id="Rectangle 71" o:spid="_x0000_s1026" o:spt="1" style="position:absolute;left:3757;top:135;height:680;width:156;" fillcolor="#FFFFFF" filled="t" stroked="t" coordsize="21600,21600" o:gfxdata="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PIIsPr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rect>
                  <v:rect id="Rectangle 72" o:spid="_x0000_s1026" o:spt="1" style="position:absolute;left:3913;top:271;height:408;width:157;" fillcolor="#FFFFFF" filled="t" stroked="t" coordsize="21600,21600" o:gfxdata="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J1EFWH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rect>
                  <v:line id="Line 73" o:spid="_x0000_s1026" o:spt="20" style="position:absolute;left:2504;top:407;height:0;width:940;" filled="f" stroked="t" coordsize="21600,21600" o:gfxdata="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LANQyz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shape id="Text Box 74" o:spid="_x0000_s1026" o:spt="202" type="#_x0000_t202" style="position:absolute;left:5009;top:0;height:951;width:1721;" fillcolor="#FFFFFF" filled="t" stroked="t" coordsize="21600,21600" o:gfxdata="UEsDBAoAAAAAAIdO4kAAAAAAAAAAAAAAAAAEAAAAZHJzL1BLAwQUAAAACACHTuJAgTnpxu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4N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E56cb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
                          <w:pPr>
                            <w:ind w:firstLine="240" w:firstLineChars="100"/>
                            <w:rPr>
                              <w:sz w:val="24"/>
                            </w:rPr>
                          </w:pPr>
                          <w:r>
                            <w:rPr>
                              <w:rFonts w:hint="eastAsia"/>
                              <w:sz w:val="24"/>
                            </w:rPr>
                            <w:t>制动器模块</w:t>
                          </w:r>
                        </w:p>
                      </w:txbxContent>
                    </v:textbox>
                  </v:shape>
                  <v:line id="Line 75" o:spid="_x0000_s1026" o:spt="20" style="position:absolute;left:4070;top:407;height:0;width:939;" filled="f" stroked="t" coordsize="21600,21600" o:gfxdata="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C+TeMD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group>
                <v:shape id="Text Box 76" o:spid="_x0000_s1026" o:spt="202" type="#_x0000_t202" style="position:absolute;left:2160;top:1560;height:624;width:1440;" filled="f" stroked="f" coordsize="21600,21600" o:gfxdata="UEsDBAoAAAAAAIdO4kAAAAAAAAAAAAAAAAAEAAAAZHJzL1BLAwQUAAAACACHTuJAJFCLBe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4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CRQiwX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pPr>
                          <w:rPr>
                            <w:sz w:val="24"/>
                          </w:rPr>
                        </w:pPr>
                        <w:r>
                          <w:rPr>
                            <w:rFonts w:hint="eastAsia"/>
                            <w:sz w:val="24"/>
                          </w:rPr>
                          <w:t>离合器</w:t>
                        </w:r>
                      </w:p>
                    </w:txbxContent>
                  </v:textbox>
                </v:shape>
                <v:shape id="Text Box 77" o:spid="_x0000_s1026" o:spt="202" type="#_x0000_t202" style="position:absolute;left:3780;top:1560;height:624;width:1980;" filled="f" stroked="f" coordsize="21600,21600" o:gfxdata="UEsDBAoAAAAAAIdO4kAAAAAAAAAAAAAAAAAEAAAAZHJzL1BLAwQUAAAACACHTuJAVc8fd+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4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FXPH3f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pPr>
                          <w:rPr>
                            <w:sz w:val="24"/>
                          </w:rPr>
                        </w:pPr>
                        <w:r>
                          <w:rPr>
                            <w:rFonts w:hint="eastAsia"/>
                            <w:sz w:val="24"/>
                          </w:rPr>
                          <w:t>飞轮惯量盘</w:t>
                        </w:r>
                      </w:p>
                    </w:txbxContent>
                  </v:textbox>
                </v:shape>
                <w10:wrap type="none"/>
                <w10:anchorlock/>
              </v:group>
            </w:pict>
          </mc:Fallback>
        </mc:AlternateConten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根据机械动力学原理,可建立如下力矩平衡方程式：</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20" o:spt="75" type="#_x0000_t75" style="height:30.55pt;width:137.9pt;" o:ole="t" filled="f" o:preferrelative="t" stroked="f" coordsize="21600,21600">
            <v:path/>
            <v:fill on="f" focussize="0,0"/>
            <v:stroke on="f" joinstyle="miter"/>
            <v:imagedata r:id="rId187" o:title=""/>
            <o:lock v:ext="edit" aspectratio="t"/>
            <w10:wrap type="none"/>
            <w10:anchorlock/>
          </v:shape>
          <o:OLEObject Type="Embed" ProgID="Equation.DSMT4" ShapeID="_x0000_i1120" DrawAspect="Content" ObjectID="_1468075824" r:id="rId186">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式中：</w:t>
      </w:r>
      <w:r>
        <w:rPr>
          <w:rFonts w:hint="eastAsia" w:ascii="宋体" w:hAnsi="宋体"/>
          <w:position w:val="-4"/>
          <w:sz w:val="24"/>
        </w:rPr>
        <w:object>
          <v:shape id="_x0000_i1121" o:spt="75" type="#_x0000_t75" style="height:12.9pt;width:15.6pt;" o:ole="t" filled="f" o:preferrelative="t" stroked="f" coordsize="21600,21600">
            <v:path/>
            <v:fill on="f" focussize="0,0"/>
            <v:stroke on="f" joinstyle="miter"/>
            <v:imagedata r:id="rId189" o:title=""/>
            <o:lock v:ext="edit" aspectratio="t"/>
            <w10:wrap type="none"/>
            <w10:anchorlock/>
          </v:shape>
          <o:OLEObject Type="Embed" ProgID="Equation.DSMT4" ShapeID="_x0000_i1121" DrawAspect="Content" ObjectID="_1468075825" r:id="rId188">
            <o:LockedField>false</o:LockedField>
          </o:OLEObject>
        </w:object>
      </w:r>
      <w:r>
        <w:rPr>
          <w:rFonts w:hint="eastAsia" w:ascii="宋体" w:hAnsi="宋体"/>
          <w:sz w:val="24"/>
        </w:rPr>
        <w:t xml:space="preserve">为制动器的制动力矩, </w:t>
      </w:r>
      <w:r>
        <w:rPr>
          <w:rFonts w:hint="eastAsia" w:ascii="宋体" w:hAnsi="宋体"/>
          <w:position w:val="-12"/>
          <w:sz w:val="24"/>
        </w:rPr>
        <w:object>
          <v:shape id="_x0000_i1122" o:spt="75" type="#_x0000_t75" style="height:18.35pt;width:20.4pt;" o:ole="t" filled="f" o:preferrelative="t" stroked="f" coordsize="21600,21600">
            <v:path/>
            <v:fill on="f" focussize="0,0"/>
            <v:stroke on="f" joinstyle="miter"/>
            <v:imagedata r:id="rId191" o:title=""/>
            <o:lock v:ext="edit" aspectratio="t"/>
            <w10:wrap type="none"/>
            <w10:anchorlock/>
          </v:shape>
          <o:OLEObject Type="Embed" ProgID="Equation.DSMT4" ShapeID="_x0000_i1122" DrawAspect="Content" ObjectID="_1468075826" r:id="rId190">
            <o:LockedField>false</o:LockedField>
          </o:OLEObject>
        </w:object>
      </w:r>
      <w:r>
        <w:rPr>
          <w:rFonts w:hint="eastAsia" w:ascii="宋体" w:hAnsi="宋体"/>
          <w:sz w:val="24"/>
        </w:rPr>
        <w:t xml:space="preserve">为电动机输出力矩, </w:t>
      </w:r>
      <w:bookmarkStart w:id="1" w:name="_GoBack"/>
      <w:r>
        <w:rPr>
          <w:rFonts w:hint="eastAsia" w:ascii="宋体" w:hAnsi="宋体"/>
          <w:position w:val="-14"/>
          <w:sz w:val="24"/>
        </w:rPr>
        <w:object>
          <v:shape id="_x0000_i1123" o:spt="75" type="#_x0000_t75" style="height:19pt;width:20.4pt;" o:ole="t" filled="f" o:preferrelative="t" stroked="f" coordsize="21600,21600">
            <v:path/>
            <v:fill on="f" focussize="0,0"/>
            <v:stroke on="f" joinstyle="miter"/>
            <v:imagedata r:id="rId193" o:title=""/>
            <o:lock v:ext="edit" aspectratio="t"/>
            <w10:wrap type="none"/>
            <w10:anchorlock/>
          </v:shape>
          <o:OLEObject Type="Embed" ProgID="Equation.DSMT4" ShapeID="_x0000_i1123" DrawAspect="Content" ObjectID="_1468075827" r:id="rId192">
            <o:LockedField>false</o:LockedField>
          </o:OLEObject>
        </w:object>
      </w:r>
      <w:bookmarkEnd w:id="1"/>
      <w:r>
        <w:rPr>
          <w:rFonts w:hint="eastAsia" w:ascii="宋体" w:hAnsi="宋体"/>
          <w:sz w:val="24"/>
        </w:rPr>
        <w:t>为飞轮力矩，</w:t>
      </w:r>
      <w:r>
        <w:rPr>
          <w:rFonts w:hint="eastAsia" w:ascii="宋体" w:hAnsi="宋体"/>
          <w:position w:val="-10"/>
          <w:sz w:val="24"/>
        </w:rPr>
        <w:object>
          <v:shape id="_x0000_i1124" o:spt="75" type="#_x0000_t75" style="height:15.6pt;width:12.25pt;" o:ole="t" filled="f" o:preferrelative="t" stroked="f" coordsize="21600,21600">
            <v:path/>
            <v:fill on="f" focussize="0,0"/>
            <v:stroke on="f" joinstyle="miter"/>
            <v:imagedata r:id="rId195" o:title=""/>
            <o:lock v:ext="edit" aspectratio="t"/>
            <w10:wrap type="none"/>
            <w10:anchorlock/>
          </v:shape>
          <o:OLEObject Type="Embed" ProgID="Equation.DSMT4" ShapeID="_x0000_i1124" DrawAspect="Content" ObjectID="_1468075828" r:id="rId194">
            <o:LockedField>false</o:LockedField>
          </o:OLEObject>
        </w:object>
      </w:r>
      <w:r>
        <w:rPr>
          <w:rFonts w:hint="eastAsia" w:ascii="宋体" w:hAnsi="宋体"/>
          <w:sz w:val="24"/>
        </w:rPr>
        <w:t xml:space="preserve">为粘性摩系数, </w:t>
      </w:r>
      <w:r>
        <w:rPr>
          <w:rFonts w:hint="eastAsia" w:ascii="宋体" w:hAnsi="宋体"/>
          <w:position w:val="-6"/>
          <w:sz w:val="24"/>
        </w:rPr>
        <w:object>
          <v:shape id="_x0000_i1125" o:spt="75" type="#_x0000_t75" style="height:11.55pt;width:12.25pt;" o:ole="t" filled="f" o:preferrelative="t" stroked="f" coordsize="21600,21600">
            <v:path/>
            <v:fill on="f" focussize="0,0"/>
            <v:stroke on="f" joinstyle="miter"/>
            <v:imagedata r:id="rId197" o:title=""/>
            <o:lock v:ext="edit" aspectratio="t"/>
            <w10:wrap type="none"/>
            <w10:anchorlock/>
          </v:shape>
          <o:OLEObject Type="Embed" ProgID="Equation.DSMT4" ShapeID="_x0000_i1125" DrawAspect="Content" ObjectID="_1468075829" r:id="rId196">
            <o:LockedField>false</o:LockedField>
          </o:OLEObject>
        </w:object>
      </w:r>
      <w:r>
        <w:rPr>
          <w:rFonts w:hint="eastAsia" w:ascii="宋体" w:hAnsi="宋体"/>
          <w:sz w:val="24"/>
        </w:rPr>
        <w:t xml:space="preserve">为转速, </w:t>
      </w:r>
      <w:r>
        <w:rPr>
          <w:rFonts w:hint="eastAsia" w:ascii="宋体" w:hAnsi="宋体"/>
          <w:position w:val="-6"/>
          <w:sz w:val="24"/>
        </w:rPr>
        <w:object>
          <v:shape id="_x0000_i1126" o:spt="75" type="#_x0000_t75" style="height:14.25pt;width:11.55pt;" o:ole="t" filled="f" o:preferrelative="t" stroked="f" coordsize="21600,21600">
            <v:path/>
            <v:fill on="f" focussize="0,0"/>
            <v:stroke on="f" joinstyle="miter"/>
            <v:imagedata r:id="rId199" o:title=""/>
            <o:lock v:ext="edit" aspectratio="t"/>
            <w10:wrap type="none"/>
            <w10:anchorlock/>
          </v:shape>
          <o:OLEObject Type="Embed" ProgID="Equation.DSMT4" ShapeID="_x0000_i1126" DrawAspect="Content" ObjectID="_1468075830" r:id="rId198">
            <o:LockedField>false</o:LockedField>
          </o:OLEObject>
        </w:object>
      </w:r>
      <w:r>
        <w:rPr>
          <w:rFonts w:hint="eastAsia" w:ascii="宋体" w:hAnsi="宋体"/>
          <w:sz w:val="24"/>
        </w:rPr>
        <w:t>为旋转物体的转动惯量。</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由于制动器的制动试验是在无动力条件下完成的,即当转速到达一定值</w:t>
      </w:r>
      <w:r>
        <w:rPr>
          <w:rFonts w:hint="eastAsia" w:ascii="宋体" w:hAnsi="宋体"/>
          <w:position w:val="-12"/>
          <w:sz w:val="24"/>
        </w:rPr>
        <w:object>
          <v:shape id="_x0000_i1127" o:spt="75" type="#_x0000_t75" style="height:18.35pt;width:14.95pt;" o:ole="t" filled="f" o:preferrelative="t" stroked="f" coordsize="21600,21600">
            <v:path/>
            <v:fill on="f" focussize="0,0"/>
            <v:stroke on="f" joinstyle="miter"/>
            <v:imagedata r:id="rId201" o:title=""/>
            <o:lock v:ext="edit" aspectratio="t"/>
            <w10:wrap type="none"/>
            <w10:anchorlock/>
          </v:shape>
          <o:OLEObject Type="Embed" ProgID="Equation.DSMT4" ShapeID="_x0000_i1127" DrawAspect="Content" ObjectID="_1468075831" r:id="rId200">
            <o:LockedField>false</o:LockedField>
          </o:OLEObject>
        </w:object>
      </w:r>
      <w:r>
        <w:rPr>
          <w:rFonts w:hint="eastAsia" w:ascii="宋体" w:hAnsi="宋体"/>
          <w:sz w:val="24"/>
        </w:rPr>
        <w:t>后,切断电动机电源,此时相当于电动机输出力矩</w:t>
      </w:r>
      <w:r>
        <w:rPr>
          <w:rFonts w:hint="eastAsia" w:ascii="宋体" w:hAnsi="宋体"/>
          <w:position w:val="-12"/>
          <w:sz w:val="24"/>
        </w:rPr>
        <w:object>
          <v:shape id="_x0000_i1128" o:spt="75" type="#_x0000_t75" style="height:18.35pt;width:20.4pt;" o:ole="t" filled="f" o:preferrelative="t" stroked="f" coordsize="21600,21600">
            <v:path/>
            <v:fill on="f" focussize="0,0"/>
            <v:stroke on="f" joinstyle="miter"/>
            <v:imagedata r:id="rId203" o:title=""/>
            <o:lock v:ext="edit" aspectratio="t"/>
            <w10:wrap type="none"/>
            <w10:anchorlock/>
          </v:shape>
          <o:OLEObject Type="Embed" ProgID="Equation.DSMT4" ShapeID="_x0000_i1128" DrawAspect="Content" ObjectID="_1468075832" r:id="rId202">
            <o:LockedField>false</o:LockedField>
          </o:OLEObject>
        </w:object>
      </w:r>
      <w:r>
        <w:rPr>
          <w:rFonts w:hint="eastAsia" w:ascii="宋体" w:hAnsi="宋体"/>
          <w:sz w:val="24"/>
        </w:rPr>
        <w:t>为零;另外在制动阶段,系统转动摩擦力矩相对于制动力矩小得多,可以忽约不计。在上述条件下,可得机械惯性式制动器试验系统的数学模型如下:</w: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 xml:space="preserve"> </w:t>
      </w:r>
      <w:r>
        <w:rPr>
          <w:rFonts w:hint="eastAsia" w:ascii="宋体" w:hAnsi="宋体"/>
          <w:position w:val="-24"/>
          <w:sz w:val="24"/>
        </w:rPr>
        <w:object>
          <v:shape id="_x0000_i1129" o:spt="75" type="#_x0000_t75" style="height:30.55pt;width:53.65pt;" o:ole="t" filled="f" o:preferrelative="t" stroked="f" coordsize="21600,21600">
            <v:path/>
            <v:fill on="f" focussize="0,0"/>
            <v:stroke on="f" joinstyle="miter"/>
            <v:imagedata r:id="rId205" o:title=""/>
            <o:lock v:ext="edit" aspectratio="t"/>
            <w10:wrap type="none"/>
            <w10:anchorlock/>
          </v:shape>
          <o:OLEObject Type="Embed" ProgID="Equation.DSMT4" ShapeID="_x0000_i1129" DrawAspect="Content" ObjectID="_1468075833" r:id="rId204">
            <o:LockedField>false</o:LockedField>
          </o:OLEObject>
        </w:object>
      </w:r>
      <w:r>
        <w:rPr>
          <w:rFonts w:hint="eastAsia" w:ascii="宋体" w:hAnsi="宋体"/>
          <w:sz w:val="24"/>
        </w:rPr>
        <w:t xml:space="preserve">  </w:t>
      </w:r>
    </w:p>
    <w:p>
      <w:pPr>
        <w:tabs>
          <w:tab w:val="left" w:pos="457"/>
        </w:tabs>
        <w:adjustRightInd w:val="0"/>
        <w:snapToGrid w:val="0"/>
        <w:spacing w:before="62" w:beforeLines="20" w:after="62" w:afterLines="20" w:line="300" w:lineRule="auto"/>
        <w:jc w:val="left"/>
        <w:rPr>
          <w:rFonts w:ascii="宋体" w:hAnsi="宋体"/>
          <w:sz w:val="24"/>
        </w:rPr>
      </w:pPr>
      <w:r>
        <w:rPr>
          <w:rFonts w:hint="eastAsia" w:ascii="宋体" w:hAnsi="宋体"/>
          <w:sz w:val="24"/>
        </w:rPr>
        <w:t>此时属于纯机械系统惯量，</w:t>
      </w:r>
      <w:r>
        <w:rPr>
          <w:rFonts w:hint="eastAsia" w:ascii="宋体" w:hAnsi="宋体"/>
          <w:color w:val="FF0000"/>
          <w:position w:val="-6"/>
          <w:sz w:val="24"/>
        </w:rPr>
        <w:object>
          <v:shape id="_x0000_i1130" o:spt="75" type="#_x0000_t75" style="height:14.25pt;width:11.55pt;" o:ole="t" filled="f" o:preferrelative="t" stroked="f" coordsize="21600,21600">
            <v:path/>
            <v:fill on="f" focussize="0,0"/>
            <v:stroke on="f" joinstyle="miter"/>
            <v:imagedata r:id="rId207" o:title=""/>
            <o:lock v:ext="edit" aspectratio="t"/>
            <w10:wrap type="none"/>
            <w10:anchorlock/>
          </v:shape>
          <o:OLEObject Type="Embed" ProgID="Equation.DSMT4" ShapeID="_x0000_i1130" DrawAspect="Content" ObjectID="_1468075834" r:id="rId206">
            <o:LockedField>false</o:LockedField>
          </o:OLEObject>
        </w:object>
      </w:r>
      <w:r>
        <w:rPr>
          <w:rFonts w:hint="eastAsia" w:ascii="宋体" w:hAnsi="宋体"/>
          <w:sz w:val="24"/>
        </w:rPr>
        <w:t>完全由飞轮惯量提供。</w:t>
      </w:r>
    </w:p>
    <w:p>
      <w:pPr>
        <w:tabs>
          <w:tab w:val="left" w:pos="457"/>
        </w:tabs>
        <w:adjustRightInd w:val="0"/>
        <w:snapToGrid w:val="0"/>
        <w:spacing w:before="62" w:beforeLines="20" w:after="62" w:afterLines="20" w:line="300" w:lineRule="auto"/>
        <w:jc w:val="left"/>
        <w:rPr>
          <w:rFonts w:ascii="宋体" w:hAnsi="宋体"/>
          <w:sz w:val="24"/>
        </w:rPr>
      </w:pPr>
      <w:r>
        <w:rPr>
          <w:rFonts w:hint="eastAsia" w:ascii="宋体" w:hAnsi="宋体"/>
          <w:sz w:val="24"/>
        </w:rPr>
        <w:t>电动机输出力矩不为零时：</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31" o:spt="75" type="#_x0000_t75" style="height:30.55pt;width:60.45pt;" o:ole="t" filled="f" o:preferrelative="t" stroked="f" coordsize="21600,21600">
            <v:path/>
            <v:fill on="f" focussize="0,0"/>
            <v:stroke on="f" joinstyle="miter"/>
            <v:imagedata r:id="rId209" o:title=""/>
            <o:lock v:ext="edit" aspectratio="t"/>
            <w10:wrap type="none"/>
            <w10:anchorlock/>
          </v:shape>
          <o:OLEObject Type="Embed" ProgID="Equation.DSMT4" ShapeID="_x0000_i1131" DrawAspect="Content" ObjectID="_1468075835" r:id="rId208">
            <o:LockedField>false</o:LockedField>
          </o:OLEObject>
        </w:object>
      </w:r>
    </w:p>
    <w:p>
      <w:pPr>
        <w:adjustRightInd w:val="0"/>
        <w:snapToGrid w:val="0"/>
        <w:spacing w:before="62" w:beforeLines="20" w:after="62" w:afterLines="20" w:line="300" w:lineRule="auto"/>
        <w:ind w:firstLine="480" w:firstLineChars="200"/>
        <w:rPr>
          <w:rFonts w:ascii="宋体" w:hAnsi="宋体"/>
          <w:b/>
          <w:sz w:val="24"/>
        </w:rPr>
      </w:pPr>
      <w:r>
        <w:rPr>
          <w:rFonts w:hint="eastAsia" w:ascii="宋体" w:hAnsi="宋体"/>
          <w:sz w:val="24"/>
        </w:rPr>
        <w:t>此时属于机械惯量和电惯量混合模拟系统，</w:t>
      </w:r>
      <w:r>
        <w:rPr>
          <w:rFonts w:hint="eastAsia" w:ascii="宋体" w:hAnsi="宋体"/>
          <w:color w:val="FF0000"/>
          <w:position w:val="-6"/>
          <w:sz w:val="24"/>
        </w:rPr>
        <w:object>
          <v:shape id="_x0000_i1132" o:spt="75" type="#_x0000_t75" style="height:14.25pt;width:14.25pt;" o:ole="t" filled="f" o:preferrelative="t" stroked="f" coordsize="21600,21600">
            <v:path/>
            <v:fill on="f" focussize="0,0"/>
            <v:stroke on="f" joinstyle="miter"/>
            <v:imagedata r:id="rId211" o:title=""/>
            <o:lock v:ext="edit" aspectratio="t"/>
            <w10:wrap type="none"/>
            <w10:anchorlock/>
          </v:shape>
          <o:OLEObject Type="Embed" ProgID="Equation.DSMT4" ShapeID="_x0000_i1132" DrawAspect="Content" ObjectID="_1468075836" r:id="rId210">
            <o:LockedField>false</o:LockedField>
          </o:OLEObject>
        </w:object>
      </w:r>
      <w:r>
        <w:rPr>
          <w:rFonts w:hint="eastAsia" w:ascii="宋体" w:hAnsi="宋体"/>
          <w:sz w:val="24"/>
        </w:rPr>
        <w:t>是由两部分组成，一部分为飞轮惯量</w:t>
      </w:r>
      <w:r>
        <w:rPr>
          <w:rFonts w:hint="eastAsia" w:ascii="宋体" w:hAnsi="宋体"/>
          <w:color w:val="FF0000"/>
          <w:position w:val="-14"/>
          <w:sz w:val="24"/>
        </w:rPr>
        <w:object>
          <v:shape id="_x0000_i1133" o:spt="75" type="#_x0000_t75" style="height:19pt;width:15.6pt;" o:ole="t" filled="f" o:preferrelative="t" stroked="f" coordsize="21600,21600">
            <v:path/>
            <v:fill on="f" focussize="0,0"/>
            <v:stroke on="f" joinstyle="miter"/>
            <v:imagedata r:id="rId213" o:title=""/>
            <o:lock v:ext="edit" aspectratio="t"/>
            <w10:wrap type="none"/>
            <w10:anchorlock/>
          </v:shape>
          <o:OLEObject Type="Embed" ProgID="Equation.DSMT4" ShapeID="_x0000_i1133" DrawAspect="Content" ObjectID="_1468075837" r:id="rId212">
            <o:LockedField>false</o:LockedField>
          </o:OLEObject>
        </w:object>
      </w:r>
      <w:r>
        <w:rPr>
          <w:rFonts w:hint="eastAsia" w:ascii="宋体" w:hAnsi="宋体"/>
          <w:sz w:val="24"/>
        </w:rPr>
        <w:t>，另一部分为电动机模拟的电惯量</w:t>
      </w:r>
      <w:r>
        <w:rPr>
          <w:rFonts w:hint="eastAsia" w:ascii="宋体" w:hAnsi="宋体"/>
          <w:color w:val="FF0000"/>
          <w:position w:val="-12"/>
          <w:sz w:val="24"/>
        </w:rPr>
        <w:object>
          <v:shape id="_x0000_i1134" o:spt="75" type="#_x0000_t75" style="height:18.35pt;width:14.95pt;" o:ole="t" filled="f" o:preferrelative="t" stroked="f" coordsize="21600,21600">
            <v:path/>
            <v:fill on="f" focussize="0,0"/>
            <v:stroke on="f" joinstyle="miter"/>
            <v:imagedata r:id="rId215" o:title=""/>
            <o:lock v:ext="edit" aspectratio="t"/>
            <w10:wrap type="none"/>
            <w10:anchorlock/>
          </v:shape>
          <o:OLEObject Type="Embed" ProgID="Equation.DSMT4" ShapeID="_x0000_i1134" DrawAspect="Content" ObjectID="_1468075838" r:id="rId214">
            <o:LockedField>false</o:LockedField>
          </o:OLEObject>
        </w:object>
      </w:r>
      <w:r>
        <w:rPr>
          <w:rFonts w:hint="eastAsia" w:ascii="宋体" w:hAnsi="宋体"/>
          <w:color w:val="FF0000"/>
          <w:sz w:val="24"/>
        </w:rPr>
        <w:t xml:space="preserve"> </w:t>
      </w:r>
      <w:r>
        <w:rPr>
          <w:rFonts w:hint="eastAsia" w:ascii="宋体" w:hAnsi="宋体"/>
          <w:sz w:val="24"/>
        </w:rPr>
        <w:t>。</w:t>
      </w:r>
    </w:p>
    <w:p>
      <w:pPr>
        <w:adjustRightInd w:val="0"/>
        <w:snapToGrid w:val="0"/>
        <w:spacing w:before="62" w:beforeLines="20" w:after="62" w:afterLines="20" w:line="300" w:lineRule="auto"/>
        <w:rPr>
          <w:rFonts w:ascii="宋体" w:hAnsi="宋体"/>
          <w:sz w:val="24"/>
        </w:rPr>
      </w:pPr>
      <w:r>
        <w:rPr>
          <w:rFonts w:hint="eastAsia" w:ascii="宋体" w:hAnsi="宋体"/>
          <w:sz w:val="24"/>
        </w:rPr>
        <w:t>上式可化为</w: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 xml:space="preserve">         </w:t>
      </w:r>
      <w:r>
        <w:rPr>
          <w:rFonts w:hint="eastAsia" w:ascii="宋体" w:hAnsi="宋体"/>
          <w:position w:val="-24"/>
          <w:sz w:val="24"/>
        </w:rPr>
        <w:object>
          <v:shape id="_x0000_i1135" o:spt="75" type="#_x0000_t75" style="height:30.55pt;width:128.4pt;" o:ole="t" filled="f" o:preferrelative="t" stroked="f" coordsize="21600,21600">
            <v:path/>
            <v:fill on="f" focussize="0,0"/>
            <v:stroke on="f" joinstyle="miter"/>
            <v:imagedata r:id="rId217" o:title=""/>
            <o:lock v:ext="edit" aspectratio="t"/>
            <w10:wrap type="none"/>
            <w10:anchorlock/>
          </v:shape>
          <o:OLEObject Type="Embed" ProgID="Equation.DSMT4" ShapeID="_x0000_i1135" DrawAspect="Content" ObjectID="_1468075839" r:id="rId216">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则，</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36" o:spt="75" type="#_x0000_t75" style="height:30.55pt;width:67.9pt;" o:ole="t" filled="f" o:preferrelative="t" stroked="f" coordsize="21600,21600">
            <v:path/>
            <v:fill on="f" focussize="0,0"/>
            <v:stroke on="f" joinstyle="miter"/>
            <v:imagedata r:id="rId219" o:title=""/>
            <o:lock v:ext="edit" aspectratio="t"/>
            <w10:wrap type="none"/>
            <w10:anchorlock/>
          </v:shape>
          <o:OLEObject Type="Embed" ProgID="Equation.DSMT4" ShapeID="_x0000_i1136" DrawAspect="Content" ObjectID="_1468075840" r:id="rId218">
            <o:LockedField>false</o:LockedField>
          </o:OLEObject>
        </w:objec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可见，只要控制电动机输出转矩的变化，就可以实现电惯量模拟。但是，该式中存在角速度的微分环节，不便于计算。考虑到试验台的制动力矩测量方便，可将两式相除得到:</w: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 xml:space="preserve">   </w:t>
      </w:r>
      <w:r>
        <w:rPr>
          <w:rFonts w:hint="eastAsia" w:ascii="宋体" w:hAnsi="宋体"/>
          <w:position w:val="-32"/>
          <w:sz w:val="24"/>
        </w:rPr>
        <w:object>
          <v:shape id="_x0000_i1137" o:spt="75" type="#_x0000_t75" style="height:35.3pt;width:89pt;" o:ole="t" filled="f" o:preferrelative="t" stroked="f" coordsize="21600,21600">
            <v:path/>
            <v:fill on="f" focussize="0,0"/>
            <v:stroke on="f" joinstyle="miter"/>
            <v:imagedata r:id="rId221" o:title=""/>
            <o:lock v:ext="edit" aspectratio="t"/>
            <w10:wrap type="none"/>
            <w10:anchorlock/>
          </v:shape>
          <o:OLEObject Type="Embed" ProgID="Equation.DSMT4" ShapeID="_x0000_i1137" DrawAspect="Content" ObjectID="_1468075841" r:id="rId220">
            <o:LockedField>false</o:LockedField>
          </o:OLEObject>
        </w:objec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此式可以方便的实现惯量的电模拟，</w:t>
      </w:r>
      <w:r>
        <w:rPr>
          <w:rFonts w:hint="eastAsia" w:ascii="宋体" w:hAnsi="宋体"/>
          <w:position w:val="-4"/>
          <w:sz w:val="24"/>
        </w:rPr>
        <w:object>
          <v:shape id="_x0000_i1138" o:spt="75" type="#_x0000_t75" style="height:12.9pt;width:15.6pt;" o:ole="t" filled="f" o:preferrelative="t" stroked="f" coordsize="21600,21600">
            <v:path/>
            <v:fill on="f" focussize="0,0"/>
            <v:stroke on="f" joinstyle="miter"/>
            <v:imagedata r:id="rId223" o:title=""/>
            <o:lock v:ext="edit" aspectratio="t"/>
            <w10:wrap type="none"/>
            <w10:anchorlock/>
          </v:shape>
          <o:OLEObject Type="Embed" ProgID="Equation.DSMT4" ShapeID="_x0000_i1138" DrawAspect="Content" ObjectID="_1468075842" r:id="rId222">
            <o:LockedField>false</o:LockedField>
          </o:OLEObject>
        </w:object>
      </w:r>
      <w:r>
        <w:rPr>
          <w:rFonts w:hint="eastAsia" w:ascii="宋体" w:hAnsi="宋体"/>
          <w:sz w:val="24"/>
        </w:rPr>
        <w:t>可以由测力臂测得拉压力的值以后再计算出力矩的值。</w:t>
      </w:r>
      <w:r>
        <w:rPr>
          <w:rFonts w:hint="eastAsia" w:ascii="宋体" w:hAnsi="宋体"/>
          <w:color w:val="FF0000"/>
          <w:position w:val="-6"/>
          <w:sz w:val="24"/>
        </w:rPr>
        <w:object>
          <v:shape id="_x0000_i1139" o:spt="75" type="#_x0000_t75" style="height:14.25pt;width:11.55pt;" o:ole="t" filled="f" o:preferrelative="t" stroked="f" coordsize="21600,21600">
            <v:path/>
            <v:fill on="f" focussize="0,0"/>
            <v:stroke on="f" joinstyle="miter"/>
            <v:imagedata r:id="rId207" o:title=""/>
            <o:lock v:ext="edit" aspectratio="t"/>
            <w10:wrap type="none"/>
            <w10:anchorlock/>
          </v:shape>
          <o:OLEObject Type="Embed" ProgID="Equation.DSMT4" ShapeID="_x0000_i1139" DrawAspect="Content" ObjectID="_1468075843" r:id="rId224">
            <o:LockedField>false</o:LockedField>
          </o:OLEObject>
        </w:object>
      </w:r>
      <w:r>
        <w:rPr>
          <w:rFonts w:hint="eastAsia" w:ascii="宋体" w:hAnsi="宋体"/>
          <w:sz w:val="24"/>
        </w:rPr>
        <w:t>根据实际试验分别设定。根据直流电机调速方法可知，当电机在基速以下工作时，一般采用调节电枢供电电压来调速。</w:t>
      </w:r>
    </w:p>
    <w:p>
      <w:pPr>
        <w:adjustRightInd w:val="0"/>
        <w:snapToGrid w:val="0"/>
        <w:spacing w:before="62" w:beforeLines="20" w:after="62" w:afterLines="20" w:line="300" w:lineRule="auto"/>
        <w:rPr>
          <w:rFonts w:ascii="宋体" w:hAnsi="宋体"/>
          <w:sz w:val="24"/>
        </w:rPr>
      </w:pPr>
      <w:r>
        <w:rPr>
          <w:rFonts w:hint="eastAsia" w:ascii="宋体" w:hAnsi="宋体"/>
          <w:sz w:val="24"/>
        </w:rPr>
        <w:t>又由假设试验台采用的电动机的驱动电流与其产生的扭矩成正比，即：</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140" o:spt="75" type="#_x0000_t75" style="height:17.65pt;width:53pt;" o:ole="t" filled="f" o:preferrelative="t" stroked="f" coordsize="21600,21600">
            <v:path/>
            <v:fill on="f" focussize="0,0"/>
            <v:stroke on="f" joinstyle="miter"/>
            <v:imagedata r:id="rId226" o:title=""/>
            <o:lock v:ext="edit" aspectratio="t"/>
            <w10:wrap type="none"/>
            <w10:anchorlock/>
          </v:shape>
          <o:OLEObject Type="Embed" ProgID="Equation.DSMT4" ShapeID="_x0000_i1140" DrawAspect="Content" ObjectID="_1468075844" r:id="rId225">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式中</w:t>
      </w:r>
      <w:r>
        <w:rPr>
          <w:rFonts w:hint="eastAsia" w:ascii="宋体" w:hAnsi="宋体"/>
          <w:color w:val="FF0000"/>
          <w:position w:val="-4"/>
          <w:sz w:val="24"/>
        </w:rPr>
        <w:object>
          <v:shape id="_x0000_i1141" o:spt="75" type="#_x0000_t75" style="height:12.9pt;width:12.9pt;" o:ole="t" filled="f" o:preferrelative="t" stroked="f" coordsize="21600,21600">
            <v:path/>
            <v:fill on="f" focussize="0,0"/>
            <v:stroke on="f" joinstyle="miter"/>
            <v:imagedata r:id="rId228" o:title=""/>
            <o:lock v:ext="edit" aspectratio="t"/>
            <w10:wrap type="none"/>
            <w10:anchorlock/>
          </v:shape>
          <o:OLEObject Type="Embed" ProgID="Equation.DSMT4" ShapeID="_x0000_i1141" DrawAspect="Content" ObjectID="_1468075845" r:id="rId227">
            <o:LockedField>false</o:LockedField>
          </o:OLEObject>
        </w:object>
      </w:r>
      <w:r>
        <w:rPr>
          <w:rFonts w:hint="eastAsia" w:ascii="宋体" w:hAnsi="宋体"/>
          <w:sz w:val="24"/>
        </w:rPr>
        <w:t>为已知量，本题中</w:t>
      </w:r>
      <w:r>
        <w:rPr>
          <w:rFonts w:hint="eastAsia" w:ascii="宋体" w:hAnsi="宋体"/>
          <w:color w:val="FF0000"/>
          <w:position w:val="-4"/>
          <w:sz w:val="24"/>
        </w:rPr>
        <w:object>
          <v:shape id="_x0000_i1142" o:spt="75" type="#_x0000_t75" style="height:12.9pt;width:12.9pt;" o:ole="t" filled="f" o:preferrelative="t" stroked="f" coordsize="21600,21600">
            <v:path/>
            <v:fill on="f" focussize="0,0"/>
            <v:stroke on="f" joinstyle="miter"/>
            <v:imagedata r:id="rId228" o:title=""/>
            <o:lock v:ext="edit" aspectratio="t"/>
            <w10:wrap type="none"/>
            <w10:anchorlock/>
          </v:shape>
          <o:OLEObject Type="Embed" ProgID="Equation.DSMT4" ShapeID="_x0000_i1142" DrawAspect="Content" ObjectID="_1468075846" r:id="rId229">
            <o:LockedField>false</o:LockedField>
          </o:OLEObject>
        </w:object>
      </w:r>
      <w:r>
        <w:rPr>
          <w:rFonts w:hint="eastAsia" w:ascii="宋体" w:hAnsi="宋体"/>
          <w:sz w:val="24"/>
        </w:rPr>
        <w:t>取为</w:t>
      </w:r>
      <w:r>
        <w:rPr>
          <w:rFonts w:hint="eastAsia" w:ascii="宋体" w:hAnsi="宋体"/>
          <w:position w:val="-6"/>
          <w:sz w:val="24"/>
        </w:rPr>
        <w:object>
          <v:shape id="_x0000_i1143" o:spt="75" type="#_x0000_t75" style="height:14.25pt;width:57.05pt;" o:ole="t" filled="f" o:preferrelative="t" stroked="f" coordsize="21600,21600">
            <v:path/>
            <v:fill on="f" focussize="0,0"/>
            <v:stroke on="f" joinstyle="miter"/>
            <v:imagedata r:id="rId231" o:title=""/>
            <o:lock v:ext="edit" aspectratio="t"/>
            <w10:wrap type="none"/>
            <w10:anchorlock/>
          </v:shape>
          <o:OLEObject Type="Embed" ProgID="Equation.DSMT4" ShapeID="_x0000_i1143" DrawAspect="Content" ObjectID="_1468075847" r:id="rId230">
            <o:LockedField>false</o:LockedField>
          </o:OLEObject>
        </w:object>
      </w:r>
      <w:r>
        <w:rPr>
          <w:rFonts w:hint="eastAsia" w:ascii="宋体" w:hAnsi="宋体"/>
          <w:sz w:val="24"/>
        </w:rPr>
        <w:t>。</w:t>
      </w:r>
    </w:p>
    <w:p>
      <w:pPr>
        <w:adjustRightInd w:val="0"/>
        <w:snapToGrid w:val="0"/>
        <w:spacing w:before="62" w:beforeLines="20" w:after="62" w:afterLines="20" w:line="300" w:lineRule="auto"/>
        <w:rPr>
          <w:rFonts w:ascii="宋体" w:hAnsi="宋体"/>
          <w:sz w:val="24"/>
        </w:rPr>
      </w:pPr>
      <w:r>
        <w:rPr>
          <w:rFonts w:hint="eastAsia" w:ascii="宋体" w:hAnsi="宋体"/>
          <w:sz w:val="24"/>
        </w:rPr>
        <w:t>由以上两式可推得：</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32"/>
          <w:sz w:val="24"/>
        </w:rPr>
        <w:object>
          <v:shape id="_x0000_i1144" o:spt="75" type="#_x0000_t75" style="height:35.3pt;width:93.05pt;" o:ole="t" filled="f" o:preferrelative="t" stroked="f" coordsize="21600,21600">
            <v:path/>
            <v:fill on="f" focussize="0,0"/>
            <v:stroke on="f" joinstyle="miter"/>
            <v:imagedata r:id="rId20" o:title=""/>
            <o:lock v:ext="edit" aspectratio="t"/>
            <w10:wrap type="none"/>
            <w10:anchorlock/>
          </v:shape>
          <o:OLEObject Type="Embed" ProgID="Equation.DSMT4" ShapeID="_x0000_i1144" DrawAspect="Content" ObjectID="_1468075848" r:id="rId232">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此式即为电动机驱动电流依赖于可观测量</w:t>
      </w:r>
      <w:r>
        <w:rPr>
          <w:rFonts w:hint="eastAsia" w:ascii="宋体" w:hAnsi="宋体"/>
          <w:position w:val="-14"/>
          <w:sz w:val="24"/>
        </w:rPr>
        <w:object>
          <v:shape id="_x0000_i1145" o:spt="75" type="#_x0000_t75" style="height:20.4pt;width:24.45pt;" o:ole="t" filled="f" o:preferrelative="t" stroked="f" coordsize="21600,21600">
            <v:path/>
            <v:fill on="f" focussize="0,0"/>
            <v:stroke on="f" joinstyle="miter"/>
            <v:imagedata r:id="rId234" o:title=""/>
            <o:lock v:ext="edit" aspectratio="t"/>
            <w10:wrap type="none"/>
            <w10:anchorlock/>
          </v:shape>
          <o:OLEObject Type="Embed" ProgID="Equation.DSMT4" ShapeID="_x0000_i1145" DrawAspect="Content" ObjectID="_1468075849" r:id="rId233">
            <o:LockedField>false</o:LockedField>
          </o:OLEObject>
        </w:object>
      </w:r>
      <w:r>
        <w:rPr>
          <w:rFonts w:hint="eastAsia" w:ascii="宋体" w:hAnsi="宋体"/>
          <w:sz w:val="24"/>
        </w:rPr>
        <w:t>的数学模型。</w:t>
      </w:r>
    </w:p>
    <w:p>
      <w:pPr>
        <w:adjustRightInd w:val="0"/>
        <w:snapToGrid w:val="0"/>
        <w:spacing w:before="62" w:beforeLines="20" w:after="62" w:afterLines="20" w:line="300" w:lineRule="auto"/>
        <w:rPr>
          <w:rFonts w:ascii="宋体" w:hAnsi="宋体"/>
          <w:sz w:val="24"/>
        </w:rPr>
      </w:pPr>
      <w:r>
        <w:rPr>
          <w:rFonts w:hint="eastAsia" w:ascii="宋体" w:hAnsi="宋体"/>
          <w:sz w:val="24"/>
        </w:rPr>
        <w:t>由：</w: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w:t>
      </w:r>
      <w:r>
        <w:rPr>
          <w:rFonts w:hint="eastAsia" w:ascii="宋体" w:hAnsi="宋体"/>
          <w:position w:val="-24"/>
          <w:sz w:val="24"/>
        </w:rPr>
        <w:object>
          <v:shape id="_x0000_i1146" o:spt="75" type="#_x0000_t75" style="height:30.55pt;width:66.55pt;" o:ole="t" filled="f" o:preferrelative="t" stroked="f" coordsize="21600,21600">
            <v:path/>
            <v:fill on="f" focussize="0,0"/>
            <v:stroke on="f" joinstyle="miter"/>
            <v:imagedata r:id="rId236" o:title=""/>
            <o:lock v:ext="edit" aspectratio="t"/>
            <w10:wrap type="none"/>
            <w10:anchorlock/>
          </v:shape>
          <o:OLEObject Type="Embed" ProgID="Equation.DSMT4" ShapeID="_x0000_i1146" DrawAspect="Content" ObjectID="_1468075850" r:id="rId235">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可推得：</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30"/>
          <w:sz w:val="24"/>
        </w:rPr>
        <w:object>
          <v:shape id="_x0000_i1147" o:spt="75" type="#_x0000_t75" style="height:33.95pt;width:77.45pt;" o:ole="t" filled="f" o:preferrelative="t" stroked="f" coordsize="21600,21600">
            <v:path/>
            <v:fill on="f" focussize="0,0"/>
            <v:stroke on="f" joinstyle="miter"/>
            <v:imagedata r:id="rId238" o:title=""/>
            <o:lock v:ext="edit" aspectratio="t"/>
            <w10:wrap type="none"/>
            <w10:anchorlock/>
          </v:shape>
          <o:OLEObject Type="Embed" ProgID="Equation.DSMT4" ShapeID="_x0000_i1147" DrawAspect="Content" ObjectID="_1468075851" r:id="rId237">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已知飞轮转动的初始线速度</w:t>
      </w:r>
      <w:r>
        <w:rPr>
          <w:rFonts w:hint="eastAsia" w:ascii="宋体" w:hAnsi="宋体"/>
          <w:position w:val="-12"/>
          <w:sz w:val="24"/>
        </w:rPr>
        <w:object>
          <v:shape id="_x0000_i1148" o:spt="75" type="#_x0000_t75" style="height:17.65pt;width:36.7pt;" o:ole="t" filled="f" o:preferrelative="t" stroked="f" coordsize="21600,21600">
            <v:path/>
            <v:fill on="f" focussize="0,0"/>
            <v:stroke on="f" joinstyle="miter"/>
            <v:imagedata r:id="rId240" o:title=""/>
            <o:lock v:ext="edit" aspectratio="t"/>
            <w10:wrap type="none"/>
            <w10:anchorlock/>
          </v:shape>
          <o:OLEObject Type="Embed" ProgID="Equation.DSMT4" ShapeID="_x0000_i1148" DrawAspect="Content" ObjectID="_1468075852" r:id="rId239">
            <o:LockedField>false</o:LockedField>
          </o:OLEObject>
        </w:object>
      </w:r>
      <w:r>
        <w:rPr>
          <w:rFonts w:hint="eastAsia" w:ascii="宋体" w:hAnsi="宋体"/>
          <w:position w:val="-6"/>
          <w:sz w:val="24"/>
        </w:rPr>
        <w:object>
          <v:shape id="_x0000_i1149" o:spt="75" type="#_x0000_t75" style="height:14.25pt;width:30.55pt;" o:ole="t" filled="f" o:preferrelative="t" stroked="f" coordsize="21600,21600">
            <v:path/>
            <v:fill on="f" focussize="0,0"/>
            <v:stroke on="f" joinstyle="miter"/>
            <v:imagedata r:id="rId242" o:title=""/>
            <o:lock v:ext="edit" aspectratio="t"/>
            <w10:wrap type="none"/>
            <w10:anchorlock/>
          </v:shape>
          <o:OLEObject Type="Embed" ProgID="Equation.DSMT4" ShapeID="_x0000_i1149" DrawAspect="Content" ObjectID="_1468075853" r:id="rId241">
            <o:LockedField>false</o:LockedField>
          </o:OLEObject>
        </w:object>
      </w:r>
      <w:r>
        <w:rPr>
          <w:rFonts w:hint="eastAsia" w:ascii="宋体" w:hAnsi="宋体"/>
          <w:sz w:val="24"/>
        </w:rPr>
        <w:t>，经</w:t>
      </w:r>
      <w:r>
        <w:rPr>
          <w:rFonts w:hint="eastAsia" w:ascii="宋体" w:hAnsi="宋体"/>
          <w:position w:val="-6"/>
          <w:sz w:val="24"/>
        </w:rPr>
        <w:object>
          <v:shape id="_x0000_i1150" o:spt="75" type="#_x0000_t75" style="height:14.25pt;width:24.45pt;" o:ole="t" filled="f" o:preferrelative="t" stroked="f" coordsize="21600,21600">
            <v:path/>
            <v:fill on="f" focussize="0,0"/>
            <v:stroke on="f" joinstyle="miter"/>
            <v:imagedata r:id="rId244" o:title=""/>
            <o:lock v:ext="edit" aspectratio="t"/>
            <w10:wrap type="none"/>
            <w10:anchorlock/>
          </v:shape>
          <o:OLEObject Type="Embed" ProgID="Equation.DSMT4" ShapeID="_x0000_i1150" DrawAspect="Content" ObjectID="_1468075854" r:id="rId243">
            <o:LockedField>false</o:LockedField>
          </o:OLEObject>
        </w:object>
      </w:r>
      <w:r>
        <w:rPr>
          <w:rFonts w:hint="eastAsia" w:ascii="宋体" w:hAnsi="宋体"/>
          <w:position w:val="-6"/>
          <w:sz w:val="24"/>
        </w:rPr>
        <w:object>
          <v:shape id="_x0000_i1151" o:spt="75" type="#_x0000_t75" style="height:11.55pt;width:8.85pt;" o:ole="t" filled="f" o:preferrelative="t" stroked="f" coordsize="21600,21600">
            <v:path/>
            <v:fill on="f" focussize="0,0"/>
            <v:stroke on="f" joinstyle="miter"/>
            <v:imagedata r:id="rId246" o:title=""/>
            <o:lock v:ext="edit" aspectratio="t"/>
            <w10:wrap type="none"/>
            <w10:anchorlock/>
          </v:shape>
          <o:OLEObject Type="Embed" ProgID="Equation.DSMT4" ShapeID="_x0000_i1151" DrawAspect="Content" ObjectID="_1468075855" r:id="rId245">
            <o:LockedField>false</o:LockedField>
          </o:OLEObject>
        </w:object>
      </w:r>
      <w:r>
        <w:rPr>
          <w:rFonts w:hint="eastAsia" w:ascii="宋体" w:hAnsi="宋体"/>
          <w:sz w:val="24"/>
        </w:rPr>
        <w:t>后飞轮速度减为零可知：</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52" o:spt="75" type="#_x0000_t75" style="height:30.55pt;width:57.05pt;" o:ole="t" filled="f" o:preferrelative="t" stroked="f" coordsize="21600,21600">
            <v:path/>
            <v:fill on="f" focussize="0,0"/>
            <v:stroke on="f" joinstyle="miter"/>
            <v:imagedata r:id="rId248" o:title=""/>
            <o:lock v:ext="edit" aspectratio="t"/>
            <w10:wrap type="none"/>
            <w10:anchorlock/>
          </v:shape>
          <o:OLEObject Type="Embed" ProgID="Equation.DSMT4" ShapeID="_x0000_i1152" DrawAspect="Content" ObjectID="_1468075856" r:id="rId247">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由以上两式可以求得：</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6"/>
          <w:sz w:val="24"/>
        </w:rPr>
        <w:object>
          <v:shape id="_x0000_i1153" o:spt="75" type="#_x0000_t75" style="height:14.25pt;width:65.2pt;" o:ole="t" filled="f" o:preferrelative="t" stroked="f" coordsize="21600,21600">
            <v:path/>
            <v:fill on="f" focussize="0,0"/>
            <v:stroke on="f" joinstyle="miter"/>
            <v:imagedata r:id="rId22" o:title=""/>
            <o:lock v:ext="edit" aspectratio="t"/>
            <w10:wrap type="none"/>
            <w10:anchorlock/>
          </v:shape>
          <o:OLEObject Type="Embed" ProgID="Equation.DSMT4" ShapeID="_x0000_i1153" DrawAspect="Content" ObjectID="_1468075857" r:id="rId249">
            <o:LockedField>false</o:LockedField>
          </o:OLEObject>
        </w:object>
      </w:r>
      <w:r>
        <w:rPr>
          <w:rFonts w:hint="eastAsia" w:ascii="宋体" w:hAnsi="宋体"/>
          <w:position w:val="-4"/>
          <w:sz w:val="24"/>
        </w:rPr>
        <w:object>
          <v:shape id="_x0000_i1154" o:spt="75" type="#_x0000_t75" style="height:12.9pt;width:12.25pt;" o:ole="t" filled="f" o:preferrelative="t" stroked="f" coordsize="21600,21600">
            <v:path/>
            <v:fill on="f" focussize="0,0"/>
            <v:stroke on="f" joinstyle="miter"/>
            <v:imagedata r:id="rId24" o:title=""/>
            <o:lock v:ext="edit" aspectratio="t"/>
            <w10:wrap type="none"/>
            <w10:anchorlock/>
          </v:shape>
          <o:OLEObject Type="Embed" ProgID="Equation.DSMT4" ShapeID="_x0000_i1154" DrawAspect="Content" ObjectID="_1468075858" r:id="rId250">
            <o:LockedField>false</o:LockedField>
          </o:OLEObject>
        </w:object>
      </w:r>
    </w:p>
    <w:p>
      <w:pPr>
        <w:spacing w:before="62" w:beforeLines="20" w:after="62" w:afterLines="20" w:line="300" w:lineRule="auto"/>
        <w:rPr>
          <w:rFonts w:ascii="黑体" w:hAnsi="宋体" w:eastAsia="黑体"/>
          <w:sz w:val="24"/>
        </w:rPr>
      </w:pPr>
      <w:r>
        <w:rPr>
          <w:rFonts w:hint="eastAsia" w:ascii="黑体" w:hAnsi="宋体" w:eastAsia="黑体"/>
          <w:sz w:val="24"/>
        </w:rPr>
        <w:t>6</w:t>
      </w:r>
      <w:r>
        <w:rPr>
          <w:rFonts w:ascii="黑体" w:hAnsi="宋体" w:eastAsia="黑体"/>
          <w:sz w:val="24"/>
        </w:rPr>
        <w:t xml:space="preserve">.4 </w:t>
      </w:r>
      <w:r>
        <w:rPr>
          <w:rFonts w:hint="eastAsia" w:ascii="黑体" w:hAnsi="宋体" w:eastAsia="黑体"/>
          <w:sz w:val="24"/>
        </w:rPr>
        <w:t>问题4的模型建立与求解</w:t>
      </w:r>
    </w:p>
    <w:p>
      <w:pPr>
        <w:snapToGrid w:val="0"/>
        <w:spacing w:before="62" w:beforeLines="20" w:after="62" w:afterLines="20" w:line="300" w:lineRule="auto"/>
        <w:ind w:firstLine="480" w:firstLineChars="200"/>
        <w:rPr>
          <w:rFonts w:ascii="宋体" w:hAnsi="宋体"/>
          <w:sz w:val="24"/>
        </w:rPr>
      </w:pPr>
      <w:r>
        <w:rPr>
          <w:rFonts w:hint="eastAsia" w:ascii="宋体" w:hAnsi="宋体"/>
          <w:sz w:val="24"/>
        </w:rPr>
        <w:t>假设路试阶段主轴的等效转动惯量为</w:t>
      </w:r>
      <w:r>
        <w:rPr>
          <w:rFonts w:hint="eastAsia" w:ascii="宋体" w:hAnsi="宋体"/>
          <w:position w:val="-6"/>
          <w:sz w:val="24"/>
        </w:rPr>
        <w:object>
          <v:shape id="_x0000_i1155" o:spt="75" type="#_x0000_t75" style="height:14.25pt;width:11.55pt;" o:ole="t" filled="f" o:preferrelative="t" stroked="f" coordsize="21600,21600">
            <v:path/>
            <v:fill on="f" focussize="0,0"/>
            <v:stroke on="f" joinstyle="miter"/>
            <v:imagedata r:id="rId252" o:title=""/>
            <o:lock v:ext="edit" aspectratio="t"/>
            <w10:wrap type="none"/>
            <w10:anchorlock/>
          </v:shape>
          <o:OLEObject Type="Embed" ProgID="Equation.DSMT4" ShapeID="_x0000_i1155" DrawAspect="Content" ObjectID="_1468075859" r:id="rId251">
            <o:LockedField>false</o:LockedField>
          </o:OLEObject>
        </w:object>
      </w:r>
      <w:r>
        <w:rPr>
          <w:rFonts w:hint="eastAsia" w:ascii="宋体" w:hAnsi="宋体"/>
          <w:sz w:val="24"/>
        </w:rPr>
        <w:t>，在飞轮转速达到</w:t>
      </w:r>
      <w:r>
        <w:rPr>
          <w:rFonts w:hint="eastAsia" w:ascii="宋体" w:hAnsi="宋体"/>
          <w:position w:val="-12"/>
          <w:sz w:val="24"/>
        </w:rPr>
        <w:object>
          <v:shape id="_x0000_i1156" o:spt="75" type="#_x0000_t75" style="height:17.65pt;width:12.9pt;" o:ole="t" filled="f" o:preferrelative="t" stroked="f" coordsize="21600,21600">
            <v:path/>
            <v:fill on="f" focussize="0,0"/>
            <v:stroke on="f" joinstyle="miter"/>
            <v:imagedata r:id="rId254" o:title=""/>
            <o:lock v:ext="edit" aspectratio="t"/>
            <w10:wrap type="none"/>
            <w10:anchorlock/>
          </v:shape>
          <o:OLEObject Type="Embed" ProgID="Equation.DSMT4" ShapeID="_x0000_i1156" DrawAspect="Content" ObjectID="_1468075860" r:id="rId253">
            <o:LockedField>false</o:LockedField>
          </o:OLEObject>
        </w:object>
      </w:r>
      <w:r>
        <w:rPr>
          <w:rFonts w:hint="eastAsia" w:ascii="宋体" w:hAnsi="宋体"/>
          <w:sz w:val="24"/>
        </w:rPr>
        <w:t>时施加制动，则制动曲线如图中曲线1，满足以下方程式：</w:t>
      </w:r>
    </w:p>
    <w:p>
      <w:pPr>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57" o:spt="75" type="#_x0000_t75" style="height:30.55pt;width:79.45pt;" o:ole="t" filled="f" o:preferrelative="t" stroked="f" coordsize="21600,21600">
            <v:path/>
            <v:fill on="f" focussize="0,0"/>
            <v:stroke on="f" joinstyle="miter"/>
            <v:imagedata r:id="rId256" o:title=""/>
            <o:lock v:ext="edit" aspectratio="t"/>
            <w10:wrap type="none"/>
            <w10:anchorlock/>
          </v:shape>
          <o:OLEObject Type="Embed" ProgID="Equation.DSMT4" ShapeID="_x0000_i1157" DrawAspect="Content" ObjectID="_1468075861" r:id="rId255">
            <o:LockedField>false</o:LockedField>
          </o:OLEObject>
        </w:object>
      </w:r>
    </w:p>
    <w:p>
      <w:pPr>
        <w:snapToGrid w:val="0"/>
        <w:spacing w:before="62" w:beforeLines="20" w:after="62" w:afterLines="20" w:line="300" w:lineRule="auto"/>
        <w:rPr>
          <w:rFonts w:ascii="宋体" w:hAnsi="宋体"/>
          <w:sz w:val="24"/>
        </w:rPr>
      </w:pPr>
      <w:r>
        <w:rPr>
          <w:rFonts w:hint="eastAsia" w:ascii="宋体" w:hAnsi="宋体"/>
          <w:sz w:val="24"/>
        </w:rPr>
        <w:t>其中</w:t>
      </w:r>
      <w:r>
        <w:rPr>
          <w:rFonts w:hint="eastAsia" w:ascii="宋体" w:hAnsi="宋体"/>
          <w:position w:val="-4"/>
          <w:sz w:val="24"/>
        </w:rPr>
        <w:object>
          <v:shape id="_x0000_i1158" o:spt="75" type="#_x0000_t75" style="height:12.9pt;width:15.6pt;" o:ole="t" filled="f" o:preferrelative="t" stroked="f" coordsize="21600,21600">
            <v:path/>
            <v:fill on="f" focussize="0,0"/>
            <v:stroke on="f" joinstyle="miter"/>
            <v:imagedata r:id="rId258" o:title=""/>
            <o:lock v:ext="edit" aspectratio="t"/>
            <w10:wrap type="none"/>
            <w10:anchorlock/>
          </v:shape>
          <o:OLEObject Type="Embed" ProgID="Equation.DSMT4" ShapeID="_x0000_i1158" DrawAspect="Content" ObjectID="_1468075862" r:id="rId257">
            <o:LockedField>false</o:LockedField>
          </o:OLEObject>
        </w:object>
      </w:r>
      <w:r>
        <w:rPr>
          <w:rFonts w:hint="eastAsia" w:ascii="宋体" w:hAnsi="宋体"/>
          <w:sz w:val="24"/>
        </w:rPr>
        <w:t>为制动力矩，</w:t>
      </w:r>
      <w:r>
        <w:rPr>
          <w:rFonts w:hint="eastAsia" w:ascii="宋体" w:hAnsi="宋体"/>
          <w:position w:val="-6"/>
          <w:sz w:val="24"/>
        </w:rPr>
        <w:object>
          <v:shape id="_x0000_i1159" o:spt="75" type="#_x0000_t75" style="height:14.25pt;width:11.55pt;" o:ole="t" filled="f" o:preferrelative="t" stroked="f" coordsize="21600,21600">
            <v:path/>
            <v:fill on="f" focussize="0,0"/>
            <v:stroke on="f" joinstyle="miter"/>
            <v:imagedata r:id="rId260" o:title=""/>
            <o:lock v:ext="edit" aspectratio="t"/>
            <w10:wrap type="none"/>
            <w10:anchorlock/>
          </v:shape>
          <o:OLEObject Type="Embed" ProgID="Equation.DSMT4" ShapeID="_x0000_i1159" DrawAspect="Content" ObjectID="_1468075863" r:id="rId259">
            <o:LockedField>false</o:LockedField>
          </o:OLEObject>
        </w:object>
      </w:r>
      <w:r>
        <w:rPr>
          <w:rFonts w:hint="eastAsia" w:ascii="宋体" w:hAnsi="宋体"/>
          <w:sz w:val="24"/>
        </w:rPr>
        <w:t>为主轴制动力转动惯量，主轴角加速度</w:t>
      </w:r>
      <w:r>
        <w:rPr>
          <w:rFonts w:hint="eastAsia" w:ascii="宋体" w:hAnsi="宋体"/>
          <w:position w:val="-6"/>
          <w:sz w:val="24"/>
        </w:rPr>
        <w:object>
          <v:shape id="_x0000_i1160" o:spt="75" type="#_x0000_t75" style="height:11.55pt;width:9.5pt;" o:ole="t" filled="f" o:preferrelative="t" stroked="f" coordsize="21600,21600">
            <v:path/>
            <v:fill on="f" focussize="0,0"/>
            <v:stroke on="f" joinstyle="miter"/>
            <v:imagedata r:id="rId262" o:title=""/>
            <o:lock v:ext="edit" aspectratio="t"/>
            <w10:wrap type="none"/>
            <w10:anchorlock/>
          </v:shape>
          <o:OLEObject Type="Embed" ProgID="Equation.DSMT4" ShapeID="_x0000_i1160" DrawAspect="Content" ObjectID="_1468075864" r:id="rId261">
            <o:LockedField>false</o:LockedField>
          </o:OLEObject>
        </w:object>
      </w:r>
      <w:r>
        <w:rPr>
          <w:rFonts w:hint="eastAsia" w:ascii="宋体" w:hAnsi="宋体"/>
          <w:sz w:val="24"/>
        </w:rPr>
        <w:t>，</w:t>
      </w:r>
      <w:r>
        <w:rPr>
          <w:rFonts w:hint="eastAsia" w:ascii="宋体" w:hAnsi="宋体"/>
          <w:position w:val="-6"/>
          <w:sz w:val="24"/>
        </w:rPr>
        <w:object>
          <v:shape id="_x0000_i1161" o:spt="75" type="#_x0000_t75" style="height:11.55pt;width:12.25pt;" o:ole="t" filled="f" o:preferrelative="t" stroked="f" coordsize="21600,21600">
            <v:path/>
            <v:fill on="f" focussize="0,0"/>
            <v:stroke on="f" joinstyle="miter"/>
            <v:imagedata r:id="rId264" o:title=""/>
            <o:lock v:ext="edit" aspectratio="t"/>
            <w10:wrap type="none"/>
            <w10:anchorlock/>
          </v:shape>
          <o:OLEObject Type="Embed" ProgID="Equation.DSMT4" ShapeID="_x0000_i1161" DrawAspect="Content" ObjectID="_1468075865" r:id="rId263">
            <o:LockedField>false</o:LockedField>
          </o:OLEObject>
        </w:object>
      </w:r>
      <w:r>
        <w:rPr>
          <w:rFonts w:hint="eastAsia" w:ascii="宋体" w:hAnsi="宋体"/>
          <w:sz w:val="24"/>
        </w:rPr>
        <w:t>为主轴的角速度；</w:t>
      </w:r>
    </w:p>
    <w:p>
      <w:pPr>
        <w:spacing w:before="62" w:beforeLines="20" w:after="62" w:afterLines="20" w:line="300" w:lineRule="auto"/>
        <w:ind w:firstLine="1155" w:firstLineChars="550"/>
      </w:pPr>
      <w:r>
        <w:rPr>
          <w:rFonts w:hint="eastAsia"/>
        </w:rPr>
        <mc:AlternateContent>
          <mc:Choice Requires="wps">
            <w:drawing>
              <wp:anchor distT="0" distB="0" distL="114300" distR="114300" simplePos="0" relativeHeight="251661312" behindDoc="0" locked="0" layoutInCell="1" allowOverlap="1">
                <wp:simplePos x="0" y="0"/>
                <wp:positionH relativeFrom="column">
                  <wp:posOffset>1598295</wp:posOffset>
                </wp:positionH>
                <wp:positionV relativeFrom="paragraph">
                  <wp:posOffset>1951355</wp:posOffset>
                </wp:positionV>
                <wp:extent cx="2514600" cy="297180"/>
                <wp:effectExtent l="0" t="0" r="1905" b="1270"/>
                <wp:wrapNone/>
                <wp:docPr id="73" name="Text Box 94"/>
                <wp:cNvGraphicFramePr/>
                <a:graphic xmlns:a="http://schemas.openxmlformats.org/drawingml/2006/main">
                  <a:graphicData uri="http://schemas.microsoft.com/office/word/2010/wordprocessingShape">
                    <wps:wsp>
                      <wps:cNvSpPr txBox="1">
                        <a:spLocks noChangeArrowheads="1"/>
                      </wps:cNvSpPr>
                      <wps:spPr bwMode="auto">
                        <a:xfrm>
                          <a:off x="0" y="0"/>
                          <a:ext cx="2514600" cy="297180"/>
                        </a:xfrm>
                        <a:prstGeom prst="rect">
                          <a:avLst/>
                        </a:prstGeom>
                        <a:noFill/>
                        <a:ln>
                          <a:noFill/>
                        </a:ln>
                      </wps:spPr>
                      <wps:txbx>
                        <w:txbxContent>
                          <w:p>
                            <w:pPr>
                              <w:jc w:val="center"/>
                              <w:rPr>
                                <w:sz w:val="24"/>
                              </w:rPr>
                            </w:pPr>
                            <w:r>
                              <w:rPr>
                                <w:rFonts w:hint="eastAsia"/>
                                <w:sz w:val="24"/>
                              </w:rPr>
                              <w:t>图</w:t>
                            </w:r>
                            <w:r>
                              <w:rPr>
                                <w:sz w:val="24"/>
                              </w:rPr>
                              <w:t xml:space="preserve"> 4  </w:t>
                            </w:r>
                            <w:r>
                              <w:rPr>
                                <w:rFonts w:hint="eastAsia"/>
                                <w:sz w:val="24"/>
                              </w:rPr>
                              <w:t>制动曲线图</w:t>
                            </w:r>
                          </w:p>
                          <w:p/>
                        </w:txbxContent>
                      </wps:txbx>
                      <wps:bodyPr rot="0" vert="horz" wrap="square" lIns="91440" tIns="45720" rIns="91440" bIns="45720" anchor="t" anchorCtr="0" upright="1">
                        <a:noAutofit/>
                      </wps:bodyPr>
                    </wps:wsp>
                  </a:graphicData>
                </a:graphic>
              </wp:anchor>
            </w:drawing>
          </mc:Choice>
          <mc:Fallback>
            <w:pict>
              <v:shape id="Text Box 94" o:spid="_x0000_s1026" o:spt="202" type="#_x0000_t202" style="position:absolute;left:0pt;margin-left:125.85pt;margin-top:153.65pt;height:23.4pt;width:198pt;z-index:251661312;mso-width-relative:page;mso-height-relative:page;" filled="f" stroked="f" coordsize="21600,21600" o:gfxdata="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gjCZ4QAQAACwEAAA8AAAAAAAAAAQAgAAAAIgAA&#10;AGRycy9kb3ducmV2LnhtbFBLAQIUABQAAAAIAIdO4kCPtPL5CQIAABYEAAAOAAAAAAAAAAEAIAAA&#10;AF8BAABkcnMvZTJvRG9jLnhtbFBLBQYAAAAABgAGAFkBAADaBQAAAAA=&#10;">
                <v:fill on="f" focussize="0,0"/>
                <v:stroke on="f"/>
                <v:imagedata o:title=""/>
                <o:lock v:ext="edit" aspectratio="f"/>
                <v:textbox>
                  <w:txbxContent>
                    <w:p>
                      <w:pPr>
                        <w:jc w:val="center"/>
                        <w:rPr>
                          <w:sz w:val="24"/>
                        </w:rPr>
                      </w:pPr>
                      <w:r>
                        <w:rPr>
                          <w:rFonts w:hint="eastAsia"/>
                          <w:sz w:val="24"/>
                        </w:rPr>
                        <w:t>图</w:t>
                      </w:r>
                      <w:r>
                        <w:rPr>
                          <w:sz w:val="24"/>
                        </w:rPr>
                        <w:t xml:space="preserve"> 4  </w:t>
                      </w:r>
                      <w:r>
                        <w:rPr>
                          <w:rFonts w:hint="eastAsia"/>
                          <w:sz w:val="24"/>
                        </w:rPr>
                        <w:t>制动曲线图</w:t>
                      </w:r>
                    </w:p>
                    <w:p/>
                  </w:txbxContent>
                </v:textbox>
              </v:shape>
            </w:pict>
          </mc:Fallback>
        </mc:AlternateContent>
      </w:r>
      <w:r>
        <mc:AlternateContent>
          <mc:Choice Requires="wpg">
            <w:drawing>
              <wp:inline distT="0" distB="0" distL="0" distR="0">
                <wp:extent cx="4410075" cy="2099310"/>
                <wp:effectExtent l="0" t="19050" r="0" b="0"/>
                <wp:docPr id="59" name="Group 49"/>
                <wp:cNvGraphicFramePr/>
                <a:graphic xmlns:a="http://schemas.openxmlformats.org/drawingml/2006/main">
                  <a:graphicData uri="http://schemas.microsoft.com/office/word/2010/wordprocessingGroup">
                    <wpg:wgp>
                      <wpg:cNvGrpSpPr/>
                      <wpg:grpSpPr>
                        <a:xfrm>
                          <a:off x="0" y="0"/>
                          <a:ext cx="4410075" cy="2099310"/>
                          <a:chOff x="0" y="0"/>
                          <a:chExt cx="4758" cy="2979"/>
                        </a:xfrm>
                      </wpg:grpSpPr>
                      <wps:wsp>
                        <wps:cNvPr id="60" name="AutoShape 50"/>
                        <wps:cNvSpPr>
                          <a:spLocks noChangeAspect="1" noChangeArrowheads="1"/>
                        </wps:cNvSpPr>
                        <wps:spPr bwMode="auto">
                          <a:xfrm>
                            <a:off x="0" y="0"/>
                            <a:ext cx="4758" cy="2979"/>
                          </a:xfrm>
                          <a:prstGeom prst="rect">
                            <a:avLst/>
                          </a:prstGeom>
                          <a:noFill/>
                        </wps:spPr>
                        <wps:bodyPr rot="0" vert="horz" wrap="square" lIns="91440" tIns="45720" rIns="91440" bIns="45720" anchor="t" anchorCtr="0" upright="1">
                          <a:noAutofit/>
                        </wps:bodyPr>
                      </wps:wsp>
                      <wps:wsp>
                        <wps:cNvPr id="61" name="Line 51"/>
                        <wps:cNvCnPr>
                          <a:cxnSpLocks noChangeShapeType="1"/>
                        </wps:cNvCnPr>
                        <wps:spPr bwMode="auto">
                          <a:xfrm flipV="1">
                            <a:off x="689" y="0"/>
                            <a:ext cx="1" cy="2310"/>
                          </a:xfrm>
                          <a:prstGeom prst="line">
                            <a:avLst/>
                          </a:prstGeom>
                          <a:noFill/>
                          <a:ln w="9525">
                            <a:solidFill>
                              <a:srgbClr val="000000"/>
                            </a:solidFill>
                            <a:round/>
                            <a:tailEnd type="triangle" w="med" len="med"/>
                          </a:ln>
                        </wps:spPr>
                        <wps:bodyPr/>
                      </wps:wsp>
                      <wps:wsp>
                        <wps:cNvPr id="62" name="Text Box 52"/>
                        <wps:cNvSpPr txBox="1">
                          <a:spLocks noChangeArrowheads="1"/>
                        </wps:cNvSpPr>
                        <wps:spPr bwMode="auto">
                          <a:xfrm>
                            <a:off x="2097" y="2174"/>
                            <a:ext cx="408" cy="669"/>
                          </a:xfrm>
                          <a:prstGeom prst="rect">
                            <a:avLst/>
                          </a:prstGeom>
                          <a:noFill/>
                          <a:ln>
                            <a:noFill/>
                          </a:ln>
                        </wps:spPr>
                        <wps:txbx>
                          <w:txbxContent>
                            <w:p>
                              <w:r>
                                <w:object>
                                  <v:shape id="_x0000_i1162" o:spt="75" type="#_x0000_t75" style="height:17.65pt;width:8.85pt;" o:ole="t" filled="f" o:preferrelative="t" stroked="f" coordsize="21600,21600">
                                    <v:path/>
                                    <v:fill on="f" focussize="0,0"/>
                                    <v:stroke on="f" joinstyle="miter"/>
                                    <v:imagedata r:id="rId266" o:title=""/>
                                    <o:lock v:ext="edit" aspectratio="t"/>
                                    <w10:wrap type="none"/>
                                    <w10:anchorlock/>
                                  </v:shape>
                                  <o:OLEObject Type="Embed" ProgID="Equation.DSMT4" ShapeID="_x0000_i1162" DrawAspect="Content" ObjectID="_1468075866" r:id="rId265">
                                    <o:LockedField>false</o:LockedField>
                                  </o:OLEObject>
                                </w:object>
                              </w:r>
                            </w:p>
                          </w:txbxContent>
                        </wps:txbx>
                        <wps:bodyPr rot="0" vert="horz" wrap="square" lIns="91440" tIns="45720" rIns="91440" bIns="45720" anchor="t" anchorCtr="0" upright="1">
                          <a:noAutofit/>
                        </wps:bodyPr>
                      </wps:wsp>
                      <wps:wsp>
                        <wps:cNvPr id="63" name="Text Box 53"/>
                        <wps:cNvSpPr txBox="1">
                          <a:spLocks noChangeArrowheads="1"/>
                        </wps:cNvSpPr>
                        <wps:spPr bwMode="auto">
                          <a:xfrm>
                            <a:off x="3350" y="2174"/>
                            <a:ext cx="442" cy="805"/>
                          </a:xfrm>
                          <a:prstGeom prst="rect">
                            <a:avLst/>
                          </a:prstGeom>
                          <a:noFill/>
                          <a:ln>
                            <a:noFill/>
                          </a:ln>
                        </wps:spPr>
                        <wps:txbx>
                          <w:txbxContent>
                            <w:p>
                              <w:r>
                                <w:object>
                                  <v:shape id="_x0000_i1163" o:spt="75" type="#_x0000_t75" style="height:18.35pt;width:11.55pt;" o:ole="t" filled="f" o:preferrelative="t" stroked="f" coordsize="21600,21600">
                                    <v:path/>
                                    <v:fill on="f" focussize="0,0"/>
                                    <v:stroke on="f" joinstyle="miter"/>
                                    <v:imagedata r:id="rId268" o:title=""/>
                                    <o:lock v:ext="edit" aspectratio="t"/>
                                    <w10:wrap type="none"/>
                                    <w10:anchorlock/>
                                  </v:shape>
                                  <o:OLEObject Type="Embed" ProgID="Equation.DSMT4" ShapeID="_x0000_i1163" DrawAspect="Content" ObjectID="_1468075867" r:id="rId267">
                                    <o:LockedField>false</o:LockedField>
                                  </o:OLEObject>
                                </w:object>
                              </w:r>
                            </w:p>
                          </w:txbxContent>
                        </wps:txbx>
                        <wps:bodyPr rot="0" vert="horz" wrap="square" lIns="91440" tIns="45720" rIns="91440" bIns="45720" anchor="t" anchorCtr="0" upright="1">
                          <a:noAutofit/>
                        </wps:bodyPr>
                      </wps:wsp>
                      <wps:wsp>
                        <wps:cNvPr id="64" name="Text Box 54"/>
                        <wps:cNvSpPr txBox="1">
                          <a:spLocks noChangeArrowheads="1"/>
                        </wps:cNvSpPr>
                        <wps:spPr bwMode="auto">
                          <a:xfrm>
                            <a:off x="689" y="0"/>
                            <a:ext cx="425" cy="397"/>
                          </a:xfrm>
                          <a:prstGeom prst="rect">
                            <a:avLst/>
                          </a:prstGeom>
                          <a:noFill/>
                          <a:ln>
                            <a:noFill/>
                          </a:ln>
                        </wps:spPr>
                        <wps:txbx>
                          <w:txbxContent>
                            <w:p>
                              <w:r>
                                <w:object>
                                  <v:shape id="_x0000_i1164" o:spt="75" type="#_x0000_t75" style="height:11.55pt;width:9.5pt;" o:ole="t" filled="f" o:preferrelative="t" stroked="f" coordsize="21600,21600">
                                    <v:path/>
                                    <v:fill on="f" focussize="0,0"/>
                                    <v:stroke on="f" joinstyle="miter"/>
                                    <v:imagedata r:id="rId270" o:title=""/>
                                    <o:lock v:ext="edit" aspectratio="t"/>
                                    <w10:wrap type="none"/>
                                    <w10:anchorlock/>
                                  </v:shape>
                                  <o:OLEObject Type="Embed" ProgID="Equation.DSMT4" ShapeID="_x0000_i1164" DrawAspect="Content" ObjectID="_1468075868" r:id="rId269">
                                    <o:LockedField>false</o:LockedField>
                                  </o:OLEObject>
                                </w:object>
                              </w:r>
                            </w:p>
                          </w:txbxContent>
                        </wps:txbx>
                        <wps:bodyPr rot="0" vert="horz" wrap="square" lIns="91440" tIns="45720" rIns="91440" bIns="45720" anchor="t" anchorCtr="0" upright="1">
                          <a:noAutofit/>
                        </wps:bodyPr>
                      </wps:wsp>
                      <wpg:grpSp>
                        <wpg:cNvPr id="65" name="Group 55"/>
                        <wpg:cNvGrpSpPr/>
                        <wpg:grpSpPr>
                          <a:xfrm>
                            <a:off x="219" y="272"/>
                            <a:ext cx="4128" cy="2299"/>
                            <a:chOff x="0" y="0"/>
                            <a:chExt cx="4128" cy="2299"/>
                          </a:xfrm>
                        </wpg:grpSpPr>
                        <wps:wsp>
                          <wps:cNvPr id="66" name="Line 56"/>
                          <wps:cNvCnPr>
                            <a:cxnSpLocks noChangeShapeType="1"/>
                          </wps:cNvCnPr>
                          <wps:spPr bwMode="auto">
                            <a:xfrm>
                              <a:off x="470" y="2038"/>
                              <a:ext cx="3287" cy="0"/>
                            </a:xfrm>
                            <a:prstGeom prst="line">
                              <a:avLst/>
                            </a:prstGeom>
                            <a:noFill/>
                            <a:ln w="9525">
                              <a:solidFill>
                                <a:srgbClr val="000000"/>
                              </a:solidFill>
                              <a:round/>
                              <a:tailEnd type="triangle" w="med" len="med"/>
                            </a:ln>
                          </wps:spPr>
                          <wps:bodyPr/>
                        </wps:wsp>
                        <wps:wsp>
                          <wps:cNvPr id="67" name="Line 57"/>
                          <wps:cNvCnPr>
                            <a:cxnSpLocks noChangeShapeType="1"/>
                          </wps:cNvCnPr>
                          <wps:spPr bwMode="auto">
                            <a:xfrm>
                              <a:off x="470" y="136"/>
                              <a:ext cx="2974" cy="1902"/>
                            </a:xfrm>
                            <a:prstGeom prst="line">
                              <a:avLst/>
                            </a:prstGeom>
                            <a:noFill/>
                            <a:ln w="9525">
                              <a:solidFill>
                                <a:srgbClr val="000000"/>
                              </a:solidFill>
                              <a:round/>
                            </a:ln>
                          </wps:spPr>
                          <wps:bodyPr/>
                        </wps:wsp>
                        <wps:wsp>
                          <wps:cNvPr id="68" name="Line 58"/>
                          <wps:cNvCnPr>
                            <a:cxnSpLocks noChangeShapeType="1"/>
                          </wps:cNvCnPr>
                          <wps:spPr bwMode="auto">
                            <a:xfrm>
                              <a:off x="470" y="136"/>
                              <a:ext cx="1721" cy="1902"/>
                            </a:xfrm>
                            <a:prstGeom prst="line">
                              <a:avLst/>
                            </a:prstGeom>
                            <a:noFill/>
                            <a:ln w="9525">
                              <a:solidFill>
                                <a:srgbClr val="000000"/>
                              </a:solidFill>
                              <a:round/>
                            </a:ln>
                          </wps:spPr>
                          <wps:bodyPr/>
                        </wps:wsp>
                        <wps:wsp>
                          <wps:cNvPr id="69" name="Text Box 59"/>
                          <wps:cNvSpPr txBox="1">
                            <a:spLocks noChangeArrowheads="1"/>
                          </wps:cNvSpPr>
                          <wps:spPr bwMode="auto">
                            <a:xfrm>
                              <a:off x="2035" y="815"/>
                              <a:ext cx="315" cy="408"/>
                            </a:xfrm>
                            <a:prstGeom prst="rect">
                              <a:avLst/>
                            </a:prstGeom>
                            <a:noFill/>
                            <a:ln>
                              <a:noFill/>
                            </a:ln>
                          </wps:spPr>
                          <wps:txbx>
                            <w:txbxContent>
                              <w:p>
                                <w:r>
                                  <w:t>1</w:t>
                                </w:r>
                              </w:p>
                            </w:txbxContent>
                          </wps:txbx>
                          <wps:bodyPr rot="0" vert="horz" wrap="square" lIns="91440" tIns="45720" rIns="91440" bIns="45720" anchor="t" anchorCtr="0" upright="1">
                            <a:noAutofit/>
                          </wps:bodyPr>
                        </wps:wsp>
                        <wps:wsp>
                          <wps:cNvPr id="70" name="Text Box 60"/>
                          <wps:cNvSpPr txBox="1">
                            <a:spLocks noChangeArrowheads="1"/>
                          </wps:cNvSpPr>
                          <wps:spPr bwMode="auto">
                            <a:xfrm>
                              <a:off x="1252" y="1223"/>
                              <a:ext cx="626" cy="407"/>
                            </a:xfrm>
                            <a:prstGeom prst="rect">
                              <a:avLst/>
                            </a:prstGeom>
                            <a:noFill/>
                            <a:ln>
                              <a:noFill/>
                            </a:ln>
                          </wps:spPr>
                          <wps:txbx>
                            <w:txbxContent>
                              <w:p>
                                <w:r>
                                  <w:t>2</w:t>
                                </w:r>
                              </w:p>
                            </w:txbxContent>
                          </wps:txbx>
                          <wps:bodyPr rot="0" vert="horz" wrap="square" lIns="91440" tIns="45720" rIns="91440" bIns="45720" anchor="t" anchorCtr="0" upright="1">
                            <a:noAutofit/>
                          </wps:bodyPr>
                        </wps:wsp>
                        <wps:wsp>
                          <wps:cNvPr id="71" name="Text Box 61"/>
                          <wps:cNvSpPr txBox="1">
                            <a:spLocks noChangeArrowheads="1"/>
                          </wps:cNvSpPr>
                          <wps:spPr bwMode="auto">
                            <a:xfrm>
                              <a:off x="3757" y="1902"/>
                              <a:ext cx="371" cy="397"/>
                            </a:xfrm>
                            <a:prstGeom prst="rect">
                              <a:avLst/>
                            </a:prstGeom>
                            <a:noFill/>
                            <a:ln>
                              <a:noFill/>
                            </a:ln>
                          </wps:spPr>
                          <wps:bodyPr rot="0" vert="horz" wrap="square" lIns="91440" tIns="45720" rIns="91440" bIns="45720" anchor="t" anchorCtr="0" upright="1">
                            <a:noAutofit/>
                          </wps:bodyPr>
                        </wps:wsp>
                        <wps:wsp>
                          <wps:cNvPr id="72" name="Text Box 62"/>
                          <wps:cNvSpPr txBox="1">
                            <a:spLocks noChangeArrowheads="1"/>
                          </wps:cNvSpPr>
                          <wps:spPr bwMode="auto">
                            <a:xfrm>
                              <a:off x="0" y="0"/>
                              <a:ext cx="477" cy="669"/>
                            </a:xfrm>
                            <a:prstGeom prst="rect">
                              <a:avLst/>
                            </a:prstGeom>
                            <a:noFill/>
                            <a:ln>
                              <a:noFill/>
                            </a:ln>
                          </wps:spPr>
                          <wps:txbx>
                            <w:txbxContent>
                              <w:p>
                                <w:r>
                                  <w:object>
                                    <v:shape id="_x0000_i1165" o:spt="75" type="#_x0000_t75" style="height:17.65pt;width:12.9pt;" o:ole="t" filled="f" o:preferrelative="t" stroked="f" coordsize="21600,21600">
                                      <v:path/>
                                      <v:fill on="f" focussize="0,0"/>
                                      <v:stroke on="f" joinstyle="miter"/>
                                      <v:imagedata r:id="rId272" o:title=""/>
                                      <o:lock v:ext="edit" aspectratio="t"/>
                                      <w10:wrap type="none"/>
                                      <w10:anchorlock/>
                                    </v:shape>
                                    <o:OLEObject Type="Embed" ProgID="Equation.DSMT4" ShapeID="_x0000_i1165" DrawAspect="Content" ObjectID="_1468075869" r:id="rId271">
                                      <o:LockedField>false</o:LockedField>
                                    </o:OLEObject>
                                  </w:object>
                                </w:r>
                              </w:p>
                            </w:txbxContent>
                          </wps:txbx>
                          <wps:bodyPr rot="0" vert="horz" wrap="square" lIns="91440" tIns="45720" rIns="91440" bIns="45720" anchor="t" anchorCtr="0" upright="1">
                            <a:noAutofit/>
                          </wps:bodyPr>
                        </wps:wsp>
                      </wpg:grpSp>
                    </wpg:wgp>
                  </a:graphicData>
                </a:graphic>
              </wp:inline>
            </w:drawing>
          </mc:Choice>
          <mc:Fallback>
            <w:pict>
              <v:group id="Group 49" o:spid="_x0000_s1026" o:spt="203" style="height:165.3pt;width:347.25pt;" coordsize="4758,2979" o:gfxdata="UEsDBAoAAAAAAIdO4kAAAAAAAAAAAAAAAAAEAAAAZHJzL1BLAwQUAAAACACHTuJA7QFizwoBAAAF&#10;AQAADwAAAGRycy9kb3ducmV2LnhtbAEFAfr+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">
                <o:lock v:ext="edit" aspectratio="f"/>
                <v:rect id="AutoShape 50" o:spid="_x0000_s1026" o:spt="1" style="position:absolute;left:0;top:0;height:2979;width:4758;" filled="f" stroked="f" coordsize="21600,21600" o:gfxdata="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Eg5123gAAAA2wAAAA8AAAAAAAAAAQAgAAAAIgAA&#10;AGRycy9kb3ducmV2LnhtbFBLAQIUABQAAAAIAIdO4kAzLwWeOwAAADkAAAAQAAAAAAAAAAEAIAAA&#10;AC8BAABkcnMvc2hhcGV4bWwueG1sUEsFBgAAAAAGAAYAWwEAANkDAAAAAA==&#10;">
                  <v:fill on="f" focussize="0,0"/>
                  <v:stroke on="f"/>
                  <v:imagedata o:title=""/>
                  <o:lock v:ext="edit" aspectratio="t"/>
                </v:rect>
                <v:line id="Line 51" o:spid="_x0000_s1026" o:spt="20" style="position:absolute;left:689;top:0;flip:y;height:2310;width:1;" filled="f" stroked="t" coordsize="21600,21600" o:gfxdata="UEsDBAoAAAAAAIdO4kAAAAAAAAAAAAAAAAAEAAAAZHJzL1BLAwQUAAAACACHTuJAJDgMkeAAAADb&#10;AAAADwAAAGRycy9kb3ducmV2LnhtbAHbACT/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2M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CQ4DJH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shape id="Text Box 52" o:spid="_x0000_s1026" o:spt="202" type="#_x0000_t202" style="position:absolute;left:2097;top:2174;height:669;width:408;" filled="f" stroked="f" coordsize="21600,21600" o:gfxdata="UEsDBAoAAAAAAIdO4kAAAAAAAAAAAAAAAAAEAAAAZHJzL1BLAwQUAAAACACHTuJAhCvOZ+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2M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Qrzmf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r>
                          <w:object>
                            <v:shape id="_x0000_i1162" o:spt="75" type="#_x0000_t75" style="height:17.65pt;width:8.85pt;" o:ole="t" filled="f" o:preferrelative="t" stroked="f" coordsize="21600,21600">
                              <v:path/>
                              <v:fill on="f" focussize="0,0"/>
                              <v:stroke on="f" joinstyle="miter"/>
                              <v:imagedata r:id="rId266" o:title=""/>
                              <o:lock v:ext="edit" aspectratio="t"/>
                              <w10:wrap type="none"/>
                              <w10:anchorlock/>
                            </v:shape>
                            <o:OLEObject Type="Embed" ProgID="Equation.DSMT4" ShapeID="_x0000_i1162" DrawAspect="Content" ObjectID="_1468075870" r:id="rId273">
                              <o:LockedField>false</o:LockedField>
                            </o:OLEObject>
                          </w:object>
                        </w:r>
                      </w:p>
                    </w:txbxContent>
                  </v:textbox>
                </v:shape>
                <v:shape id="Text Box 53" o:spid="_x0000_s1026" o:spt="202" type="#_x0000_t202" style="position:absolute;left:3350;top:2174;height:805;width:442;" filled="f" stroked="f" coordsize="21600,21600" o:gfxdata="UEsDBAoAAAAAAIdO4kAAAAAAAAAAAAAAAAAEAAAAZHJzL1BLAwQUAAAACACHTuJA62dr/O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2M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Otna/z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r>
                          <w:object>
                            <v:shape id="_x0000_i1163" o:spt="75" type="#_x0000_t75" style="height:18.35pt;width:11.55pt;" o:ole="t" filled="f" o:preferrelative="t" stroked="f" coordsize="21600,21600">
                              <v:path/>
                              <v:fill on="f" focussize="0,0"/>
                              <v:stroke on="f" joinstyle="miter"/>
                              <v:imagedata r:id="rId268" o:title=""/>
                              <o:lock v:ext="edit" aspectratio="t"/>
                              <w10:wrap type="none"/>
                              <w10:anchorlock/>
                            </v:shape>
                            <o:OLEObject Type="Embed" ProgID="Equation.DSMT4" ShapeID="_x0000_i1163" DrawAspect="Content" ObjectID="_1468075871" r:id="rId274">
                              <o:LockedField>false</o:LockedField>
                            </o:OLEObject>
                          </w:object>
                        </w:r>
                      </w:p>
                    </w:txbxContent>
                  </v:textbox>
                </v:shape>
                <v:shape id="Text Box 54" o:spid="_x0000_s1026" o:spt="202" type="#_x0000_t202" style="position:absolute;left:689;top:0;height:397;width:425;" filled="f" stroked="f" coordsize="21600,21600" o:gfxdata="UEsDBAoAAAAAAIdO4kAAAAAAAAAAAAAAAAAEAAAAZHJzL1BLAwQUAAAACACHTuJAZI7ziO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2N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GSO84j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r>
                          <w:object>
                            <v:shape id="_x0000_i1164" o:spt="75" type="#_x0000_t75" style="height:11.55pt;width:9.5pt;" o:ole="t" filled="f" o:preferrelative="t" stroked="f" coordsize="21600,21600">
                              <v:path/>
                              <v:fill on="f" focussize="0,0"/>
                              <v:stroke on="f" joinstyle="miter"/>
                              <v:imagedata r:id="rId270" o:title=""/>
                              <o:lock v:ext="edit" aspectratio="t"/>
                              <w10:wrap type="none"/>
                              <w10:anchorlock/>
                            </v:shape>
                            <o:OLEObject Type="Embed" ProgID="Equation.DSMT4" ShapeID="_x0000_i1164" DrawAspect="Content" ObjectID="_1468075872" r:id="rId275">
                              <o:LockedField>false</o:LockedField>
                            </o:OLEObject>
                          </w:object>
                        </w:r>
                      </w:p>
                    </w:txbxContent>
                  </v:textbox>
                </v:shape>
                <v:group id="Group 55" o:spid="_x0000_s1026" o:spt="203" style="position:absolute;left:219;top:272;height:2299;width:4128;" coordsize="4128,2299" o:gfxdata="UEsDBAoAAAAAAIdO4kAAAAAAAAAAAAAAAAAEAAAAZHJzL1BLAwQUAAAACACHTuJAun9B8O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2NS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C6f0Hw4AAAANsA&#10;AAAPAAAAAAAAAAEAIAAAACIAAABkcnMvZG93bnJldi54bWxQSwECFAAUAAAACACHTuJAMy8FnjsA&#10;AAA5AAAAFQAAAAAAAAABACAAAAAvAQAAZHJzL2dyb3Vwc2hhcGV4bWwueG1sUEsFBgAAAAAGAAYA&#10;YAEAAOwDAAAAAA==&#10;">
                  <o:lock v:ext="edit" aspectratio="f"/>
                  <v:line id="Line 56" o:spid="_x0000_s1026" o:spt="20" style="position:absolute;left:470;top:2038;height:0;width:3287;" filled="f" stroked="t" coordsize="21600,21600" o:gfxdata="UEsDBAoAAAAAAIdO4kAAAAAAAAAAAAAAAAAEAAAAZHJzL1BLAwQUAAAACACHTuJA0QqyOe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2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NEKsjn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line id="Line 57" o:spid="_x0000_s1026" o:spt="20" style="position:absolute;left:470;top:136;height:1902;width:2974;" filled="f" stroked="t" coordsize="21600,21600" o:gfxdata="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PDTO6H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line id="Line 58" o:spid="_x0000_s1026" o:spt="20" style="position:absolute;left:470;top:136;height:1902;width:1721;" filled="f" stroked="t" coordsize="21600,21600" o:gfxdata="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FMr9P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shape id="Text Box 59" o:spid="_x0000_s1026" o:spt="202" type="#_x0000_t202" style="position:absolute;left:2035;top:815;height:408;width:315;" filled="f" stroked="f" coordsize="21600,21600" o:gfxdata="UEsDBAoAAAAAAIdO4kAAAAAAAAAAAAAAAAAEAAAAZHJzL1BLAwQUAAAACACHTuJAio9cFu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2O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qPXBb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r>
                            <w:t>1</w:t>
                          </w:r>
                        </w:p>
                      </w:txbxContent>
                    </v:textbox>
                  </v:shape>
                  <v:shape id="Text Box 60" o:spid="_x0000_s1026" o:spt="202" type="#_x0000_t202" style="position:absolute;left:1252;top:1223;height:407;width:626;" filled="f" stroked="f" coordsize="21600,21600" o:gfxdata="UEsDBAoAAAAAAIdO4kAAAAAAAAAAAAAAAAAEAAAAZHJzL1BLAwQUAAAACACHTuJAnmxjVu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3M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J5sY1b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r>
                            <w:t>2</w:t>
                          </w:r>
                        </w:p>
                      </w:txbxContent>
                    </v:textbox>
                  </v:shape>
                  <v:shape id="Text Box 61" o:spid="_x0000_s1026" o:spt="202" type="#_x0000_t202" style="position:absolute;left:3757;top:1902;height:397;width:371;" filled="f" stroked="f" coordsize="21600,21600" o:gfxdata="UEsDBAoAAAAAAIdO4kAAAAAAAAAAAAAAAAAEAAAAZHJzL1BLAwQUAAAACACHTuJA8SDGze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3M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PEgxs3gAAAA2wAAAA8AAAAAAAAAAQAgAAAAIgAA&#10;AGRycy9kb3ducmV2LnhtbFBLAQIUABQAAAAIAIdO4kAzLwWeOwAAADkAAAAQAAAAAAAAAAEAIAAA&#10;AC8BAABkcnMvc2hhcGV4bWwueG1sUEsFBgAAAAAGAAYAWwEAANkDAAAAAA==&#10;">
                    <v:fill on="f" focussize="0,0"/>
                    <v:stroke on="f"/>
                    <v:imagedata o:title=""/>
                    <o:lock v:ext="edit" aspectratio="f"/>
                  </v:shape>
                  <v:shape id="Text Box 62" o:spid="_x0000_s1026" o:spt="202" type="#_x0000_t202" style="position:absolute;left:0;top:0;height:669;width:477;" filled="f" stroked="f" coordsize="21600,21600" o:gfxdata="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AHyWLrgAAAA2wAAAA8AAAAAAAAAAQAgAAAAIgAA&#10;AGRycy9kb3ducmV2LnhtbFBLAQIUABQAAAAIAIdO4kAzLwWeOwAAADkAAAAQAAAAAAAAAAEAIAAA&#10;AC8BAABkcnMvc2hhcGV4bWwueG1sUEsFBgAAAAAGAAYAWwEAANkDAAAAAA==&#10;">
                    <v:fill on="f" focussize="0,0"/>
                    <v:stroke on="f"/>
                    <v:imagedata o:title=""/>
                    <o:lock v:ext="edit" aspectratio="f"/>
                    <v:textbox>
                      <w:txbxContent>
                        <w:p>
                          <w:r>
                            <w:object>
                              <v:shape id="_x0000_i1165" o:spt="75" type="#_x0000_t75" style="height:17.65pt;width:12.9pt;" o:ole="t" filled="f" o:preferrelative="t" stroked="f" coordsize="21600,21600">
                                <v:path/>
                                <v:fill on="f" focussize="0,0"/>
                                <v:stroke on="f" joinstyle="miter"/>
                                <v:imagedata r:id="rId272" o:title=""/>
                                <o:lock v:ext="edit" aspectratio="t"/>
                                <w10:wrap type="none"/>
                                <w10:anchorlock/>
                              </v:shape>
                              <o:OLEObject Type="Embed" ProgID="Equation.DSMT4" ShapeID="_x0000_i1165" DrawAspect="Content" ObjectID="_1468075873" r:id="rId276">
                                <o:LockedField>false</o:LockedField>
                              </o:OLEObject>
                            </w:object>
                          </w:r>
                        </w:p>
                      </w:txbxContent>
                    </v:textbox>
                  </v:shape>
                </v:group>
                <w10:wrap type="none"/>
                <w10:anchorlock/>
              </v:group>
            </w:pict>
          </mc:Fallback>
        </mc:AlternateConten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在试验台上，假设没有电动机的补偿时，此时仅有飞轮的机械惯量</w:t>
      </w:r>
      <w:r>
        <w:rPr>
          <w:rFonts w:hint="eastAsia" w:ascii="宋体" w:hAnsi="宋体"/>
          <w:position w:val="-14"/>
          <w:sz w:val="24"/>
        </w:rPr>
        <w:object>
          <v:shape id="_x0000_i1166" o:spt="75" type="#_x0000_t75" style="height:19pt;width:15.6pt;" o:ole="t" filled="f" o:preferrelative="t" stroked="f" coordsize="21600,21600">
            <v:path/>
            <v:fill on="f" focussize="0,0"/>
            <v:stroke on="f" joinstyle="miter"/>
            <v:imagedata r:id="rId278" o:title=""/>
            <o:lock v:ext="edit" aspectratio="t"/>
            <w10:wrap type="none"/>
            <w10:anchorlock/>
          </v:shape>
          <o:OLEObject Type="Embed" ProgID="Equation.DSMT4" ShapeID="_x0000_i1166" DrawAspect="Content" ObjectID="_1468075874" r:id="rId277">
            <o:LockedField>false</o:LockedField>
          </o:OLEObject>
        </w:object>
      </w:r>
      <w:r>
        <w:rPr>
          <w:rFonts w:hint="eastAsia" w:ascii="宋体" w:hAnsi="宋体"/>
          <w:sz w:val="24"/>
        </w:rPr>
        <w:t>，则：</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67" o:spt="75" type="#_x0000_t75" style="height:30.55pt;width:95.75pt;" o:ole="t" filled="f" o:preferrelative="t" stroked="f" coordsize="21600,21600">
            <v:path/>
            <v:fill on="f" focussize="0,0"/>
            <v:stroke on="f" joinstyle="miter"/>
            <v:imagedata r:id="rId280" o:title=""/>
            <o:lock v:ext="edit" aspectratio="t"/>
            <w10:wrap type="none"/>
            <w10:anchorlock/>
          </v:shape>
          <o:OLEObject Type="Embed" ProgID="Equation.DSMT4" ShapeID="_x0000_i1167" DrawAspect="Content" ObjectID="_1468075875" r:id="rId279">
            <o:LockedField>false</o:LockedField>
          </o:OLEObject>
        </w:objec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此时对应曲线2，要把曲线变回到曲线1，就需要电动机补偿一定的惯量来维持路试阶段的转动惯量。</w:t>
      </w:r>
    </w:p>
    <w:p>
      <w:pPr>
        <w:spacing w:before="62" w:beforeLines="20" w:after="62" w:afterLines="20" w:line="300" w:lineRule="auto"/>
        <w:ind w:firstLine="480" w:firstLineChars="200"/>
        <w:rPr>
          <w:rFonts w:ascii="宋体" w:hAnsi="宋体"/>
          <w:sz w:val="24"/>
        </w:rPr>
      </w:pPr>
      <w:r>
        <w:rPr>
          <w:rFonts w:hint="eastAsia" w:ascii="宋体" w:hAnsi="宋体"/>
          <w:sz w:val="24"/>
        </w:rPr>
        <w:t>可见，在试验台上实施制动时，飞轮的转动惯量与路试时主轴的转动惯量不一致时，电动机就不能关闭，而应该继续拖动，补偿损失的转动惯量，其动力学模型为：</w:t>
      </w:r>
    </w:p>
    <w:p>
      <w:pPr>
        <w:spacing w:before="62" w:beforeLines="20" w:after="62" w:afterLines="20" w:line="300" w:lineRule="auto"/>
        <w:jc w:val="center"/>
        <w:rPr>
          <w:rFonts w:ascii="宋体" w:hAnsi="宋体"/>
          <w:sz w:val="24"/>
        </w:rPr>
      </w:pPr>
      <w:r>
        <w:rPr>
          <w:rFonts w:hint="eastAsia" w:ascii="宋体" w:hAnsi="宋体"/>
          <w:position w:val="-24"/>
          <w:sz w:val="24"/>
        </w:rPr>
        <w:object>
          <v:shape id="_x0000_i1168" o:spt="75" type="#_x0000_t75" style="height:30.55pt;width:194.25pt;" o:ole="t" filled="f" o:preferrelative="t" stroked="f" coordsize="21600,21600">
            <v:path/>
            <v:fill on="f" focussize="0,0"/>
            <v:stroke on="f" joinstyle="miter"/>
            <v:imagedata r:id="rId282" o:title=""/>
            <o:lock v:ext="edit" aspectratio="t"/>
            <w10:wrap type="none"/>
            <w10:anchorlock/>
          </v:shape>
          <o:OLEObject Type="Embed" ProgID="Equation.DSMT4" ShapeID="_x0000_i1168" DrawAspect="Content" ObjectID="_1468075876" r:id="rId281">
            <o:LockedField>false</o:LockedField>
          </o:OLEObject>
        </w:object>
      </w:r>
    </w:p>
    <w:p>
      <w:pPr>
        <w:spacing w:before="62" w:beforeLines="20" w:after="62" w:afterLines="20" w:line="300" w:lineRule="auto"/>
        <w:rPr>
          <w:rFonts w:ascii="宋体" w:hAnsi="宋体"/>
          <w:sz w:val="24"/>
        </w:rPr>
      </w:pPr>
      <w:r>
        <w:rPr>
          <w:rFonts w:hint="eastAsia" w:ascii="宋体" w:hAnsi="宋体"/>
          <w:sz w:val="24"/>
        </w:rPr>
        <w:t>由此可以确定制动过程为匀减速过程。</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在制动过程开始瞬间，电动机要补偿由于机械惯量不足而缺少的能量，则电动机所补偿的扭矩会有一个从零开始增加的缓冲阶段，之后主轴的转动扭矩会稳定为一定值。</w:t>
      </w:r>
    </w:p>
    <w:p>
      <w:pPr>
        <w:adjustRightInd w:val="0"/>
        <w:snapToGrid w:val="0"/>
        <w:spacing w:before="62" w:beforeLines="20" w:after="62" w:afterLines="20" w:line="300" w:lineRule="auto"/>
        <w:rPr>
          <w:rFonts w:ascii="宋体" w:hAnsi="宋体"/>
          <w:sz w:val="24"/>
        </w:rPr>
      </w:pPr>
      <w:r>
        <w:rPr>
          <w:rFonts w:hint="eastAsia" w:ascii="宋体" w:hAnsi="宋体"/>
          <w:sz w:val="24"/>
        </w:rPr>
        <w:t>数据的处理与分析：</w: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169" o:spt="75" type="#_x0000_t75" style="height:15.6pt;width:29.9pt;" o:ole="t" filled="f" o:preferrelative="t" stroked="f" coordsize="21600,21600">
            <v:path/>
            <v:fill on="f" focussize="0,0"/>
            <v:stroke on="f" joinstyle="miter"/>
            <v:imagedata r:id="rId284" o:title=""/>
            <o:lock v:ext="edit" aspectratio="t"/>
            <w10:wrap type="none"/>
            <w10:anchorlock/>
          </v:shape>
          <o:OLEObject Type="Embed" ProgID="Equation.DSMT4" ShapeID="_x0000_i1169" DrawAspect="Content" ObjectID="_1468075877" r:id="rId283">
            <o:LockedField>false</o:LockedField>
          </o:OLEObject>
        </w:object>
      </w:r>
      <w:r>
        <w:rPr>
          <w:rFonts w:hint="eastAsia" w:ascii="宋体" w:hAnsi="宋体"/>
          <w:sz w:val="24"/>
        </w:rPr>
        <w:t>：已知制动减速度</w:t>
      </w:r>
      <w:r>
        <w:rPr>
          <w:rFonts w:hint="eastAsia" w:ascii="宋体" w:hAnsi="宋体"/>
          <w:position w:val="-6"/>
          <w:sz w:val="24"/>
        </w:rPr>
        <w:object>
          <v:shape id="_x0000_i1170" o:spt="75" type="#_x0000_t75" style="height:11.55pt;width:9.5pt;" o:ole="t" filled="f" o:preferrelative="t" stroked="f" coordsize="21600,21600">
            <v:path/>
            <v:fill on="f" focussize="0,0"/>
            <v:stroke on="f" joinstyle="miter"/>
            <v:imagedata r:id="rId286" o:title=""/>
            <o:lock v:ext="edit" aspectratio="t"/>
            <w10:wrap type="none"/>
            <w10:anchorlock/>
          </v:shape>
          <o:OLEObject Type="Embed" ProgID="Equation.DSMT4" ShapeID="_x0000_i1170" DrawAspect="Content" ObjectID="_1468075878" r:id="rId285">
            <o:LockedField>false</o:LockedField>
          </o:OLEObject>
        </w:object>
      </w:r>
      <w:r>
        <w:rPr>
          <w:rFonts w:hint="eastAsia" w:ascii="宋体" w:hAnsi="宋体"/>
          <w:sz w:val="24"/>
        </w:rPr>
        <w:t>为常数，初始转速为</w:t>
      </w:r>
      <w:r>
        <w:rPr>
          <w:rFonts w:hint="eastAsia" w:ascii="宋体" w:hAnsi="宋体"/>
          <w:position w:val="-12"/>
          <w:sz w:val="24"/>
        </w:rPr>
        <w:object>
          <v:shape id="_x0000_i1171" o:spt="75" type="#_x0000_t75" style="height:18.35pt;width:88.3pt;" o:ole="t" filled="f" o:preferrelative="t" stroked="f" coordsize="21600,21600">
            <v:path/>
            <v:fill on="f" focussize="0,0"/>
            <v:stroke on="f" joinstyle="miter"/>
            <v:imagedata r:id="rId288" o:title=""/>
            <o:lock v:ext="edit" aspectratio="t"/>
            <w10:wrap type="none"/>
            <w10:anchorlock/>
          </v:shape>
          <o:OLEObject Type="Embed" ProgID="Equation.DSMT4" ShapeID="_x0000_i1171" DrawAspect="Content" ObjectID="_1468075879" r:id="rId287">
            <o:LockedField>false</o:LockedField>
          </o:OLEObject>
        </w:object>
      </w:r>
      <w:r>
        <w:rPr>
          <w:rFonts w:hint="eastAsia" w:ascii="宋体" w:hAnsi="宋体"/>
          <w:sz w:val="24"/>
        </w:rPr>
        <w:t>，末转速为</w:t>
      </w:r>
      <w:r>
        <w:rPr>
          <w:rFonts w:hint="eastAsia" w:ascii="宋体" w:hAnsi="宋体"/>
          <w:position w:val="-12"/>
          <w:sz w:val="24"/>
        </w:rPr>
        <w:object>
          <v:shape id="_x0000_i1172" o:spt="75" type="#_x0000_t75" style="height:18.35pt;width:91pt;" o:ole="t" filled="f" o:preferrelative="t" stroked="f" coordsize="21600,21600">
            <v:path/>
            <v:fill on="f" focussize="0,0"/>
            <v:stroke on="f" joinstyle="miter"/>
            <v:imagedata r:id="rId290" o:title=""/>
            <o:lock v:ext="edit" aspectratio="t"/>
            <w10:wrap type="none"/>
            <w10:anchorlock/>
          </v:shape>
          <o:OLEObject Type="Embed" ProgID="Equation.DSMT4" ShapeID="_x0000_i1172" DrawAspect="Content" ObjectID="_1468075880" r:id="rId289">
            <o:LockedField>false</o:LockedField>
          </o:OLEObject>
        </w:object>
      </w:r>
      <w:r>
        <w:rPr>
          <w:rFonts w:hint="eastAsia" w:ascii="宋体" w:hAnsi="宋体"/>
          <w:sz w:val="24"/>
        </w:rPr>
        <w:t>，</w:t>
      </w:r>
      <w:r>
        <w:rPr>
          <w:rFonts w:hint="eastAsia" w:ascii="宋体" w:hAnsi="宋体"/>
          <w:position w:val="-4"/>
          <w:sz w:val="24"/>
        </w:rPr>
        <w:object>
          <v:shape id="_x0000_i1173" o:spt="75" type="#_x0000_t75" style="height:12.9pt;width:44.85pt;" o:ole="t" filled="f" o:preferrelative="t" stroked="f" coordsize="21600,21600">
            <v:path/>
            <v:fill on="f" focussize="0,0"/>
            <v:stroke on="f" joinstyle="miter"/>
            <v:imagedata r:id="rId292" o:title=""/>
            <o:lock v:ext="edit" aspectratio="t"/>
            <w10:wrap type="none"/>
            <w10:anchorlock/>
          </v:shape>
          <o:OLEObject Type="Embed" ProgID="Equation.DSMT4" ShapeID="_x0000_i1173" DrawAspect="Content" ObjectID="_1468075881" r:id="rId291">
            <o:LockedField>false</o:LockedField>
          </o:OLEObject>
        </w:object>
      </w:r>
      <w:r>
        <w:rPr>
          <w:rFonts w:hint="eastAsia" w:ascii="宋体" w:hAnsi="宋体"/>
          <w:sz w:val="24"/>
        </w:rPr>
        <w:t>，则：</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74" o:spt="75" type="#_x0000_t75" style="height:33.3pt;width:86.95pt;" o:ole="t" filled="f" o:preferrelative="t" stroked="f" coordsize="21600,21600">
            <v:path/>
            <v:fill on="f" focussize="0,0"/>
            <v:stroke on="f" joinstyle="miter"/>
            <v:imagedata r:id="rId294" o:title=""/>
            <o:lock v:ext="edit" aspectratio="t"/>
            <w10:wrap type="none"/>
            <w10:anchorlock/>
          </v:shape>
          <o:OLEObject Type="Embed" ProgID="Equation.DSMT4" ShapeID="_x0000_i1174" DrawAspect="Content" ObjectID="_1468075882" r:id="rId293">
            <o:LockedField>false</o:LockedField>
          </o:OLEObject>
        </w:object>
      </w:r>
    </w:p>
    <w:p>
      <w:pPr>
        <w:adjustRightInd w:val="0"/>
        <w:snapToGrid w:val="0"/>
        <w:spacing w:before="62" w:beforeLines="20" w:after="62" w:afterLines="20" w:line="300" w:lineRule="auto"/>
        <w:ind w:left="3120" w:hanging="3120" w:hangingChars="1300"/>
        <w:rPr>
          <w:rFonts w:ascii="宋体" w:hAnsi="宋体"/>
          <w:sz w:val="24"/>
        </w:rPr>
      </w:pPr>
      <w:r>
        <w:rPr>
          <w:rFonts w:hint="eastAsia" w:ascii="宋体" w:hAnsi="宋体"/>
          <w:position w:val="-10"/>
          <w:sz w:val="24"/>
        </w:rPr>
        <w:object>
          <v:shape id="_x0000_i1175" o:spt="75" type="#_x0000_t75" style="height:15.6pt;width:30.55pt;" o:ole="t" filled="f" o:preferrelative="t" stroked="f" coordsize="21600,21600">
            <v:path/>
            <v:fill on="f" focussize="0,0"/>
            <v:stroke on="f" joinstyle="miter"/>
            <v:imagedata r:id="rId296" o:title=""/>
            <o:lock v:ext="edit" aspectratio="t"/>
            <w10:wrap type="none"/>
            <w10:anchorlock/>
          </v:shape>
          <o:OLEObject Type="Embed" ProgID="Equation.DSMT4" ShapeID="_x0000_i1175" DrawAspect="Content" ObjectID="_1468075883" r:id="rId295">
            <o:LockedField>false</o:LockedField>
          </o:OLEObject>
        </w:object>
      </w:r>
      <w:r>
        <w:rPr>
          <w:rFonts w:hint="eastAsia" w:ascii="宋体" w:hAnsi="宋体"/>
          <w:sz w:val="24"/>
        </w:rPr>
        <w:t>：取时间步长为</w:t>
      </w:r>
      <w:r>
        <w:rPr>
          <w:rFonts w:hint="eastAsia" w:ascii="宋体" w:hAnsi="宋体"/>
          <w:position w:val="-6"/>
          <w:sz w:val="24"/>
        </w:rPr>
        <w:object>
          <v:shape id="_x0000_i1176" o:spt="75" type="#_x0000_t75" style="height:14.25pt;width:27.85pt;" o:ole="t" filled="f" o:preferrelative="t" stroked="f" coordsize="21600,21600">
            <v:path/>
            <v:fill on="f" focussize="0,0"/>
            <v:stroke on="f" joinstyle="miter"/>
            <v:imagedata r:id="rId298" o:title=""/>
            <o:lock v:ext="edit" aspectratio="t"/>
            <w10:wrap type="none"/>
            <w10:anchorlock/>
          </v:shape>
          <o:OLEObject Type="Embed" ProgID="Equation.DSMT4" ShapeID="_x0000_i1176" DrawAspect="Content" ObjectID="_1468075884" r:id="rId297">
            <o:LockedField>false</o:LockedField>
          </o:OLEObject>
        </w:object>
      </w:r>
      <w:r>
        <w:rPr>
          <w:rFonts w:hint="eastAsia" w:ascii="宋体" w:hAnsi="宋体"/>
          <w:sz w:val="24"/>
        </w:rPr>
        <w:t>，任意时刻</w:t>
      </w:r>
      <w:r>
        <w:rPr>
          <w:rFonts w:hint="eastAsia" w:ascii="宋体" w:hAnsi="宋体"/>
          <w:position w:val="-6"/>
          <w:sz w:val="24"/>
        </w:rPr>
        <w:object>
          <v:shape id="_x0000_i1177" o:spt="75" type="#_x0000_t75" style="height:12.25pt;width:6.8pt;" o:ole="t" filled="f" o:preferrelative="t" stroked="f" coordsize="21600,21600">
            <v:path/>
            <v:fill on="f" focussize="0,0"/>
            <v:stroke on="f" joinstyle="miter"/>
            <v:imagedata r:id="rId300" o:title=""/>
            <o:lock v:ext="edit" aspectratio="t"/>
            <w10:wrap type="none"/>
            <w10:anchorlock/>
          </v:shape>
          <o:OLEObject Type="Embed" ProgID="Equation.DSMT4" ShapeID="_x0000_i1177" DrawAspect="Content" ObjectID="_1468075885" r:id="rId299">
            <o:LockedField>false</o:LockedField>
          </o:OLEObject>
        </w:object>
      </w:r>
      <w:r>
        <w:rPr>
          <w:rFonts w:hint="eastAsia" w:ascii="宋体" w:hAnsi="宋体"/>
          <w:sz w:val="24"/>
        </w:rPr>
        <w:t>主轴转速为</w:t>
      </w:r>
      <w:r>
        <w:rPr>
          <w:rFonts w:hint="eastAsia" w:ascii="宋体" w:hAnsi="宋体"/>
          <w:position w:val="-12"/>
          <w:sz w:val="24"/>
        </w:rPr>
        <w:object>
          <v:shape id="_x0000_i1178" o:spt="75" type="#_x0000_t75" style="height:18.35pt;width:12.25pt;" o:ole="t" filled="f" o:preferrelative="t" stroked="f" coordsize="21600,21600">
            <v:path/>
            <v:fill on="f" focussize="0,0"/>
            <v:stroke on="f" joinstyle="miter"/>
            <v:imagedata r:id="rId302" o:title=""/>
            <o:lock v:ext="edit" aspectratio="t"/>
            <w10:wrap type="none"/>
            <w10:anchorlock/>
          </v:shape>
          <o:OLEObject Type="Embed" ProgID="Equation.DSMT4" ShapeID="_x0000_i1178" DrawAspect="Content" ObjectID="_1468075886" r:id="rId301">
            <o:LockedField>false</o:LockedField>
          </o:OLEObject>
        </w:object>
      </w:r>
      <w:r>
        <w:rPr>
          <w:rFonts w:hint="eastAsia" w:ascii="宋体" w:hAnsi="宋体"/>
          <w:sz w:val="24"/>
        </w:rPr>
        <w:t>，瞬时扭矩为</w:t>
      </w:r>
      <w:r>
        <w:rPr>
          <w:rFonts w:hint="eastAsia" w:ascii="宋体" w:hAnsi="宋体"/>
          <w:position w:val="-12"/>
          <w:sz w:val="24"/>
        </w:rPr>
        <w:object>
          <v:shape id="_x0000_i1179" o:spt="75" type="#_x0000_t75" style="height:17.65pt;width:19pt;" o:ole="t" filled="f" o:preferrelative="t" stroked="f" coordsize="21600,21600">
            <v:path/>
            <v:fill on="f" focussize="0,0"/>
            <v:stroke on="f" joinstyle="miter"/>
            <v:imagedata r:id="rId304" o:title=""/>
            <o:lock v:ext="edit" aspectratio="t"/>
            <w10:wrap type="none"/>
            <w10:anchorlock/>
          </v:shape>
          <o:OLEObject Type="Embed" ProgID="Equation.DSMT4" ShapeID="_x0000_i1179" DrawAspect="Content" ObjectID="_1468075887" r:id="rId303">
            <o:LockedField>false</o:LockedField>
          </o:OLEObject>
        </w:object>
      </w:r>
      <w:r>
        <w:rPr>
          <w:rFonts w:hint="eastAsia" w:ascii="宋体" w:hAnsi="宋体"/>
          <w:sz w:val="24"/>
        </w:rPr>
        <w:t>，</w:t>
      </w:r>
    </w:p>
    <w:p>
      <w:pPr>
        <w:adjustRightInd w:val="0"/>
        <w:snapToGrid w:val="0"/>
        <w:spacing w:before="62" w:beforeLines="20" w:after="62" w:afterLines="20" w:line="300" w:lineRule="auto"/>
        <w:ind w:left="3120" w:hanging="3120" w:hangingChars="1300"/>
        <w:jc w:val="center"/>
        <w:rPr>
          <w:rFonts w:ascii="宋体" w:hAnsi="宋体"/>
          <w:sz w:val="24"/>
        </w:rPr>
      </w:pPr>
      <w:r>
        <w:rPr>
          <w:rFonts w:hint="eastAsia" w:ascii="宋体" w:hAnsi="宋体"/>
          <w:position w:val="-24"/>
          <w:sz w:val="24"/>
        </w:rPr>
        <w:object>
          <v:shape id="_x0000_i1180" o:spt="75" type="#_x0000_t75" style="height:30.55pt;width:84.25pt;" o:ole="t" filled="f" o:preferrelative="t" stroked="f" coordsize="21600,21600">
            <v:path/>
            <v:fill on="f" focussize="0,0"/>
            <v:stroke on="f" joinstyle="miter"/>
            <v:imagedata r:id="rId306" o:title=""/>
            <o:lock v:ext="edit" aspectratio="t"/>
            <w10:wrap type="none"/>
            <w10:anchorlock/>
          </v:shape>
          <o:OLEObject Type="Embed" ProgID="Equation.DSMT4" ShapeID="_x0000_i1180" DrawAspect="Content" ObjectID="_1468075888" r:id="rId305">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181" o:spt="75" type="#_x0000_t75" style="height:17.65pt;width:51.6pt;" o:ole="t" filled="f" o:preferrelative="t" stroked="f" coordsize="21600,21600">
            <v:path/>
            <v:fill on="f" focussize="0,0"/>
            <v:stroke on="f" joinstyle="miter"/>
            <v:imagedata r:id="rId308" o:title=""/>
            <o:lock v:ext="edit" aspectratio="t"/>
            <w10:wrap type="none"/>
            <w10:anchorlock/>
          </v:shape>
          <o:OLEObject Type="Embed" ProgID="Equation.DSMT4" ShapeID="_x0000_i1181" DrawAspect="Content" ObjectID="_1468075889" r:id="rId307">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计算得：                  </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182" o:spt="75" type="#_x0000_t75" style="height:17.65pt;width:77.45pt;" o:ole="t" filled="f" o:preferrelative="t" stroked="f" coordsize="21600,21600">
            <v:path/>
            <v:fill on="f" focussize="0,0"/>
            <v:stroke on="f" joinstyle="miter"/>
            <v:imagedata r:id="rId310" o:title=""/>
            <o:lock v:ext="edit" aspectratio="t"/>
            <w10:wrap type="none"/>
            <w10:anchorlock/>
          </v:shape>
          <o:OLEObject Type="Embed" ProgID="Equation.DSMT4" ShapeID="_x0000_i1182" DrawAspect="Content" ObjectID="_1468075890" r:id="rId309">
            <o:LockedField>false</o:LockedField>
          </o:OLEObject>
        </w:object>
      </w:r>
      <w:r>
        <w:rPr>
          <w:rFonts w:hint="eastAsia" w:ascii="宋体" w:hAnsi="宋体"/>
          <w:position w:val="-6"/>
          <w:sz w:val="24"/>
        </w:rPr>
        <w:object>
          <v:shape id="_x0000_i1183" o:spt="75" type="#_x0000_t75" style="height:14.25pt;width:27.85pt;" o:ole="t" filled="f" o:preferrelative="t" stroked="f" coordsize="21600,21600">
            <v:path/>
            <v:fill on="f" focussize="0,0"/>
            <v:stroke on="f" joinstyle="miter"/>
            <v:imagedata r:id="rId28" o:title=""/>
            <o:lock v:ext="edit" aspectratio="t"/>
            <w10:wrap type="none"/>
            <w10:anchorlock/>
          </v:shape>
          <o:OLEObject Type="Embed" ProgID="Equation.DSMT4" ShapeID="_x0000_i1183" DrawAspect="Content" ObjectID="_1468075891" r:id="rId311">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position w:val="-12"/>
          <w:sz w:val="24"/>
        </w:rPr>
        <w:object>
          <v:shape id="_x0000_i1184" o:spt="75" type="#_x0000_t75" style="height:17.65pt;width:12.25pt;" o:ole="t" filled="f" o:preferrelative="t" stroked="f" coordsize="21600,21600">
            <v:path/>
            <v:fill on="f" focussize="0,0"/>
            <v:stroke on="f" joinstyle="miter"/>
            <v:imagedata r:id="rId313" o:title=""/>
            <o:lock v:ext="edit" aspectratio="t"/>
            <w10:wrap type="none"/>
            <w10:anchorlock/>
          </v:shape>
          <o:OLEObject Type="Embed" ProgID="Equation.DSMT4" ShapeID="_x0000_i1184" DrawAspect="Content" ObjectID="_1468075892" r:id="rId312">
            <o:LockedField>false</o:LockedField>
          </o:OLEObject>
        </w:object>
      </w:r>
      <w:r>
        <w:rPr>
          <w:rFonts w:hint="eastAsia" w:ascii="宋体" w:hAnsi="宋体"/>
          <w:sz w:val="24"/>
        </w:rPr>
        <w:t>的一系列值如下图：</w:t>
      </w:r>
    </w:p>
    <w:p>
      <w:pPr>
        <w:adjustRightInd w:val="0"/>
        <w:snapToGrid w:val="0"/>
        <w:spacing w:before="62" w:beforeLines="20" w:after="62" w:afterLines="20" w:line="300" w:lineRule="auto"/>
        <w:ind w:firstLine="105" w:firstLineChars="50"/>
      </w:pPr>
      <w:r>
        <w:drawing>
          <wp:inline distT="0" distB="0" distL="0" distR="0">
            <wp:extent cx="5143500" cy="2809875"/>
            <wp:effectExtent l="0" t="0" r="0" b="0"/>
            <wp:docPr id="5" name="图片 5" descr="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nnnn"/>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a:xfrm>
                      <a:off x="0" y="0"/>
                      <a:ext cx="5143500" cy="2809875"/>
                    </a:xfrm>
                    <a:prstGeom prst="rect">
                      <a:avLst/>
                    </a:prstGeom>
                    <a:noFill/>
                    <a:ln>
                      <a:noFill/>
                    </a:ln>
                  </pic:spPr>
                </pic:pic>
              </a:graphicData>
            </a:graphic>
          </wp:inline>
        </w:drawing>
      </w:r>
    </w:p>
    <w:p>
      <w:pPr>
        <w:adjustRightInd w:val="0"/>
        <w:snapToGrid w:val="0"/>
        <w:spacing w:before="62" w:beforeLines="20" w:after="62" w:afterLines="20" w:line="300" w:lineRule="auto"/>
        <w:ind w:firstLine="120" w:firstLineChars="50"/>
        <w:jc w:val="center"/>
        <w:rPr>
          <w:rFonts w:ascii="宋体" w:hAnsi="宋体"/>
        </w:rPr>
      </w:pPr>
      <w:r>
        <w:rPr>
          <w:rFonts w:hint="eastAsia" w:ascii="宋体" w:hAnsi="宋体"/>
          <w:sz w:val="24"/>
        </w:rPr>
        <w:t xml:space="preserve">图 5 </w:t>
      </w:r>
      <w:r>
        <w:rPr>
          <w:rFonts w:hint="eastAsia" w:ascii="宋体" w:hAnsi="宋体"/>
          <w:position w:val="-12"/>
          <w:sz w:val="24"/>
        </w:rPr>
        <w:object>
          <v:shape id="_x0000_i1185" o:spt="75" type="#_x0000_t75" style="height:17.65pt;width:12.25pt;" o:ole="t" filled="f" o:preferrelative="t" stroked="f" coordsize="21600,21600">
            <v:path/>
            <v:fill on="f" focussize="0,0"/>
            <v:stroke on="f" joinstyle="miter"/>
            <v:imagedata r:id="rId313" o:title=""/>
            <o:lock v:ext="edit" aspectratio="t"/>
            <w10:wrap type="none"/>
            <w10:anchorlock/>
          </v:shape>
          <o:OLEObject Type="Embed" ProgID="Equation.DSMT4" ShapeID="_x0000_i1185" DrawAspect="Content" ObjectID="_1468075893" r:id="rId315">
            <o:LockedField>false</o:LockedField>
          </o:OLEObject>
        </w:object>
      </w:r>
      <w:r>
        <w:rPr>
          <w:rFonts w:hint="eastAsia" w:ascii="宋体" w:hAnsi="宋体"/>
          <w:sz w:val="24"/>
        </w:rPr>
        <w:t>理论值</w:t>
      </w:r>
    </w:p>
    <w:p>
      <w:pPr>
        <w:adjustRightInd w:val="0"/>
        <w:snapToGrid w:val="0"/>
        <w:spacing w:before="62" w:beforeLines="20" w:after="62" w:afterLines="20" w:line="300" w:lineRule="auto"/>
        <w:ind w:firstLine="120" w:firstLineChars="50"/>
        <w:rPr>
          <w:rFonts w:ascii="宋体" w:hAnsi="宋体"/>
        </w:rPr>
      </w:pPr>
      <w:r>
        <w:rPr>
          <w:rFonts w:hint="eastAsia" w:ascii="宋体" w:hAnsi="宋体"/>
          <w:sz w:val="24"/>
        </w:rPr>
        <w:t>试验中用某种控制方法得到的数据如下图：</w:t>
      </w:r>
    </w:p>
    <w:p>
      <w:pPr>
        <w:spacing w:before="62" w:beforeLines="20" w:after="62" w:afterLines="20" w:line="300" w:lineRule="auto"/>
      </w:pPr>
      <w:r>
        <w:drawing>
          <wp:inline distT="0" distB="0" distL="0" distR="0">
            <wp:extent cx="5191125" cy="3362325"/>
            <wp:effectExtent l="0" t="0" r="0" b="0"/>
            <wp:docPr id="6" name="图片 6" descr="e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ee"/>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a:xfrm>
                      <a:off x="0" y="0"/>
                      <a:ext cx="5191125" cy="3362325"/>
                    </a:xfrm>
                    <a:prstGeom prst="rect">
                      <a:avLst/>
                    </a:prstGeom>
                    <a:noFill/>
                    <a:ln>
                      <a:noFill/>
                    </a:ln>
                  </pic:spPr>
                </pic:pic>
              </a:graphicData>
            </a:graphic>
          </wp:inline>
        </w:drawing>
      </w:r>
    </w:p>
    <w:p>
      <w:pPr>
        <w:adjustRightInd w:val="0"/>
        <w:snapToGrid w:val="0"/>
        <w:spacing w:before="62" w:beforeLines="20" w:after="62" w:afterLines="20" w:line="300" w:lineRule="auto"/>
        <w:jc w:val="center"/>
      </w:pPr>
      <w:r>
        <w:rPr>
          <w:rFonts w:hint="eastAsia" w:ascii="宋体" w:hAnsi="宋体"/>
          <w:sz w:val="24"/>
        </w:rPr>
        <w:t>图 6 试验数据模拟图</w: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186" o:spt="75" type="#_x0000_t75" style="height:15.6pt;width:29.9pt;" o:ole="t" filled="f" o:preferrelative="t" stroked="f" coordsize="21600,21600">
            <v:path/>
            <v:fill on="f" focussize="0,0"/>
            <v:stroke on="f" joinstyle="miter"/>
            <v:imagedata r:id="rId318" o:title=""/>
            <o:lock v:ext="edit" aspectratio="t"/>
            <w10:wrap type="none"/>
            <w10:anchorlock/>
          </v:shape>
          <o:OLEObject Type="Embed" ProgID="Equation.DSMT4" ShapeID="_x0000_i1186" DrawAspect="Content" ObjectID="_1468075894" r:id="rId317">
            <o:LockedField>false</o:LockedField>
          </o:OLEObject>
        </w:object>
      </w:r>
      <w:r>
        <w:rPr>
          <w:rFonts w:hint="eastAsia" w:ascii="宋体" w:hAnsi="宋体"/>
          <w:sz w:val="24"/>
        </w:rPr>
        <w:t>对转速的分析：</w:t>
      </w:r>
    </w:p>
    <w:p>
      <w:pPr>
        <w:adjustRightInd w:val="0"/>
        <w:snapToGrid w:val="0"/>
        <w:spacing w:before="62" w:beforeLines="20" w:after="62" w:afterLines="20" w:line="300" w:lineRule="auto"/>
        <w:ind w:firstLine="435"/>
        <w:rPr>
          <w:rFonts w:ascii="宋体" w:hAnsi="宋体"/>
          <w:sz w:val="24"/>
        </w:rPr>
      </w:pPr>
      <w:r>
        <w:rPr>
          <w:rFonts w:hint="eastAsia" w:ascii="宋体" w:hAnsi="宋体"/>
          <w:sz w:val="24"/>
        </w:rPr>
        <w:t>为消除测量中的一些随机误差，我们采用隔项逐差法对数据处理，然后计算其相对误差。</w:t>
      </w:r>
    </w:p>
    <w:p>
      <w:pPr>
        <w:numPr>
          <w:ilvl w:val="0"/>
          <w:numId w:val="2"/>
        </w:numPr>
        <w:adjustRightInd w:val="0"/>
        <w:snapToGrid w:val="0"/>
        <w:spacing w:before="62" w:beforeLines="20" w:after="62" w:afterLines="20" w:line="300" w:lineRule="auto"/>
        <w:rPr>
          <w:rFonts w:ascii="宋体" w:hAnsi="宋体"/>
          <w:sz w:val="24"/>
        </w:rPr>
      </w:pPr>
      <w:r>
        <w:rPr>
          <w:rFonts w:hint="eastAsia" w:ascii="宋体" w:hAnsi="宋体"/>
          <w:sz w:val="24"/>
        </w:rPr>
        <w:t>数据误差处理采用隔项逐项法：</w:t>
      </w:r>
    </w:p>
    <w:p>
      <w:pPr>
        <w:adjustRightInd w:val="0"/>
        <w:snapToGrid w:val="0"/>
        <w:spacing w:before="62" w:beforeLines="20" w:after="62" w:afterLines="20" w:line="300" w:lineRule="auto"/>
        <w:ind w:left="382" w:leftChars="182"/>
        <w:rPr>
          <w:rFonts w:ascii="宋体" w:hAnsi="宋体"/>
          <w:sz w:val="24"/>
        </w:rPr>
      </w:pPr>
      <w:r>
        <w:rPr>
          <w:rFonts w:hint="eastAsia" w:ascii="宋体" w:hAnsi="宋体"/>
          <w:sz w:val="24"/>
        </w:rPr>
        <w:t>将试验观测转速</w:t>
      </w:r>
      <w:r>
        <w:rPr>
          <w:rFonts w:hint="eastAsia" w:ascii="宋体" w:hAnsi="宋体"/>
          <w:position w:val="-12"/>
          <w:sz w:val="24"/>
        </w:rPr>
        <w:object>
          <v:shape id="_x0000_i1187" o:spt="75" type="#_x0000_t75" style="height:17.65pt;width:12.25pt;" o:ole="t" filled="f" o:preferrelative="t" stroked="f" coordsize="21600,21600">
            <v:path/>
            <v:fill on="f" focussize="0,0"/>
            <v:stroke on="f" joinstyle="miter"/>
            <v:imagedata r:id="rId320" o:title=""/>
            <o:lock v:ext="edit" aspectratio="t"/>
            <w10:wrap type="none"/>
            <w10:anchorlock/>
          </v:shape>
          <o:OLEObject Type="Embed" ProgID="Equation.DSMT4" ShapeID="_x0000_i1187" DrawAspect="Content" ObjectID="_1468075895" r:id="rId319">
            <o:LockedField>false</o:LockedField>
          </o:OLEObject>
        </w:object>
      </w:r>
      <w:r>
        <w:rPr>
          <w:rFonts w:hint="eastAsia" w:ascii="宋体" w:hAnsi="宋体"/>
          <w:sz w:val="24"/>
        </w:rPr>
        <w:t>的数据分成</w:t>
      </w:r>
      <w:r>
        <w:rPr>
          <w:rFonts w:hint="eastAsia" w:ascii="宋体" w:hAnsi="宋体"/>
          <w:position w:val="-4"/>
          <w:sz w:val="24"/>
        </w:rPr>
        <w:object>
          <v:shape id="_x0000_i1188" o:spt="75" type="#_x0000_t75" style="height:12.9pt;width:9.5pt;" o:ole="t" filled="f" o:preferrelative="t" stroked="f" coordsize="21600,21600">
            <v:path/>
            <v:fill on="f" focussize="0,0"/>
            <v:stroke on="f" joinstyle="miter"/>
            <v:imagedata r:id="rId322" o:title=""/>
            <o:lock v:ext="edit" aspectratio="t"/>
            <w10:wrap type="none"/>
            <w10:anchorlock/>
          </v:shape>
          <o:OLEObject Type="Embed" ProgID="Equation.DSMT4" ShapeID="_x0000_i1188" DrawAspect="Content" ObjectID="_1468075896" r:id="rId321">
            <o:LockedField>false</o:LockedField>
          </o:OLEObject>
        </w:object>
      </w:r>
      <w:r>
        <w:rPr>
          <w:rFonts w:hint="eastAsia" w:ascii="宋体" w:hAnsi="宋体"/>
          <w:sz w:val="24"/>
        </w:rPr>
        <w:t>组，每组</w:t>
      </w:r>
      <w:r>
        <w:rPr>
          <w:rFonts w:hint="eastAsia" w:ascii="宋体" w:hAnsi="宋体"/>
          <w:position w:val="-24"/>
          <w:sz w:val="24"/>
        </w:rPr>
        <w:object>
          <v:shape id="_x0000_i1189" o:spt="75" type="#_x0000_t75" style="height:30.55pt;width:53pt;" o:ole="t" filled="f" o:preferrelative="t" stroked="f" coordsize="21600,21600">
            <v:path/>
            <v:fill on="f" focussize="0,0"/>
            <v:stroke on="f" joinstyle="miter"/>
            <v:imagedata r:id="rId324" o:title=""/>
            <o:lock v:ext="edit" aspectratio="t"/>
            <w10:wrap type="none"/>
            <w10:anchorlock/>
          </v:shape>
          <o:OLEObject Type="Embed" ProgID="Equation.DSMT4" ShapeID="_x0000_i1189" DrawAspect="Content" ObjectID="_1468075897" r:id="rId323">
            <o:LockedField>false</o:LockedField>
          </o:OLEObject>
        </w:object>
      </w:r>
      <w:r>
        <w:rPr>
          <w:rFonts w:hint="eastAsia" w:ascii="宋体" w:hAnsi="宋体"/>
          <w:sz w:val="24"/>
        </w:rPr>
        <w:t>个数据，第一组数据</w:t>
      </w:r>
      <w:r>
        <w:rPr>
          <w:rFonts w:hint="eastAsia" w:ascii="宋体" w:hAnsi="宋体"/>
          <w:position w:val="-14"/>
          <w:sz w:val="24"/>
        </w:rPr>
        <w:object>
          <v:shape id="_x0000_i1190" o:spt="75" type="#_x0000_t75" style="height:19pt;width:21.75pt;" o:ole="t" filled="f" o:preferrelative="t" stroked="f" coordsize="21600,21600">
            <v:path/>
            <v:fill on="f" focussize="0,0"/>
            <v:stroke on="f" joinstyle="miter"/>
            <v:imagedata r:id="rId326" o:title=""/>
            <o:lock v:ext="edit" aspectratio="t"/>
            <w10:wrap type="none"/>
            <w10:anchorlock/>
          </v:shape>
          <o:OLEObject Type="Embed" ProgID="Equation.DSMT4" ShapeID="_x0000_i1190" DrawAspect="Content" ObjectID="_1468075898" r:id="rId325">
            <o:LockedField>false</o:LockedField>
          </o:OLEObject>
        </w:object>
      </w:r>
      <w:r>
        <w:rPr>
          <w:rFonts w:hint="eastAsia" w:ascii="宋体" w:hAnsi="宋体"/>
          <w:sz w:val="24"/>
        </w:rPr>
        <w:t>对应，第二组数据</w:t>
      </w:r>
      <w:r>
        <w:rPr>
          <w:rFonts w:hint="eastAsia" w:ascii="宋体" w:hAnsi="宋体"/>
          <w:position w:val="-14"/>
          <w:sz w:val="24"/>
        </w:rPr>
        <w:object>
          <v:shape id="_x0000_i1191" o:spt="75" type="#_x0000_t75" style="height:19pt;width:23.75pt;" o:ole="t" filled="f" o:preferrelative="t" stroked="f" coordsize="21600,21600">
            <v:path/>
            <v:fill on="f" focussize="0,0"/>
            <v:stroke on="f" joinstyle="miter"/>
            <v:imagedata r:id="rId328" o:title=""/>
            <o:lock v:ext="edit" aspectratio="t"/>
            <w10:wrap type="none"/>
            <w10:anchorlock/>
          </v:shape>
          <o:OLEObject Type="Embed" ProgID="Equation.DSMT4" ShapeID="_x0000_i1191" DrawAspect="Content" ObjectID="_1468075899" r:id="rId327">
            <o:LockedField>false</o:LockedField>
          </o:OLEObject>
        </w:object>
      </w:r>
      <w:r>
        <w:rPr>
          <w:rFonts w:hint="eastAsia" w:ascii="宋体" w:hAnsi="宋体"/>
          <w:sz w:val="24"/>
        </w:rPr>
        <w:t>：</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4"/>
          <w:sz w:val="24"/>
        </w:rPr>
        <w:object>
          <v:shape id="_x0000_i1192" o:spt="75" type="#_x0000_t75" style="height:19pt;width:44.85pt;" o:ole="t" filled="f" o:preferrelative="t" stroked="f" coordsize="21600,21600">
            <v:path/>
            <v:fill on="f" focussize="0,0"/>
            <v:stroke on="f" joinstyle="miter"/>
            <v:imagedata r:id="rId330" o:title=""/>
            <o:lock v:ext="edit" aspectratio="t"/>
            <w10:wrap type="none"/>
            <w10:anchorlock/>
          </v:shape>
          <o:OLEObject Type="Embed" ProgID="Equation.DSMT4" ShapeID="_x0000_i1192" DrawAspect="Content" ObjectID="_1468075900" r:id="rId329">
            <o:LockedField>false</o:LockedField>
          </o:OLEObject>
        </w:object>
      </w:r>
      <w:r>
        <w:rPr>
          <w:rFonts w:hint="eastAsia" w:ascii="宋体" w:hAnsi="宋体"/>
          <w:sz w:val="24"/>
        </w:rPr>
        <w:t xml:space="preserve">       </w:t>
      </w:r>
      <w:r>
        <w:rPr>
          <w:rFonts w:hint="eastAsia" w:ascii="宋体" w:hAnsi="宋体"/>
          <w:position w:val="-14"/>
          <w:sz w:val="24"/>
        </w:rPr>
        <w:object>
          <v:shape id="_x0000_i1193" o:spt="75" type="#_x0000_t75" style="height:20.4pt;width:65.9pt;" o:ole="t" filled="f" o:preferrelative="t" stroked="f" coordsize="21600,21600">
            <v:path/>
            <v:fill on="f" focussize="0,0"/>
            <v:stroke on="f" joinstyle="miter"/>
            <v:imagedata r:id="rId332" o:title=""/>
            <o:lock v:ext="edit" aspectratio="t"/>
            <w10:wrap type="none"/>
            <w10:anchorlock/>
          </v:shape>
          <o:OLEObject Type="Embed" ProgID="Equation.DSMT4" ShapeID="_x0000_i1193" DrawAspect="Content" ObjectID="_1468075901" r:id="rId331">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4"/>
          <w:sz w:val="24"/>
        </w:rPr>
        <w:object>
          <v:shape id="_x0000_i1194" o:spt="75" type="#_x0000_t75" style="height:19pt;width:62.5pt;" o:ole="t" filled="f" o:preferrelative="t" stroked="f" coordsize="21600,21600">
            <v:path/>
            <v:fill on="f" focussize="0,0"/>
            <v:stroke on="f" joinstyle="miter"/>
            <v:imagedata r:id="rId334" o:title=""/>
            <o:lock v:ext="edit" aspectratio="t"/>
            <w10:wrap type="none"/>
            <w10:anchorlock/>
          </v:shape>
          <o:OLEObject Type="Embed" ProgID="Equation.DSMT4" ShapeID="_x0000_i1194" DrawAspect="Content" ObjectID="_1468075902" r:id="rId333">
            <o:LockedField>false</o:LockedField>
          </o:OLEObject>
        </w:object>
      </w:r>
      <w:r>
        <w:rPr>
          <w:rFonts w:hint="eastAsia" w:ascii="宋体" w:hAnsi="宋体"/>
          <w:sz w:val="24"/>
        </w:rPr>
        <w:t xml:space="preserve">    </w:t>
      </w:r>
      <w:r>
        <w:rPr>
          <w:rFonts w:hint="eastAsia" w:ascii="宋体" w:hAnsi="宋体"/>
          <w:position w:val="-14"/>
          <w:sz w:val="24"/>
        </w:rPr>
        <w:object>
          <v:shape id="_x0000_i1195" o:spt="75" type="#_x0000_t75" style="height:20.4pt;width:65.9pt;" o:ole="t" filled="f" o:preferrelative="t" stroked="f" coordsize="21600,21600">
            <v:path/>
            <v:fill on="f" focussize="0,0"/>
            <v:stroke on="f" joinstyle="miter"/>
            <v:imagedata r:id="rId336" o:title=""/>
            <o:lock v:ext="edit" aspectratio="t"/>
            <w10:wrap type="none"/>
            <w10:anchorlock/>
          </v:shape>
          <o:OLEObject Type="Embed" ProgID="Equation.DSMT4" ShapeID="_x0000_i1195" DrawAspect="Content" ObjectID="_1468075903" r:id="rId335">
            <o:LockedField>false</o:LockedField>
          </o:OLEObject>
        </w:object>
      </w:r>
    </w:p>
    <w:p>
      <w:pPr>
        <w:numPr>
          <w:ilvl w:val="0"/>
          <w:numId w:val="2"/>
        </w:numPr>
        <w:adjustRightInd w:val="0"/>
        <w:snapToGrid w:val="0"/>
        <w:spacing w:before="62" w:beforeLines="20" w:after="62" w:afterLines="20" w:line="300" w:lineRule="auto"/>
        <w:rPr>
          <w:rFonts w:ascii="宋体" w:hAnsi="宋体"/>
          <w:sz w:val="24"/>
        </w:rPr>
      </w:pPr>
      <w:r>
        <w:rPr>
          <w:rFonts w:hint="eastAsia" w:ascii="宋体" w:hAnsi="宋体"/>
          <w:sz w:val="24"/>
        </w:rPr>
        <w:t>隔项逐差法求平均</w:t>
      </w:r>
    </w:p>
    <w:p>
      <w:pPr>
        <w:adjustRightInd w:val="0"/>
        <w:snapToGrid w:val="0"/>
        <w:spacing w:before="62" w:beforeLines="20" w:after="62" w:afterLines="20" w:line="300" w:lineRule="auto"/>
        <w:rPr>
          <w:rFonts w:ascii="宋体" w:hAnsi="宋体"/>
          <w:sz w:val="24"/>
        </w:rPr>
      </w:pPr>
      <w:r>
        <w:rPr>
          <w:rFonts w:hint="eastAsia" w:ascii="宋体" w:hAnsi="宋体"/>
          <w:sz w:val="24"/>
        </w:rPr>
        <w:t>试验观测的转速</w:t>
      </w:r>
      <w:r>
        <w:rPr>
          <w:rFonts w:hint="eastAsia" w:ascii="宋体" w:hAnsi="宋体"/>
          <w:position w:val="-12"/>
          <w:sz w:val="24"/>
        </w:rPr>
        <w:object>
          <v:shape id="_x0000_i1196" o:spt="75" type="#_x0000_t75" style="height:17.65pt;width:12.25pt;" o:ole="t" filled="f" o:preferrelative="t" stroked="f" coordsize="21600,21600">
            <v:path/>
            <v:fill on="f" focussize="0,0"/>
            <v:stroke on="f" joinstyle="miter"/>
            <v:imagedata r:id="rId320" o:title=""/>
            <o:lock v:ext="edit" aspectratio="t"/>
            <w10:wrap type="none"/>
            <w10:anchorlock/>
          </v:shape>
          <o:OLEObject Type="Embed" ProgID="Equation.DSMT4" ShapeID="_x0000_i1196" DrawAspect="Content" ObjectID="_1468075904" r:id="rId337">
            <o:LockedField>false</o:LockedField>
          </o:OLEObject>
        </w:object>
      </w:r>
      <w:r>
        <w:rPr>
          <w:rFonts w:hint="eastAsia" w:ascii="宋体" w:hAnsi="宋体"/>
          <w:sz w:val="24"/>
        </w:rPr>
        <w:t>的相邻两个数据之差的平均值为</w:t>
      </w:r>
      <w:r>
        <w:rPr>
          <w:rFonts w:hint="eastAsia" w:ascii="宋体" w:hAnsi="宋体"/>
          <w:position w:val="-6"/>
          <w:sz w:val="24"/>
        </w:rPr>
        <w:object>
          <v:shape id="_x0000_i1197" o:spt="75" type="#_x0000_t75" style="height:17pt;width:9.5pt;" o:ole="t" filled="f" o:preferrelative="t" stroked="f" coordsize="21600,21600">
            <v:path/>
            <v:fill on="f" focussize="0,0"/>
            <v:stroke on="f" joinstyle="miter"/>
            <v:imagedata r:id="rId339" o:title=""/>
            <o:lock v:ext="edit" aspectratio="t"/>
            <w10:wrap type="none"/>
            <w10:anchorlock/>
          </v:shape>
          <o:OLEObject Type="Embed" ProgID="Equation.DSMT4" ShapeID="_x0000_i1197" DrawAspect="Content" ObjectID="_1468075905" r:id="rId338">
            <o:LockedField>false</o:LockedField>
          </o:OLEObject>
        </w:object>
      </w:r>
      <w:r>
        <w:rPr>
          <w:rFonts w:hint="eastAsia" w:ascii="宋体" w:hAnsi="宋体"/>
          <w:sz w:val="24"/>
        </w:rPr>
        <w:t>：</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198" o:spt="75" type="#_x0000_t75" style="height:48.9pt;width:144pt;" o:ole="t" filled="f" o:preferrelative="t" stroked="f" coordsize="21600,21600">
            <v:path/>
            <v:fill on="f" focussize="0,0"/>
            <v:stroke on="f" joinstyle="miter"/>
            <v:imagedata r:id="rId341" o:title=""/>
            <o:lock v:ext="edit" aspectratio="t"/>
            <w10:wrap type="none"/>
            <w10:anchorlock/>
          </v:shape>
          <o:OLEObject Type="Embed" ProgID="Equation.DSMT4" ShapeID="_x0000_i1198" DrawAspect="Content" ObjectID="_1468075906" r:id="rId340">
            <o:LockedField>false</o:LockedField>
          </o:OLEObject>
        </w:object>
      </w:r>
    </w:p>
    <w:p>
      <w:pPr>
        <w:numPr>
          <w:ilvl w:val="0"/>
          <w:numId w:val="2"/>
        </w:numPr>
        <w:adjustRightInd w:val="0"/>
        <w:snapToGrid w:val="0"/>
        <w:spacing w:before="62" w:beforeLines="20" w:after="62" w:afterLines="20" w:line="300" w:lineRule="auto"/>
        <w:rPr>
          <w:rFonts w:ascii="宋体" w:hAnsi="宋体"/>
          <w:sz w:val="24"/>
        </w:rPr>
      </w:pPr>
      <w:r>
        <w:rPr>
          <w:rFonts w:hint="eastAsia" w:ascii="宋体" w:hAnsi="宋体"/>
          <w:sz w:val="24"/>
        </w:rPr>
        <w:t>扭矩的相对误差为</w:t>
      </w:r>
      <w:r>
        <w:rPr>
          <w:rFonts w:hint="eastAsia" w:ascii="宋体" w:hAnsi="宋体"/>
          <w:position w:val="-12"/>
          <w:sz w:val="24"/>
        </w:rPr>
        <w:object>
          <v:shape id="_x0000_i1199" o:spt="75" type="#_x0000_t75" style="height:17.65pt;width:12.25pt;" o:ole="t" filled="f" o:preferrelative="t" stroked="f" coordsize="21600,21600">
            <v:path/>
            <v:fill on="f" focussize="0,0"/>
            <v:stroke on="f" joinstyle="miter"/>
            <v:imagedata r:id="rId343" o:title=""/>
            <o:lock v:ext="edit" aspectratio="t"/>
            <w10:wrap type="none"/>
            <w10:anchorlock/>
          </v:shape>
          <o:OLEObject Type="Embed" ProgID="Equation.DSMT4" ShapeID="_x0000_i1199" DrawAspect="Content" ObjectID="_1468075907" r:id="rId342">
            <o:LockedField>false</o:LockedField>
          </o:OLEObject>
        </w:object>
      </w:r>
    </w:p>
    <w:p>
      <w:pPr>
        <w:adjustRightInd w:val="0"/>
        <w:snapToGrid w:val="0"/>
        <w:spacing w:before="62" w:beforeLines="20" w:after="62" w:afterLines="20" w:line="300" w:lineRule="auto"/>
        <w:ind w:left="420"/>
        <w:rPr>
          <w:rFonts w:ascii="宋体" w:hAnsi="宋体"/>
          <w:sz w:val="24"/>
        </w:rPr>
      </w:pPr>
      <w:r>
        <w:rPr>
          <w:rFonts w:hint="eastAsia" w:ascii="宋体" w:hAnsi="宋体"/>
          <w:sz w:val="24"/>
        </w:rPr>
        <w:t>理论分析的每</w:t>
      </w:r>
      <w:r>
        <w:rPr>
          <w:rFonts w:hint="eastAsia" w:ascii="宋体" w:hAnsi="宋体"/>
          <w:position w:val="-6"/>
          <w:sz w:val="24"/>
        </w:rPr>
        <w:object>
          <v:shape id="_x0000_i1200" o:spt="75" type="#_x0000_t75" style="height:14.25pt;width:27.85pt;" o:ole="t" filled="f" o:preferrelative="t" stroked="f" coordsize="21600,21600">
            <v:path/>
            <v:fill on="f" focussize="0,0"/>
            <v:stroke on="f" joinstyle="miter"/>
            <v:imagedata r:id="rId345" o:title=""/>
            <o:lock v:ext="edit" aspectratio="t"/>
            <w10:wrap type="none"/>
            <w10:anchorlock/>
          </v:shape>
          <o:OLEObject Type="Embed" ProgID="Equation.DSMT4" ShapeID="_x0000_i1200" DrawAspect="Content" ObjectID="_1468075908" r:id="rId344">
            <o:LockedField>false</o:LockedField>
          </o:OLEObject>
        </w:object>
      </w:r>
      <w:r>
        <w:rPr>
          <w:rFonts w:hint="eastAsia" w:ascii="宋体" w:hAnsi="宋体"/>
          <w:sz w:val="24"/>
        </w:rPr>
        <w:t>的转速减少量为</w:t>
      </w:r>
      <w:r>
        <w:rPr>
          <w:rFonts w:hint="eastAsia" w:ascii="宋体" w:hAnsi="宋体"/>
          <w:position w:val="-6"/>
          <w:sz w:val="24"/>
        </w:rPr>
        <w:object>
          <v:shape id="_x0000_i1201" o:spt="75" type="#_x0000_t75" style="height:17pt;width:12.9pt;" o:ole="t" filled="f" o:preferrelative="t" stroked="f" coordsize="21600,21600">
            <v:path/>
            <v:fill on="f" focussize="0,0"/>
            <v:stroke on="f" joinstyle="miter"/>
            <v:imagedata r:id="rId347" o:title=""/>
            <o:lock v:ext="edit" aspectratio="t"/>
            <w10:wrap type="none"/>
            <w10:anchorlock/>
          </v:shape>
          <o:OLEObject Type="Embed" ProgID="Equation.DSMT4" ShapeID="_x0000_i1201" DrawAspect="Content" ObjectID="_1468075909" r:id="rId346">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202" o:spt="75" type="#_x0000_t75" style="height:33.3pt;width:152.15pt;" o:ole="t" filled="f" o:preferrelative="t" stroked="f" coordsize="21600,21600">
            <v:path/>
            <v:fill on="f" focussize="0,0"/>
            <v:stroke on="f" joinstyle="miter"/>
            <v:imagedata r:id="rId349" o:title=""/>
            <o:lock v:ext="edit" aspectratio="t"/>
            <w10:wrap type="none"/>
            <w10:anchorlock/>
          </v:shape>
          <o:OLEObject Type="Embed" ProgID="Equation.DSMT4" ShapeID="_x0000_i1202" DrawAspect="Content" ObjectID="_1468075910" r:id="rId348">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w:t>
      </w:r>
      <w:r>
        <w:rPr>
          <w:rFonts w:hint="eastAsia" w:ascii="宋体" w:hAnsi="宋体"/>
          <w:position w:val="-26"/>
          <w:sz w:val="24"/>
        </w:rPr>
        <w:object>
          <v:shape id="_x0000_i1203" o:spt="75" type="#_x0000_t75" style="height:38.7pt;width:137.2pt;" o:ole="t" filled="f" o:preferrelative="t" stroked="f" coordsize="21600,21600">
            <v:path/>
            <v:fill on="f" focussize="0,0"/>
            <v:stroke on="f" joinstyle="miter"/>
            <v:imagedata r:id="rId351" o:title=""/>
            <o:lock v:ext="edit" aspectratio="t"/>
            <w10:wrap type="none"/>
            <w10:anchorlock/>
          </v:shape>
          <o:OLEObject Type="Embed" ProgID="Equation.DSMT4" ShapeID="_x0000_i1203" DrawAspect="Content" ObjectID="_1468075911" r:id="rId350">
            <o:LockedField>false</o:LockedField>
          </o:OLEObject>
        </w:object>
      </w:r>
      <w:r>
        <w:rPr>
          <w:rFonts w:hint="eastAsia" w:ascii="宋体" w:hAnsi="宋体"/>
          <w:sz w:val="24"/>
        </w:rPr>
        <w:t xml:space="preserve">    </w:t>
      </w:r>
    </w:p>
    <w:p>
      <w:pPr>
        <w:adjustRightInd w:val="0"/>
        <w:snapToGrid w:val="0"/>
        <w:spacing w:before="62" w:beforeLines="20" w:after="62" w:afterLines="20" w:line="300" w:lineRule="auto"/>
        <w:ind w:firstLine="435"/>
        <w:rPr>
          <w:rFonts w:ascii="宋体" w:hAnsi="宋体"/>
          <w:sz w:val="24"/>
        </w:rPr>
      </w:pPr>
      <w:r>
        <w:rPr>
          <w:rFonts w:hint="eastAsia" w:ascii="宋体" w:hAnsi="宋体"/>
          <w:sz w:val="24"/>
        </w:rPr>
        <w:t xml:space="preserve"> 由于前一段时间扭矩有一个增长期，故数据有些误差，但总体来讲，该误差是可以接受的。</w: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204" o:spt="75" type="#_x0000_t75" style="height:15.6pt;width:30.55pt;" o:ole="t" filled="f" o:preferrelative="t" stroked="f" coordsize="21600,21600">
            <v:path/>
            <v:fill on="f" focussize="0,0"/>
            <v:stroke on="f" joinstyle="miter"/>
            <v:imagedata r:id="rId353" o:title=""/>
            <o:lock v:ext="edit" aspectratio="t"/>
            <w10:wrap type="none"/>
            <w10:anchorlock/>
          </v:shape>
          <o:OLEObject Type="Embed" ProgID="Equation.DSMT4" ShapeID="_x0000_i1204" DrawAspect="Content" ObjectID="_1468075912" r:id="rId352">
            <o:LockedField>false</o:LockedField>
          </o:OLEObject>
        </w:object>
      </w:r>
      <w:r>
        <w:rPr>
          <w:rFonts w:hint="eastAsia" w:ascii="宋体" w:hAnsi="宋体"/>
          <w:sz w:val="24"/>
        </w:rPr>
        <w:t>对扭矩的分析：</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设扭矩的算数平均误差为</w:t>
      </w:r>
      <w:r>
        <w:rPr>
          <w:rFonts w:hint="eastAsia" w:ascii="宋体" w:hAnsi="宋体"/>
          <w:position w:val="-6"/>
          <w:sz w:val="24"/>
        </w:rPr>
        <w:object>
          <v:shape id="_x0000_i1205" o:spt="75" type="#_x0000_t75" style="height:14.25pt;width:11.55pt;" o:ole="t" filled="f" o:preferrelative="t" stroked="f" coordsize="21600,21600">
            <v:path/>
            <v:fill on="f" focussize="0,0"/>
            <v:stroke on="f" joinstyle="miter"/>
            <v:imagedata r:id="rId355" o:title=""/>
            <o:lock v:ext="edit" aspectratio="t"/>
            <w10:wrap type="none"/>
            <w10:anchorlock/>
          </v:shape>
          <o:OLEObject Type="Embed" ProgID="Equation.DSMT4" ShapeID="_x0000_i1205" DrawAspect="Content" ObjectID="_1468075913" r:id="rId354">
            <o:LockedField>false</o:LockedField>
          </o:OLEObject>
        </w:object>
      </w:r>
      <w:r>
        <w:rPr>
          <w:rFonts w:hint="eastAsia" w:ascii="宋体" w:hAnsi="宋体"/>
          <w:sz w:val="24"/>
        </w:rPr>
        <w:t>，则</w:t>
      </w:r>
      <w:r>
        <w:rPr>
          <w:rFonts w:hint="eastAsia" w:ascii="宋体" w:hAnsi="宋体"/>
          <w:position w:val="-6"/>
          <w:sz w:val="24"/>
        </w:rPr>
        <w:object>
          <v:shape id="_x0000_i1206" o:spt="75" type="#_x0000_t75" style="height:14.25pt;width:11.55pt;" o:ole="t" filled="f" o:preferrelative="t" stroked="f" coordsize="21600,21600">
            <v:path/>
            <v:fill on="f" focussize="0,0"/>
            <v:stroke on="f" joinstyle="miter"/>
            <v:imagedata r:id="rId355" o:title=""/>
            <o:lock v:ext="edit" aspectratio="t"/>
            <w10:wrap type="none"/>
            <w10:anchorlock/>
          </v:shape>
          <o:OLEObject Type="Embed" ProgID="Equation.DSMT4" ShapeID="_x0000_i1206" DrawAspect="Content" ObjectID="_1468075914" r:id="rId356">
            <o:LockedField>false</o:LockedField>
          </o:OLEObject>
        </w:object>
      </w:r>
      <w:r>
        <w:rPr>
          <w:rFonts w:hint="eastAsia" w:ascii="宋体" w:hAnsi="宋体"/>
          <w:sz w:val="24"/>
        </w:rPr>
        <w:t>是一系列主轴扭矩的测量值的误差绝对值的算术平均值，即：</w: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w:t>
      </w:r>
      <w:r>
        <w:rPr>
          <w:rFonts w:hint="eastAsia" w:ascii="宋体" w:hAnsi="宋体"/>
          <w:position w:val="-24"/>
          <w:sz w:val="24"/>
        </w:rPr>
        <w:object>
          <v:shape id="_x0000_i1207" o:spt="75" type="#_x0000_t75" style="height:33.95pt;width:116.85pt;" o:ole="t" filled="f" o:preferrelative="t" stroked="f" coordsize="21600,21600">
            <v:path/>
            <v:fill on="f" focussize="0,0"/>
            <v:stroke on="f" joinstyle="miter"/>
            <v:imagedata r:id="rId358" o:title=""/>
            <o:lock v:ext="edit" aspectratio="t"/>
            <w10:wrap type="none"/>
            <w10:anchorlock/>
          </v:shape>
          <o:OLEObject Type="Embed" ProgID="Equation.DSMT4" ShapeID="_x0000_i1207" DrawAspect="Content" ObjectID="_1468075915" r:id="rId357">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其中 </w:t>
      </w:r>
      <w:r>
        <w:rPr>
          <w:rFonts w:hint="eastAsia" w:ascii="宋体" w:hAnsi="宋体"/>
          <w:color w:val="FF0000"/>
          <w:position w:val="-12"/>
          <w:sz w:val="24"/>
        </w:rPr>
        <w:object>
          <v:shape id="_x0000_i1208" o:spt="75" type="#_x0000_t75" style="height:17.65pt;width:12.25pt;" o:ole="t" filled="f" o:preferrelative="t" stroked="f" coordsize="21600,21600">
            <v:path/>
            <v:fill on="f" focussize="0,0"/>
            <v:stroke on="f" joinstyle="miter"/>
            <v:imagedata r:id="rId360" o:title=""/>
            <o:lock v:ext="edit" aspectratio="t"/>
            <w10:wrap type="none"/>
            <w10:anchorlock/>
          </v:shape>
          <o:OLEObject Type="Embed" ProgID="Equation.DSMT4" ShapeID="_x0000_i1208" DrawAspect="Content" ObjectID="_1468075916" r:id="rId359">
            <o:LockedField>false</o:LockedField>
          </o:OLEObject>
        </w:object>
      </w:r>
      <w:r>
        <w:rPr>
          <w:rFonts w:hint="eastAsia" w:ascii="宋体" w:hAnsi="宋体"/>
          <w:sz w:val="24"/>
        </w:rPr>
        <w:t>为主轴扭矩测量值，</w:t>
      </w:r>
      <w:r>
        <w:rPr>
          <w:rFonts w:hint="eastAsia" w:ascii="宋体" w:hAnsi="宋体"/>
          <w:position w:val="-10"/>
          <w:sz w:val="24"/>
        </w:rPr>
        <w:object>
          <v:shape id="_x0000_i1209" o:spt="75" type="#_x0000_t75" style="height:15.6pt;width:62.5pt;" o:ole="t" filled="f" o:preferrelative="t" stroked="f" coordsize="21600,21600">
            <v:path/>
            <v:fill on="f" focussize="0,0"/>
            <v:stroke on="f" joinstyle="miter"/>
            <v:imagedata r:id="rId362" o:title=""/>
            <o:lock v:ext="edit" aspectratio="t"/>
            <w10:wrap type="none"/>
            <w10:anchorlock/>
          </v:shape>
          <o:OLEObject Type="Embed" ProgID="Equation.DSMT4" ShapeID="_x0000_i1209" DrawAspect="Content" ObjectID="_1468075917" r:id="rId361">
            <o:LockedField>false</o:LockedField>
          </o:OLEObject>
        </w:object>
      </w:r>
      <w:r>
        <w:rPr>
          <w:rFonts w:hint="eastAsia" w:ascii="宋体" w:hAnsi="宋体"/>
          <w:sz w:val="24"/>
        </w:rPr>
        <w:t>；</w:t>
      </w:r>
      <w:r>
        <w:rPr>
          <w:rFonts w:hint="eastAsia" w:ascii="宋体" w:hAnsi="宋体"/>
          <w:position w:val="-12"/>
          <w:sz w:val="24"/>
        </w:rPr>
        <w:object>
          <v:shape id="_x0000_i1210" o:spt="75" type="#_x0000_t75" style="height:17.65pt;width:14.95pt;" o:ole="t" filled="f" o:preferrelative="t" stroked="f" coordsize="21600,21600">
            <v:path/>
            <v:fill on="f" focussize="0,0"/>
            <v:stroke on="f" joinstyle="miter"/>
            <v:imagedata r:id="rId364" o:title=""/>
            <o:lock v:ext="edit" aspectratio="t"/>
            <w10:wrap type="none"/>
            <w10:anchorlock/>
          </v:shape>
          <o:OLEObject Type="Embed" ProgID="Equation.DSMT4" ShapeID="_x0000_i1210" DrawAspect="Content" ObjectID="_1468075918" r:id="rId363">
            <o:LockedField>false</o:LockedField>
          </o:OLEObject>
        </w:object>
      </w:r>
      <w:r>
        <w:rPr>
          <w:rFonts w:hint="eastAsia" w:ascii="宋体" w:hAnsi="宋体"/>
          <w:sz w:val="24"/>
        </w:rPr>
        <w:t>为实际值；</w:t>
      </w:r>
      <w:r>
        <w:rPr>
          <w:rFonts w:hint="eastAsia" w:ascii="宋体" w:hAnsi="宋体"/>
          <w:position w:val="-12"/>
          <w:sz w:val="24"/>
        </w:rPr>
        <w:object>
          <v:shape id="_x0000_i1211" o:spt="75" type="#_x0000_t75" style="height:17.65pt;width:12.25pt;" o:ole="t" filled="f" o:preferrelative="t" stroked="f" coordsize="21600,21600">
            <v:path/>
            <v:fill on="f" focussize="0,0"/>
            <v:stroke on="f" joinstyle="miter"/>
            <v:imagedata r:id="rId366" o:title=""/>
            <o:lock v:ext="edit" aspectratio="t"/>
            <w10:wrap type="none"/>
            <w10:anchorlock/>
          </v:shape>
          <o:OLEObject Type="Embed" ProgID="Equation.DSMT4" ShapeID="_x0000_i1211" DrawAspect="Content" ObjectID="_1468075919" r:id="rId365">
            <o:LockedField>false</o:LockedField>
          </o:OLEObject>
        </w:object>
      </w:r>
      <w:r>
        <w:rPr>
          <w:rFonts w:hint="eastAsia" w:ascii="宋体" w:hAnsi="宋体"/>
          <w:sz w:val="24"/>
        </w:rPr>
        <w:t>为绝对误差。</w:t>
      </w:r>
    </w:p>
    <w:p>
      <w:pPr>
        <w:adjustRightInd w:val="0"/>
        <w:snapToGrid w:val="0"/>
        <w:spacing w:before="62" w:beforeLines="20" w:after="62" w:afterLines="20" w:line="300" w:lineRule="auto"/>
        <w:rPr>
          <w:rFonts w:ascii="宋体" w:hAnsi="宋体"/>
          <w:sz w:val="24"/>
        </w:rPr>
      </w:pPr>
      <w:r>
        <w:rPr>
          <w:rFonts w:hint="eastAsia" w:ascii="宋体" w:hAnsi="宋体"/>
          <w:sz w:val="24"/>
        </w:rPr>
        <w:t>假设由理论推得的数值为实际值，由于前</w:t>
      </w:r>
      <w:r>
        <w:rPr>
          <w:rFonts w:hint="eastAsia" w:ascii="宋体" w:hAnsi="宋体"/>
          <w:position w:val="-6"/>
          <w:sz w:val="24"/>
        </w:rPr>
        <w:object>
          <v:shape id="_x0000_i1212" o:spt="75" type="#_x0000_t75" style="height:14.25pt;width:35.3pt;" o:ole="t" filled="f" o:preferrelative="t" stroked="f" coordsize="21600,21600">
            <v:path/>
            <v:fill on="f" focussize="0,0"/>
            <v:stroke on="f" joinstyle="miter"/>
            <v:imagedata r:id="rId368" o:title=""/>
            <o:lock v:ext="edit" aspectratio="t"/>
            <w10:wrap type="none"/>
            <w10:anchorlock/>
          </v:shape>
          <o:OLEObject Type="Embed" ProgID="Equation.DSMT4" ShapeID="_x0000_i1212" DrawAspect="Content" ObjectID="_1468075920" r:id="rId367">
            <o:LockedField>false</o:LockedField>
          </o:OLEObject>
        </w:object>
      </w:r>
      <w:r>
        <w:rPr>
          <w:rFonts w:hint="eastAsia" w:ascii="宋体" w:hAnsi="宋体"/>
          <w:sz w:val="24"/>
        </w:rPr>
        <w:t>对于电动机有一个缓冲时期，我们取该时间段后的数据分析，计算求得转速的算术平均误差为：</w: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w:t>
      </w:r>
      <w:r>
        <w:rPr>
          <w:rFonts w:hint="eastAsia" w:ascii="宋体" w:hAnsi="宋体"/>
          <w:position w:val="-6"/>
          <w:sz w:val="24"/>
        </w:rPr>
        <w:object>
          <v:shape id="_x0000_i1213" o:spt="75" type="#_x0000_t75" style="height:14.25pt;width:55pt;" o:ole="t" filled="f" o:preferrelative="t" stroked="f" coordsize="21600,21600">
            <v:path/>
            <v:fill on="f" focussize="0,0"/>
            <v:stroke on="f" joinstyle="miter"/>
            <v:imagedata r:id="rId370" o:title=""/>
            <o:lock v:ext="edit" aspectratio="t"/>
            <w10:wrap type="none"/>
            <w10:anchorlock/>
          </v:shape>
          <o:OLEObject Type="Embed" ProgID="Equation.DSMT4" ShapeID="_x0000_i1213" DrawAspect="Content" ObjectID="_1468075921" r:id="rId369">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而扭矩真实值为：</w:t>
      </w:r>
    </w:p>
    <w:p>
      <w:pPr>
        <w:spacing w:before="62" w:beforeLines="20" w:after="62" w:afterLines="20" w:line="300" w:lineRule="auto"/>
        <w:ind w:firstLine="3000" w:firstLineChars="1250"/>
        <w:rPr>
          <w:rFonts w:ascii="宋体" w:hAnsi="宋体"/>
          <w:sz w:val="24"/>
        </w:rPr>
      </w:pPr>
      <w:r>
        <w:rPr>
          <w:rFonts w:hint="eastAsia" w:ascii="宋体" w:hAnsi="宋体"/>
          <w:position w:val="-12"/>
          <w:sz w:val="24"/>
        </w:rPr>
        <w:object>
          <v:shape id="_x0000_i1214" o:spt="75" type="#_x0000_t75" style="height:17.65pt;width:77.45pt;" o:ole="t" filled="f" o:preferrelative="t" stroked="f" coordsize="21600,21600">
            <v:path/>
            <v:fill on="f" focussize="0,0"/>
            <v:stroke on="f" joinstyle="miter"/>
            <v:imagedata r:id="rId372" o:title=""/>
            <o:lock v:ext="edit" aspectratio="t"/>
            <w10:wrap type="none"/>
            <w10:anchorlock/>
          </v:shape>
          <o:OLEObject Type="Embed" ProgID="Equation.DSMT4" ShapeID="_x0000_i1214" DrawAspect="Content" ObjectID="_1468075922" r:id="rId371">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则得相对误差</w:t>
      </w:r>
      <w:r>
        <w:rPr>
          <w:rFonts w:hint="eastAsia" w:ascii="宋体" w:hAnsi="宋体"/>
          <w:position w:val="-12"/>
          <w:sz w:val="24"/>
        </w:rPr>
        <w:object>
          <v:shape id="_x0000_i1215" o:spt="75" type="#_x0000_t75" style="height:18.35pt;width:15.6pt;" o:ole="t" filled="f" o:preferrelative="t" stroked="f" coordsize="21600,21600">
            <v:path/>
            <v:fill on="f" focussize="0,0"/>
            <v:stroke on="f" joinstyle="miter"/>
            <v:imagedata r:id="rId374" o:title=""/>
            <o:lock v:ext="edit" aspectratio="t"/>
            <w10:wrap type="none"/>
            <w10:anchorlock/>
          </v:shape>
          <o:OLEObject Type="Embed" ProgID="Equation.DSMT4" ShapeID="_x0000_i1215" DrawAspect="Content" ObjectID="_1468075923" r:id="rId373">
            <o:LockedField>false</o:LockedField>
          </o:OLEObject>
        </w:object>
      </w:r>
      <w:r>
        <w:rPr>
          <w:rFonts w:hint="eastAsia" w:ascii="宋体" w:hAnsi="宋体"/>
          <w:sz w:val="24"/>
        </w:rPr>
        <w:t>：</w:t>
      </w:r>
    </w:p>
    <w:p>
      <w:pPr>
        <w:adjustRightInd w:val="0"/>
        <w:snapToGrid w:val="0"/>
        <w:spacing w:before="62" w:beforeLines="20" w:after="62" w:afterLines="20" w:line="300" w:lineRule="auto"/>
      </w:pPr>
      <w:r>
        <w:rPr>
          <w:rFonts w:hint="eastAsia" w:ascii="宋体" w:hAnsi="宋体"/>
          <w:sz w:val="24"/>
        </w:rPr>
        <w:t xml:space="preserve">                         </w:t>
      </w:r>
      <w:r>
        <w:rPr>
          <w:rFonts w:hint="eastAsia" w:ascii="宋体" w:hAnsi="宋体"/>
          <w:position w:val="-30"/>
          <w:sz w:val="24"/>
        </w:rPr>
        <w:object>
          <v:shape id="_x0000_i1216" o:spt="75" type="#_x0000_t75" style="height:33.95pt;width:125pt;" o:ole="t" filled="f" o:preferrelative="t" stroked="f" coordsize="21600,21600">
            <v:path/>
            <v:fill on="f" focussize="0,0"/>
            <v:stroke on="f" joinstyle="miter"/>
            <v:imagedata r:id="rId376" o:title=""/>
            <o:lock v:ext="edit" aspectratio="t"/>
            <w10:wrap type="none"/>
            <w10:anchorlock/>
          </v:shape>
          <o:OLEObject Type="Embed" ProgID="Equation.DSMT4" ShapeID="_x0000_i1216" DrawAspect="Content" ObjectID="_1468075924" r:id="rId375">
            <o:LockedField>false</o:LockedField>
          </o:OLEObject>
        </w:object>
      </w:r>
    </w:p>
    <w:p>
      <w:pPr>
        <w:adjustRightInd w:val="0"/>
        <w:snapToGrid w:val="0"/>
        <w:spacing w:before="62" w:beforeLines="20" w:after="62" w:afterLines="20" w:line="300" w:lineRule="auto"/>
        <w:rPr>
          <w:sz w:val="24"/>
        </w:rPr>
      </w:pPr>
      <w:r>
        <w:rPr>
          <w:rFonts w:hint="eastAsia"/>
          <w:sz w:val="24"/>
        </w:rPr>
        <w:t>这个误差是可以接受的，可见实验中的测量方法所测结果较为精确。</w:t>
      </w:r>
    </w:p>
    <w:p>
      <w:pPr>
        <w:adjustRightInd w:val="0"/>
        <w:snapToGrid w:val="0"/>
        <w:spacing w:before="62" w:beforeLines="20" w:after="62" w:afterLines="20" w:line="300" w:lineRule="auto"/>
        <w:rPr>
          <w:sz w:val="24"/>
        </w:rPr>
      </w:pPr>
      <w:r>
        <w:rPr>
          <w:rFonts w:hint="eastAsia"/>
          <w:sz w:val="24"/>
        </w:rPr>
        <w:t>对该方法执行结果的分析评价：</w:t>
      </w:r>
    </w:p>
    <w:p>
      <w:pPr>
        <w:spacing w:before="62" w:beforeLines="20" w:after="62" w:afterLines="20" w:line="300" w:lineRule="auto"/>
        <w:ind w:firstLine="480" w:firstLineChars="200"/>
        <w:rPr>
          <w:sz w:val="24"/>
        </w:rPr>
      </w:pPr>
      <w:r>
        <w:rPr>
          <w:rFonts w:hint="eastAsia"/>
          <w:sz w:val="24"/>
        </w:rPr>
        <w:t>由画出的图像及误差分析可以看出该试验方法所测得的结果是比较准确的，从而可以得出机械惯量和电惯量混合模拟的方法是可行的。从图中还可以看出扭矩在刚开始的一小段时间内，扭矩是一个逐渐增加的过程，经过一段时间后达到稳定，这正符合实际，刚开始</w:t>
      </w:r>
      <w:r>
        <w:rPr>
          <w:rFonts w:hint="eastAsia" w:ascii="宋体" w:hAnsi="宋体"/>
          <w:sz w:val="24"/>
        </w:rPr>
        <w:t>电动机所补偿的扭矩会有一个从零开始增加的缓冲阶段，稳定</w:t>
      </w:r>
      <w:r>
        <w:rPr>
          <w:rFonts w:hint="eastAsia"/>
          <w:sz w:val="24"/>
        </w:rPr>
        <w:t>后曲线有一定的波动，这说明汽车制动是采用带负反馈的自动控制装置，都是符合实际的。</w:t>
      </w:r>
    </w:p>
    <w:p>
      <w:pPr>
        <w:spacing w:before="62" w:beforeLines="20" w:after="62" w:afterLines="20" w:line="300" w:lineRule="auto"/>
        <w:rPr>
          <w:rFonts w:ascii="黑体" w:hAnsi="宋体" w:eastAsia="黑体"/>
          <w:sz w:val="24"/>
        </w:rPr>
      </w:pPr>
      <w:r>
        <w:rPr>
          <w:rFonts w:hint="eastAsia" w:ascii="黑体" w:hAnsi="宋体" w:eastAsia="黑体"/>
          <w:sz w:val="24"/>
        </w:rPr>
        <w:t>6</w:t>
      </w:r>
      <w:r>
        <w:rPr>
          <w:rFonts w:ascii="黑体" w:hAnsi="宋体" w:eastAsia="黑体"/>
          <w:sz w:val="24"/>
        </w:rPr>
        <w:t xml:space="preserve">.5 </w:t>
      </w:r>
      <w:r>
        <w:rPr>
          <w:rFonts w:hint="eastAsia" w:ascii="黑体" w:hAnsi="宋体" w:eastAsia="黑体"/>
          <w:sz w:val="24"/>
        </w:rPr>
        <w:t>问题5的模型建立与求解</w:t>
      </w:r>
    </w:p>
    <w:p>
      <w:pPr>
        <w:spacing w:before="62" w:beforeLines="20" w:after="62" w:afterLines="20" w:line="300" w:lineRule="auto"/>
        <w:ind w:firstLine="480" w:firstLineChars="200"/>
        <w:rPr>
          <w:rFonts w:ascii="宋体" w:hAnsi="宋体"/>
          <w:sz w:val="24"/>
        </w:rPr>
      </w:pPr>
      <w:r>
        <w:rPr>
          <w:rFonts w:hint="eastAsia" w:ascii="宋体" w:hAnsi="宋体"/>
          <w:sz w:val="24"/>
        </w:rPr>
        <w:t>电动机拖动主轴和飞轮旋转，达到与设定的车速相当的转速，电机断电的同时施加制动，然后在制动过程中，让电动机在一定规律的电流控制下参与工作，补偿由于机械惯量不足而缺少的能量，从而满足模拟试验的原则。因而我们可以将电动机看成为反馈装置，利用其与理论值之间的差距来确定电流的调控。</w:t>
      </w:r>
    </w:p>
    <w:p>
      <w:pPr>
        <w:snapToGrid w:val="0"/>
        <w:spacing w:before="62" w:beforeLines="20" w:after="62" w:afterLines="20" w:line="300" w:lineRule="auto"/>
        <w:ind w:firstLine="480" w:firstLineChars="200"/>
        <w:rPr>
          <w:rFonts w:ascii="宋体" w:hAnsi="宋体"/>
          <w:sz w:val="24"/>
        </w:rPr>
      </w:pPr>
      <w:r>
        <w:rPr>
          <w:rFonts w:hint="eastAsia" w:ascii="宋体" w:hAnsi="宋体"/>
          <w:sz w:val="24"/>
        </w:rPr>
        <w:t>根据这一特性，我们可以根据自动控制原理建立控制系统的数学模型：</w:t>
      </w:r>
    </w:p>
    <w:p>
      <w:pPr>
        <w:snapToGrid w:val="0"/>
        <w:spacing w:before="62" w:beforeLines="20" w:after="62" w:afterLines="20" w:line="300" w:lineRule="auto"/>
        <w:rPr>
          <w:rFonts w:ascii="宋体" w:hAnsi="宋体"/>
          <w:sz w:val="24"/>
        </w:rPr>
      </w:pPr>
      <w:r>
        <w:rPr>
          <w:rFonts w:hint="eastAsia" w:ascii="宋体" w:hAnsi="宋体"/>
          <w:position w:val="-10"/>
          <w:sz w:val="24"/>
        </w:rPr>
        <w:object>
          <v:shape id="_x0000_i1217" o:spt="75" type="#_x0000_t75" style="height:15.6pt;width:33.3pt;" o:ole="t" filled="f" o:preferrelative="t" stroked="f" coordsize="21600,21600">
            <v:path/>
            <v:fill on="f" focussize="0,0"/>
            <v:stroke on="f" joinstyle="miter"/>
            <v:imagedata r:id="rId378" o:title=""/>
            <o:lock v:ext="edit" aspectratio="t"/>
            <w10:wrap type="none"/>
            <w10:anchorlock/>
          </v:shape>
          <o:OLEObject Type="Embed" ProgID="Equation.DSMT4" ShapeID="_x0000_i1217" DrawAspect="Content" ObjectID="_1468075925" r:id="rId377">
            <o:LockedField>false</o:LockedField>
          </o:OLEObject>
        </w:object>
      </w:r>
      <w:r>
        <w:rPr>
          <w:rFonts w:hint="eastAsia" w:ascii="宋体" w:hAnsi="宋体"/>
          <w:sz w:val="24"/>
        </w:rPr>
        <w:t>根据上述过程我们可以画出系统的方块图：</w:t>
      </w:r>
    </w:p>
    <w:p>
      <w:pPr>
        <w:spacing w:before="62" w:beforeLines="20" w:after="62" w:afterLines="20" w:line="300" w:lineRule="auto"/>
        <w:rPr>
          <w:rFonts w:ascii="宋体" w:hAnsi="宋体"/>
          <w:sz w:val="24"/>
        </w:r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1600200</wp:posOffset>
                </wp:positionH>
                <wp:positionV relativeFrom="paragraph">
                  <wp:posOffset>1287780</wp:posOffset>
                </wp:positionV>
                <wp:extent cx="2628900" cy="396240"/>
                <wp:effectExtent l="0" t="0" r="0" b="0"/>
                <wp:wrapNone/>
                <wp:docPr id="58" name="Text Box 95"/>
                <wp:cNvGraphicFramePr/>
                <a:graphic xmlns:a="http://schemas.openxmlformats.org/drawingml/2006/main">
                  <a:graphicData uri="http://schemas.microsoft.com/office/word/2010/wordprocessingShape">
                    <wps:wsp>
                      <wps:cNvSpPr txBox="1">
                        <a:spLocks noChangeArrowheads="1"/>
                      </wps:cNvSpPr>
                      <wps:spPr bwMode="auto">
                        <a:xfrm>
                          <a:off x="0" y="0"/>
                          <a:ext cx="2628900" cy="396240"/>
                        </a:xfrm>
                        <a:prstGeom prst="rect">
                          <a:avLst/>
                        </a:prstGeom>
                        <a:solidFill>
                          <a:srgbClr val="FFFFFF"/>
                        </a:solidFill>
                        <a:ln>
                          <a:noFill/>
                        </a:ln>
                      </wps:spPr>
                      <wps:txbx>
                        <w:txbxContent>
                          <w:p>
                            <w:pPr>
                              <w:rPr>
                                <w:rFonts w:ascii="宋体" w:hAnsi="宋体"/>
                                <w:sz w:val="24"/>
                              </w:rPr>
                            </w:pPr>
                            <w:r>
                              <w:rPr>
                                <w:rFonts w:hint="eastAsia" w:ascii="宋体" w:hAnsi="宋体"/>
                                <w:sz w:val="24"/>
                              </w:rPr>
                              <w:t>图 7 扭矩反馈系统的方框图</w:t>
                            </w:r>
                          </w:p>
                        </w:txbxContent>
                      </wps:txbx>
                      <wps:bodyPr rot="0" vert="horz" wrap="square" lIns="91440" tIns="45720" rIns="91440" bIns="45720" anchor="t" anchorCtr="0" upright="1">
                        <a:noAutofit/>
                      </wps:bodyPr>
                    </wps:wsp>
                  </a:graphicData>
                </a:graphic>
              </wp:anchor>
            </w:drawing>
          </mc:Choice>
          <mc:Fallback>
            <w:pict>
              <v:shape id="Text Box 95" o:spid="_x0000_s1026" o:spt="202" type="#_x0000_t202" style="position:absolute;left:0pt;margin-left:126pt;margin-top:101.4pt;height:31.2pt;width:207pt;z-index:251662336;mso-width-relative:page;mso-height-relative:page;" fillcolor="#FFFFFF" filled="t" stroked="f" coordsize="21600,21600" o:gfxdata="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JqLDPEAEAAAsB&#10;AAAPAAAAAAAAAAEAIAAAACIAAABkcnMvZG93bnJldi54bWxQSwECFAAUAAAACACHTuJAJFWzHhwC&#10;AAA/BAAADgAAAAAAAAABACAAAABfAQAAZHJzL2Uyb0RvYy54bWxQSwUGAAAAAAYABgBZAQAA7QUA&#10;AAAA&#10;">
                <v:fill on="t" focussize="0,0"/>
                <v:stroke on="f"/>
                <v:imagedata o:title=""/>
                <o:lock v:ext="edit" aspectratio="f"/>
                <v:textbox>
                  <w:txbxContent>
                    <w:p>
                      <w:pPr>
                        <w:rPr>
                          <w:rFonts w:ascii="宋体" w:hAnsi="宋体"/>
                          <w:sz w:val="24"/>
                        </w:rPr>
                      </w:pPr>
                      <w:r>
                        <w:rPr>
                          <w:rFonts w:hint="eastAsia" w:ascii="宋体" w:hAnsi="宋体"/>
                          <w:sz w:val="24"/>
                        </w:rPr>
                        <w:t>图 7 扭矩反馈系统的方框图</w:t>
                      </w:r>
                    </w:p>
                  </w:txbxContent>
                </v:textbox>
              </v:shape>
            </w:pict>
          </mc:Fallback>
        </mc:AlternateContent>
      </w:r>
      <w:r>
        <w:rPr>
          <w:rFonts w:ascii="宋体" w:hAnsi="宋体"/>
          <w:sz w:val="24"/>
        </w:rPr>
        <mc:AlternateContent>
          <mc:Choice Requires="wpg">
            <w:drawing>
              <wp:inline distT="0" distB="0" distL="0" distR="0">
                <wp:extent cx="5257800" cy="1485900"/>
                <wp:effectExtent l="0" t="0" r="0" b="4445"/>
                <wp:docPr id="41" name="Group 32"/>
                <wp:cNvGraphicFramePr/>
                <a:graphic xmlns:a="http://schemas.openxmlformats.org/drawingml/2006/main">
                  <a:graphicData uri="http://schemas.microsoft.com/office/word/2010/wordprocessingGroup">
                    <wpg:wgp>
                      <wpg:cNvGrpSpPr/>
                      <wpg:grpSpPr>
                        <a:xfrm>
                          <a:off x="0" y="0"/>
                          <a:ext cx="5257800" cy="1485900"/>
                          <a:chOff x="0" y="0"/>
                          <a:chExt cx="8280" cy="2340"/>
                        </a:xfrm>
                      </wpg:grpSpPr>
                      <wps:wsp>
                        <wps:cNvPr id="42" name="AutoShape 33"/>
                        <wps:cNvSpPr>
                          <a:spLocks noChangeAspect="1" noChangeArrowheads="1"/>
                        </wps:cNvSpPr>
                        <wps:spPr bwMode="auto">
                          <a:xfrm>
                            <a:off x="0" y="0"/>
                            <a:ext cx="8280" cy="2340"/>
                          </a:xfrm>
                          <a:prstGeom prst="rect">
                            <a:avLst/>
                          </a:prstGeom>
                          <a:noFill/>
                        </wps:spPr>
                        <wps:bodyPr rot="0" vert="horz" wrap="square" lIns="91440" tIns="45720" rIns="91440" bIns="45720" anchor="t" anchorCtr="0" upright="1">
                          <a:noAutofit/>
                        </wps:bodyPr>
                      </wps:wsp>
                      <wpg:grpSp>
                        <wpg:cNvPr id="43" name="Group 34"/>
                        <wpg:cNvGrpSpPr/>
                        <wpg:grpSpPr>
                          <a:xfrm>
                            <a:off x="36" y="216"/>
                            <a:ext cx="7704" cy="1656"/>
                            <a:chOff x="0" y="0"/>
                            <a:chExt cx="7704" cy="1656"/>
                          </a:xfrm>
                        </wpg:grpSpPr>
                        <wps:wsp>
                          <wps:cNvPr id="44" name="Text Box 35"/>
                          <wps:cNvSpPr txBox="1">
                            <a:spLocks noChangeArrowheads="1"/>
                          </wps:cNvSpPr>
                          <wps:spPr bwMode="auto">
                            <a:xfrm>
                              <a:off x="6624" y="36"/>
                              <a:ext cx="1080" cy="468"/>
                            </a:xfrm>
                            <a:prstGeom prst="rect">
                              <a:avLst/>
                            </a:prstGeom>
                            <a:solidFill>
                              <a:srgbClr val="FFFFFF"/>
                            </a:solidFill>
                            <a:ln w="9525">
                              <a:solidFill>
                                <a:srgbClr val="000000"/>
                              </a:solidFill>
                              <a:miter lim="800000"/>
                            </a:ln>
                          </wps:spPr>
                          <wps:txbx>
                            <w:txbxContent>
                              <w:p>
                                <w:pPr>
                                  <w:ind w:firstLine="210" w:firstLineChars="100"/>
                                </w:pPr>
                                <w:r>
                                  <w:rPr>
                                    <w:rFonts w:hint="eastAsia"/>
                                  </w:rPr>
                                  <w:t>飞轮</w:t>
                                </w:r>
                              </w:p>
                            </w:txbxContent>
                          </wps:txbx>
                          <wps:bodyPr rot="0" vert="horz" wrap="square" lIns="91440" tIns="45720" rIns="91440" bIns="45720" anchor="t" anchorCtr="0" upright="1">
                            <a:noAutofit/>
                          </wps:bodyPr>
                        </wps:wsp>
                        <wpg:grpSp>
                          <wpg:cNvPr id="45" name="Group 36"/>
                          <wpg:cNvGrpSpPr/>
                          <wpg:grpSpPr>
                            <a:xfrm>
                              <a:off x="0" y="0"/>
                              <a:ext cx="2880" cy="492"/>
                              <a:chOff x="0" y="0"/>
                              <a:chExt cx="2880" cy="492"/>
                            </a:xfrm>
                          </wpg:grpSpPr>
                          <wps:wsp>
                            <wps:cNvPr id="46" name="Text Box 37"/>
                            <wps:cNvSpPr txBox="1">
                              <a:spLocks noChangeArrowheads="1"/>
                            </wps:cNvSpPr>
                            <wps:spPr bwMode="auto">
                              <a:xfrm>
                                <a:off x="1980" y="0"/>
                                <a:ext cx="900" cy="468"/>
                              </a:xfrm>
                              <a:prstGeom prst="rect">
                                <a:avLst/>
                              </a:prstGeom>
                              <a:solidFill>
                                <a:srgbClr val="FFFFFF"/>
                              </a:solidFill>
                              <a:ln w="9525">
                                <a:solidFill>
                                  <a:srgbClr val="000000"/>
                                </a:solidFill>
                                <a:miter lim="800000"/>
                              </a:ln>
                            </wps:spPr>
                            <wps:txbx>
                              <w:txbxContent>
                                <w:p>
                                  <w:r>
                                    <w:rPr>
                                      <w:rFonts w:hint="eastAsia"/>
                                    </w:rPr>
                                    <w:t>主轴</w:t>
                                  </w:r>
                                </w:p>
                              </w:txbxContent>
                            </wps:txbx>
                            <wps:bodyPr rot="0" vert="horz" wrap="square" lIns="91440" tIns="45720" rIns="91440" bIns="45720" anchor="t" anchorCtr="0" upright="1">
                              <a:noAutofit/>
                            </wps:bodyPr>
                          </wps:wsp>
                          <wpg:grpSp>
                            <wpg:cNvPr id="47" name="Group 38"/>
                            <wpg:cNvGrpSpPr/>
                            <wpg:grpSpPr>
                              <a:xfrm>
                                <a:off x="0" y="24"/>
                                <a:ext cx="1980" cy="468"/>
                                <a:chOff x="0" y="0"/>
                                <a:chExt cx="1980" cy="468"/>
                              </a:xfrm>
                            </wpg:grpSpPr>
                            <wps:wsp>
                              <wps:cNvPr id="48" name="Text Box 39"/>
                              <wps:cNvSpPr txBox="1">
                                <a:spLocks noChangeArrowheads="1"/>
                              </wps:cNvSpPr>
                              <wps:spPr bwMode="auto">
                                <a:xfrm>
                                  <a:off x="0" y="0"/>
                                  <a:ext cx="1260" cy="468"/>
                                </a:xfrm>
                                <a:prstGeom prst="rect">
                                  <a:avLst/>
                                </a:prstGeom>
                                <a:solidFill>
                                  <a:srgbClr val="FFFFFF"/>
                                </a:solidFill>
                                <a:ln w="9525">
                                  <a:solidFill>
                                    <a:srgbClr val="000000"/>
                                  </a:solidFill>
                                  <a:miter lim="800000"/>
                                </a:ln>
                              </wps:spPr>
                              <wps:txbx>
                                <w:txbxContent>
                                  <w:p>
                                    <w:r>
                                      <w:rPr>
                                        <w:rFonts w:hint="eastAsia"/>
                                      </w:rPr>
                                      <w:t>制动装置</w:t>
                                    </w:r>
                                  </w:p>
                                </w:txbxContent>
                              </wps:txbx>
                              <wps:bodyPr rot="0" vert="horz" wrap="square" lIns="91440" tIns="45720" rIns="91440" bIns="45720" anchor="t" anchorCtr="0" upright="1">
                                <a:noAutofit/>
                              </wps:bodyPr>
                            </wps:wsp>
                            <wps:wsp>
                              <wps:cNvPr id="49" name="Line 40"/>
                              <wps:cNvCnPr>
                                <a:cxnSpLocks noChangeShapeType="1"/>
                              </wps:cNvCnPr>
                              <wps:spPr bwMode="auto">
                                <a:xfrm>
                                  <a:off x="1260" y="252"/>
                                  <a:ext cx="720" cy="1"/>
                                </a:xfrm>
                                <a:prstGeom prst="line">
                                  <a:avLst/>
                                </a:prstGeom>
                                <a:noFill/>
                                <a:ln w="9525">
                                  <a:solidFill>
                                    <a:srgbClr val="000000"/>
                                  </a:solidFill>
                                  <a:round/>
                                  <a:tailEnd type="triangle" w="med" len="med"/>
                                </a:ln>
                              </wps:spPr>
                              <wps:bodyPr/>
                            </wps:wsp>
                          </wpg:grpSp>
                        </wpg:grpSp>
                        <wpg:grpSp>
                          <wpg:cNvPr id="50" name="Group 41"/>
                          <wpg:cNvGrpSpPr/>
                          <wpg:grpSpPr>
                            <a:xfrm>
                              <a:off x="3060" y="252"/>
                              <a:ext cx="3420" cy="1404"/>
                              <a:chOff x="0" y="0"/>
                              <a:chExt cx="3420" cy="1404"/>
                            </a:xfrm>
                          </wpg:grpSpPr>
                          <wps:wsp>
                            <wps:cNvPr id="51" name="Text Box 42"/>
                            <wps:cNvSpPr txBox="1">
                              <a:spLocks noChangeArrowheads="1"/>
                            </wps:cNvSpPr>
                            <wps:spPr bwMode="auto">
                              <a:xfrm>
                                <a:off x="1800" y="936"/>
                                <a:ext cx="1620" cy="468"/>
                              </a:xfrm>
                              <a:prstGeom prst="rect">
                                <a:avLst/>
                              </a:prstGeom>
                              <a:solidFill>
                                <a:srgbClr val="FFFFFF"/>
                              </a:solidFill>
                              <a:ln w="9525">
                                <a:solidFill>
                                  <a:srgbClr val="000000"/>
                                </a:solidFill>
                                <a:miter lim="800000"/>
                              </a:ln>
                            </wps:spPr>
                            <wps:txbx>
                              <w:txbxContent>
                                <w:p>
                                  <w:pPr>
                                    <w:ind w:firstLine="105" w:firstLineChars="50"/>
                                  </w:pPr>
                                  <w:r>
                                    <w:rPr>
                                      <w:rFonts w:hint="eastAsia"/>
                                    </w:rPr>
                                    <w:t>扭矩传感器</w:t>
                                  </w:r>
                                </w:p>
                              </w:txbxContent>
                            </wps:txbx>
                            <wps:bodyPr rot="0" vert="horz" wrap="square" lIns="91440" tIns="45720" rIns="91440" bIns="45720" anchor="t" anchorCtr="0" upright="1">
                              <a:noAutofit/>
                            </wps:bodyPr>
                          </wps:wsp>
                          <wps:wsp>
                            <wps:cNvPr id="52" name="Text Box 43"/>
                            <wps:cNvSpPr txBox="1">
                              <a:spLocks noChangeArrowheads="1"/>
                            </wps:cNvSpPr>
                            <wps:spPr bwMode="auto">
                              <a:xfrm>
                                <a:off x="0" y="936"/>
                                <a:ext cx="1260" cy="468"/>
                              </a:xfrm>
                              <a:prstGeom prst="rect">
                                <a:avLst/>
                              </a:prstGeom>
                              <a:solidFill>
                                <a:srgbClr val="FFFFFF"/>
                              </a:solidFill>
                              <a:ln w="9525">
                                <a:solidFill>
                                  <a:srgbClr val="000000"/>
                                </a:solidFill>
                                <a:miter lim="800000"/>
                              </a:ln>
                            </wps:spPr>
                            <wps:txbx>
                              <w:txbxContent>
                                <w:p>
                                  <w:pPr>
                                    <w:ind w:firstLine="105" w:firstLineChars="50"/>
                                  </w:pPr>
                                  <w:r>
                                    <w:rPr>
                                      <w:rFonts w:hint="eastAsia"/>
                                    </w:rPr>
                                    <w:t>电动机</w:t>
                                  </w:r>
                                </w:p>
                              </w:txbxContent>
                            </wps:txbx>
                            <wps:bodyPr rot="0" vert="horz" wrap="square" lIns="91440" tIns="45720" rIns="91440" bIns="45720" anchor="t" anchorCtr="0" upright="1">
                              <a:noAutofit/>
                            </wps:bodyPr>
                          </wps:wsp>
                          <wps:wsp>
                            <wps:cNvPr id="53" name="Line 44"/>
                            <wps:cNvCnPr>
                              <a:cxnSpLocks noChangeShapeType="1"/>
                            </wps:cNvCnPr>
                            <wps:spPr bwMode="auto">
                              <a:xfrm flipH="1">
                                <a:off x="1260" y="1176"/>
                                <a:ext cx="540" cy="1"/>
                              </a:xfrm>
                              <a:prstGeom prst="line">
                                <a:avLst/>
                              </a:prstGeom>
                              <a:noFill/>
                              <a:ln w="9525">
                                <a:solidFill>
                                  <a:srgbClr val="000000"/>
                                </a:solidFill>
                                <a:round/>
                                <a:tailEnd type="triangle" w="med" len="med"/>
                              </a:ln>
                            </wps:spPr>
                            <wps:bodyPr/>
                          </wps:wsp>
                          <wps:wsp>
                            <wps:cNvPr id="54" name="Line 45"/>
                            <wps:cNvCnPr>
                              <a:cxnSpLocks noChangeShapeType="1"/>
                            </wps:cNvCnPr>
                            <wps:spPr bwMode="auto">
                              <a:xfrm>
                                <a:off x="3060" y="0"/>
                                <a:ext cx="1" cy="936"/>
                              </a:xfrm>
                              <a:prstGeom prst="line">
                                <a:avLst/>
                              </a:prstGeom>
                              <a:noFill/>
                              <a:ln w="9525">
                                <a:solidFill>
                                  <a:srgbClr val="000000"/>
                                </a:solidFill>
                                <a:round/>
                                <a:tailEnd type="triangle" w="med" len="med"/>
                              </a:ln>
                            </wps:spPr>
                            <wps:bodyPr/>
                          </wps:wsp>
                        </wpg:grpSp>
                        <wps:wsp>
                          <wps:cNvPr id="55" name="Line 46"/>
                          <wps:cNvCnPr>
                            <a:cxnSpLocks noChangeShapeType="1"/>
                          </wps:cNvCnPr>
                          <wps:spPr bwMode="auto">
                            <a:xfrm flipH="1">
                              <a:off x="1596" y="1392"/>
                              <a:ext cx="1440" cy="1"/>
                            </a:xfrm>
                            <a:prstGeom prst="line">
                              <a:avLst/>
                            </a:prstGeom>
                            <a:noFill/>
                            <a:ln w="9525">
                              <a:solidFill>
                                <a:srgbClr val="000000"/>
                              </a:solidFill>
                              <a:round/>
                            </a:ln>
                          </wps:spPr>
                          <wps:bodyPr/>
                        </wps:wsp>
                        <wps:wsp>
                          <wps:cNvPr id="56" name="Line 47"/>
                          <wps:cNvCnPr>
                            <a:cxnSpLocks noChangeShapeType="1"/>
                          </wps:cNvCnPr>
                          <wps:spPr bwMode="auto">
                            <a:xfrm flipV="1">
                              <a:off x="1608" y="288"/>
                              <a:ext cx="1" cy="1092"/>
                            </a:xfrm>
                            <a:prstGeom prst="line">
                              <a:avLst/>
                            </a:prstGeom>
                            <a:noFill/>
                            <a:ln w="9525">
                              <a:solidFill>
                                <a:srgbClr val="000000"/>
                              </a:solidFill>
                              <a:round/>
                              <a:tailEnd type="triangle" w="med" len="med"/>
                            </a:ln>
                          </wps:spPr>
                          <wps:bodyPr/>
                        </wps:wsp>
                        <wps:wsp>
                          <wps:cNvPr id="57" name="Line 48"/>
                          <wps:cNvCnPr>
                            <a:cxnSpLocks noChangeShapeType="1"/>
                          </wps:cNvCnPr>
                          <wps:spPr bwMode="auto">
                            <a:xfrm>
                              <a:off x="2856" y="252"/>
                              <a:ext cx="3780" cy="1"/>
                            </a:xfrm>
                            <a:prstGeom prst="line">
                              <a:avLst/>
                            </a:prstGeom>
                            <a:noFill/>
                            <a:ln w="9525">
                              <a:solidFill>
                                <a:srgbClr val="000000"/>
                              </a:solidFill>
                              <a:round/>
                              <a:tailEnd type="triangle" w="med" len="med"/>
                            </a:ln>
                          </wps:spPr>
                          <wps:bodyPr/>
                        </wps:wsp>
                      </wpg:grpSp>
                    </wpg:wgp>
                  </a:graphicData>
                </a:graphic>
              </wp:inline>
            </w:drawing>
          </mc:Choice>
          <mc:Fallback>
            <w:pict>
              <v:group id="Group 32" o:spid="_x0000_s1026" o:spt="203" style="height:117pt;width:414pt;" coordsize="8280,2340" o:gfxdata="UEsDBAoAAAAAAIdO4kAAAAAAAAAAAAAAAAAEAAAAZHJzL1BLAwQUAAAACACHTuJACiQT2AoBAAAF&#10;AQAADwAAAGRycy9kb3ducmV2LnhtbAEFAfr+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">
                <o:lock v:ext="edit" aspectratio="f"/>
                <v:rect id="AutoShape 33" o:spid="_x0000_s1026" o:spt="1" style="position:absolute;left:0;top:0;height:2340;width:8280;" filled="f" stroked="f" coordsize="21600,21600" o:gfxdata="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JwSsOHgAAAA2wAAAA8AAAAAAAAAAQAgAAAAIgAA&#10;AGRycy9kb3ducmV2LnhtbFBLAQIUABQAAAAIAIdO4kAzLwWeOwAAADkAAAAQAAAAAAAAAAEAIAAA&#10;AC8BAABkcnMvc2hhcGV4bWwueG1sUEsFBgAAAAAGAAYAWwEAANkDAAAAAA==&#10;">
                  <v:fill on="f" focussize="0,0"/>
                  <v:stroke on="f"/>
                  <v:imagedata o:title=""/>
                  <o:lock v:ext="edit" aspectratio="t"/>
                </v:rect>
                <v:group id="Group 34" o:spid="_x0000_s1026" o:spt="203" style="position:absolute;left:36;top:216;height:1656;width:7704;" coordsize="7704,1656" o:gfxdata="UEsDBAoAAAAAAIdO4kAAAAAAAAAAAAAAAAAEAAAAZHJzL1BLAwQUAAAACACHTuJAEW8gf+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0My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ARbyB/4AAAANsA&#10;AAAPAAAAAAAAAAEAIAAAACIAAABkcnMvZG93bnJldi54bWxQSwECFAAUAAAACACHTuJAMy8FnjsA&#10;AAA5AAAAFQAAAAAAAAABACAAAAAvAQAAZHJzL2dyb3Vwc2hhcGV4bWwueG1sUEsFBgAAAAAGAAYA&#10;YAEAAOwDAAAAAA==&#10;">
                  <o:lock v:ext="edit" aspectratio="f"/>
                  <v:shape id="Text Box 35" o:spid="_x0000_s1026" o:spt="202" type="#_x0000_t202" style="position:absolute;left:6624;top:36;height:468;width:1080;" fillcolor="#FFFFFF" filled="t" stroked="t" coordsize="21600,21600" o:gfxdata="UEsDBAoAAAAAAIdO4kAAAAAAAAAAAAAAAAAEAAAAZHJzL1BLAwQUAAAACACHTuJAFcz2x+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0N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BXM9sf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ind w:firstLine="210" w:firstLineChars="100"/>
                          </w:pPr>
                          <w:r>
                            <w:rPr>
                              <w:rFonts w:hint="eastAsia"/>
                            </w:rPr>
                            <w:t>飞轮</w:t>
                          </w:r>
                        </w:p>
                      </w:txbxContent>
                    </v:textbox>
                  </v:shape>
                  <v:group id="Group 36" o:spid="_x0000_s1026" o:spt="203" style="position:absolute;left:0;top:0;height:492;width:2880;" coordsize="2880,492" o:gfxdata="UEsDBAoAAAAAAIdO4kAAAAAAAAAAAAAAAAAEAAAAZHJzL1BLAwQUAAAACACHTuJA8codkO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0NS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Dxyh2Q4AAAANsA&#10;AAAPAAAAAAAAAAEAIAAAACIAAABkcnMvZG93bnJldi54bWxQSwECFAAUAAAACACHTuJAMy8FnjsA&#10;AAA5AAAAFQAAAAAAAAABACAAAAAvAQAAZHJzL2dyb3Vwc2hhcGV4bWwueG1sUEsFBgAAAAAGAAYA&#10;YAEAAOwDAAAAAA==&#10;">
                    <o:lock v:ext="edit" aspectratio="f"/>
                    <v:shape id="Text Box 37" o:spid="_x0000_s1026" o:spt="202" type="#_x0000_t202" style="position:absolute;left:1980;top:0;height:468;width:900;" fillcolor="#FFFFFF" filled="t" stroked="t" coordsize="21600,21600" o:gfxdata="UEsDBAoAAAAAAIdO4kAAAAAAAAAAAAAAAAAEAAAAZHJzL1BLAwQUAAAACACHTuJAilLNK+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0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pSzSv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r>
                              <w:rPr>
                                <w:rFonts w:hint="eastAsia"/>
                              </w:rPr>
                              <w:t>主轴</w:t>
                            </w:r>
                          </w:p>
                        </w:txbxContent>
                      </v:textbox>
                    </v:shape>
                    <v:group id="Group 38" o:spid="_x0000_s1026" o:spt="203" style="position:absolute;left:0;top:24;height:468;width:1980;" coordsize="1980,468" o:gfxdata="UEsDBAoAAAAAAIdO4kAAAAAAAAAAAAAAAAAEAAAAZHJzL1BLAwQUAAAACACHTuJAblQmfO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0Ny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BuVCZ84AAAANsA&#10;AAAPAAAAAAAAAAEAIAAAACIAAABkcnMvZG93bnJldi54bWxQSwECFAAUAAAACACHTuJAMy8FnjsA&#10;AAA5AAAAFQAAAAAAAAABACAAAAAvAQAAZHJzL2dyb3Vwc2hhcGV4bWwueG1sUEsFBgAAAAAGAAYA&#10;YAEAAOwDAAAAAA==&#10;">
                      <o:lock v:ext="edit" aspectratio="f"/>
                      <v:shape id="Text Box 39" o:spid="_x0000_s1026" o:spt="202" type="#_x0000_t202" style="position:absolute;left:0;top:0;height:468;width:1260;" fillcolor="#FFFFFF" filled="t" stroked="t" coordsize="21600,21600" o:gfxdata="UEsDBAoAAAAAAIdO4kAAAAAAAAAAAAAAAAAEAAAAZHJzL1BLAwQUAAAACACHTuJAlIH8wu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0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JSB/ML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r>
                                <w:rPr>
                                  <w:rFonts w:hint="eastAsia"/>
                                </w:rPr>
                                <w:t>制动装置</w:t>
                              </w:r>
                            </w:p>
                          </w:txbxContent>
                        </v:textbox>
                      </v:shape>
                      <v:line id="Line 40" o:spid="_x0000_s1026" o:spt="20" style="position:absolute;left:1260;top:252;height:1;width:720;" filled="f" stroked="t" coordsize="21600,21600" o:gfxdata="UEsDBAoAAAAAAIdO4kAAAAAAAAAAAAAAAAAEAAAAZHJzL1BLAwQUAAAACACHTuJA6yB6K+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0O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Osgeiv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group>
                  </v:group>
                  <v:group id="Group 41" o:spid="_x0000_s1026" o:spt="203" style="position:absolute;left:3060;top:252;height:1404;width:3420;" coordsize="3420,1404" o:gfxdata="UEsDBAoAAAAAAIdO4kAAAAAAAAAAAAAAAAAEAAAAZHJzL1BLAwQUAAAACACHTuJAZGQo1e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1MC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BkZCjV4AAAANsA&#10;AAAPAAAAAAAAAAEAIAAAACIAAABkcnMvZG93bnJldi54bWxQSwECFAAUAAAACACHTuJAMy8FnjsA&#10;AAA5AAAAFQAAAAAAAAABACAAAAAvAQAAZHJzL2dyb3Vwc2hhcGV4bWwueG1sUEsFBgAAAAAGAAYA&#10;YAEAAOwDAAAAAA==&#10;">
                    <o:lock v:ext="edit" aspectratio="f"/>
                    <v:shape id="Text Box 42" o:spid="_x0000_s1026" o:spt="202" type="#_x0000_t202" style="position:absolute;left:1800;top:936;height:468;width:1620;" fillcolor="#FFFFFF" filled="t" stroked="t" coordsize="21600,21600" o:gfxdata="UEsDBAoAAAAAAIdO4kAAAAAAAAAAAAAAAAAEAAAAZHJzL1BLAwQUAAAACACHTuJAgGLDgu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1M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Biw4L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ind w:firstLine="105" w:firstLineChars="50"/>
                            </w:pPr>
                            <w:r>
                              <w:rPr>
                                <w:rFonts w:hint="eastAsia"/>
                              </w:rPr>
                              <w:t>扭矩传感器</w:t>
                            </w:r>
                          </w:p>
                        </w:txbxContent>
                      </v:textbox>
                    </v:shape>
                    <v:shape id="Text Box 43" o:spid="_x0000_s1026" o:spt="202" type="#_x0000_t202" style="position:absolute;left:0;top:936;height:468;width:1260;" fillcolor="#FFFFFF" filled="t" stroked="t" coordsize="21600,21600" o:gfxdata="UEsDBAoAAAAAAIdO4kAAAAAAAAAAAAAAAAAEAAAAZHJzL1BLAwQUAAAACACHTuJAcLBd9e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1M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HCwXfX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ind w:firstLine="105" w:firstLineChars="50"/>
                            </w:pPr>
                            <w:r>
                              <w:rPr>
                                <w:rFonts w:hint="eastAsia"/>
                              </w:rPr>
                              <w:t>电动机</w:t>
                            </w:r>
                          </w:p>
                        </w:txbxContent>
                      </v:textbox>
                    </v:shape>
                    <v:line id="Line 44" o:spid="_x0000_s1026" o:spt="20" style="position:absolute;left:1260;top:1176;flip:x;height:1;width:540;" filled="f" stroked="t" coordsize="21600,21600" o:gfxdata="UEsDBAoAAAAAAIdO4kAAAAAAAAAAAAAAAAAEAAAAZHJzL1BLAwQUAAAACACHTuJAdcr9wOAAAADb&#10;AAAADwAAAGRycy9kb3ducmV2LnhtbAHbACT/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1M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HXK/cD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line id="Line 45" o:spid="_x0000_s1026" o:spt="20" style="position:absolute;left:3060;top:0;height:936;width:1;" filled="f" stroked="t" coordsize="21600,21600" o:gfxdata="UEsDBAoAAAAAAIdO4kAAAAAAAAAAAAAAAAAEAAAAZHJzL1BLAwQUAAAACACHTuJAgPhDaO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1N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D4Q2j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group>
                  <v:line id="Line 46" o:spid="_x0000_s1026" o:spt="20" style="position:absolute;left:1596;top:1392;flip:x;height:1;width:1440;" filled="f" stroked="t" coordsize="21600,21600" o:gfxdata="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JAv9Nr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line id="Line 47" o:spid="_x0000_s1026" o:spt="20" style="position:absolute;left:1608;top:288;flip:y;height:1092;width:1;" filled="f" stroked="t" coordsize="21600,21600" o:gfxdata="UEsDBAoAAAAAAIdO4kAAAAAAAAAAAAAAAAAEAAAAZHJzL1BLAwQUAAAACACHTuJAZb1eWOAAAADb&#10;AAAADwAAAGRycy9kb3ducmV2LnhtbAHbACT/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1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GW9Xlj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line id="Line 48" o:spid="_x0000_s1026" o:spt="20" style="position:absolute;left:2856;top:252;height:1;width:3780;" filled="f" stroked="t" coordsize="21600,21600" o:gfxdata="UEsDBAoAAAAAAIdO4kAAAAAAAAAAAAAAAAAEAAAAZHJzL1BLAwQUAAAACACHTuJAcCrdH+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1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HAq3R/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group>
                <w10:wrap type="none"/>
                <w10:anchorlock/>
              </v:group>
            </w:pict>
          </mc:Fallback>
        </mc:AlternateContent>
      </w:r>
    </w:p>
    <w:p>
      <w:pPr>
        <w:snapToGrid w:val="0"/>
        <w:spacing w:before="62" w:beforeLines="20" w:after="62" w:afterLines="20" w:line="300" w:lineRule="auto"/>
        <w:ind w:firstLine="480" w:firstLineChars="200"/>
        <w:rPr>
          <w:rFonts w:ascii="宋体" w:hAnsi="宋体"/>
          <w:sz w:val="24"/>
        </w:rPr>
      </w:pP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飞轮的机械转动惯量</w:t>
      </w:r>
      <w:r>
        <w:rPr>
          <w:rFonts w:hint="eastAsia" w:ascii="宋体" w:hAnsi="宋体"/>
          <w:position w:val="-14"/>
          <w:sz w:val="24"/>
        </w:rPr>
        <w:object>
          <v:shape id="_x0000_i1218" o:spt="75" type="#_x0000_t75" style="height:19pt;width:15.6pt;" o:ole="t" filled="f" o:preferrelative="t" stroked="f" coordsize="21600,21600">
            <v:path/>
            <v:fill on="f" focussize="0,0"/>
            <v:stroke on="f" joinstyle="miter"/>
            <v:imagedata r:id="rId380" o:title=""/>
            <o:lock v:ext="edit" aspectratio="t"/>
            <w10:wrap type="none"/>
            <w10:anchorlock/>
          </v:shape>
          <o:OLEObject Type="Embed" ProgID="Equation.DSMT4" ShapeID="_x0000_i1218" DrawAspect="Content" ObjectID="_1468075926" r:id="rId379">
            <o:LockedField>false</o:LockedField>
          </o:OLEObject>
        </w:object>
      </w:r>
      <w:r>
        <w:rPr>
          <w:rFonts w:hint="eastAsia" w:ascii="宋体" w:hAnsi="宋体"/>
          <w:sz w:val="24"/>
        </w:rPr>
        <w:t>和电动机施加给飞轮的转动惯量</w:t>
      </w:r>
      <w:r>
        <w:rPr>
          <w:rFonts w:hint="eastAsia" w:ascii="宋体" w:hAnsi="宋体"/>
          <w:position w:val="-12"/>
          <w:sz w:val="24"/>
        </w:rPr>
        <w:object>
          <v:shape id="_x0000_i1219" o:spt="75" type="#_x0000_t75" style="height:17.65pt;width:14.95pt;" o:ole="t" filled="f" o:preferrelative="t" stroked="f" coordsize="21600,21600">
            <v:path/>
            <v:fill on="f" focussize="0,0"/>
            <v:stroke on="f" joinstyle="miter"/>
            <v:imagedata r:id="rId382" o:title=""/>
            <o:lock v:ext="edit" aspectratio="t"/>
            <w10:wrap type="none"/>
            <w10:anchorlock/>
          </v:shape>
          <o:OLEObject Type="Embed" ProgID="Equation.DSMT4" ShapeID="_x0000_i1219" DrawAspect="Content" ObjectID="_1468075927" r:id="rId381">
            <o:LockedField>false</o:LockedField>
          </o:OLEObject>
        </w:object>
      </w:r>
      <w:r>
        <w:rPr>
          <w:rFonts w:hint="eastAsia" w:ascii="宋体" w:hAnsi="宋体"/>
          <w:sz w:val="24"/>
        </w:rPr>
        <w:t>组成了等效的转动惯量</w:t>
      </w:r>
      <w:r>
        <w:rPr>
          <w:rFonts w:hint="eastAsia" w:ascii="宋体" w:hAnsi="宋体"/>
          <w:position w:val="-12"/>
          <w:sz w:val="24"/>
        </w:rPr>
        <w:object>
          <v:shape id="_x0000_i1220" o:spt="75" type="#_x0000_t75" style="height:18.35pt;width:14.25pt;" o:ole="t" filled="f" o:preferrelative="t" stroked="f" coordsize="21600,21600">
            <v:path/>
            <v:fill on="f" focussize="0,0"/>
            <v:stroke on="f" joinstyle="miter"/>
            <v:imagedata r:id="rId384" o:title=""/>
            <o:lock v:ext="edit" aspectratio="t"/>
            <w10:wrap type="none"/>
            <w10:anchorlock/>
          </v:shape>
          <o:OLEObject Type="Embed" ProgID="Equation.DSMT4" ShapeID="_x0000_i1220" DrawAspect="Content" ObjectID="_1468075928" r:id="rId383">
            <o:LockedField>false</o:LockedField>
          </o:OLEObject>
        </w:object>
      </w:r>
      <w:r>
        <w:rPr>
          <w:rFonts w:hint="eastAsia" w:ascii="宋体" w:hAnsi="宋体"/>
          <w:sz w:val="24"/>
        </w:rPr>
        <w:t>，与制动装置共同作用，使主轴在一次制动后达到设定的转速。</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经过主轴的检测装置，可测得主轴的扭矩和转速。在一段的时间后（</w:t>
      </w:r>
      <w:r>
        <w:rPr>
          <w:rFonts w:hint="eastAsia" w:ascii="宋体" w:hAnsi="宋体"/>
          <w:position w:val="-6"/>
          <w:sz w:val="24"/>
        </w:rPr>
        <w:object>
          <v:shape id="_x0000_i1221" o:spt="75" type="#_x0000_t75" style="height:14.25pt;width:29.2pt;" o:ole="t" filled="f" o:preferrelative="t" stroked="f" coordsize="21600,21600">
            <v:path/>
            <v:fill on="f" focussize="0,0"/>
            <v:stroke on="f" joinstyle="miter"/>
            <v:imagedata r:id="rId386" o:title=""/>
            <o:lock v:ext="edit" aspectratio="t"/>
            <w10:wrap type="none"/>
            <w10:anchorlock/>
          </v:shape>
          <o:OLEObject Type="Embed" ProgID="Equation.DSMT4" ShapeID="_x0000_i1221" DrawAspect="Content" ObjectID="_1468075929" r:id="rId385">
            <o:LockedField>false</o:LockedField>
          </o:OLEObject>
        </w:object>
      </w:r>
      <w:r>
        <w:rPr>
          <w:rFonts w:hint="eastAsia" w:ascii="宋体" w:hAnsi="宋体"/>
          <w:sz w:val="24"/>
        </w:rPr>
        <w:t>），如果检测的转速未达到要求，根据目前的扭矩</w:t>
      </w:r>
      <w:r>
        <w:rPr>
          <w:rFonts w:hint="eastAsia" w:ascii="宋体" w:hAnsi="宋体"/>
          <w:position w:val="-4"/>
          <w:sz w:val="24"/>
        </w:rPr>
        <w:object>
          <v:shape id="_x0000_i1222" o:spt="75" type="#_x0000_t75" style="height:12.9pt;width:15.6pt;" o:ole="t" filled="f" o:preferrelative="t" stroked="f" coordsize="21600,21600">
            <v:path/>
            <v:fill on="f" focussize="0,0"/>
            <v:stroke on="f" joinstyle="miter"/>
            <v:imagedata r:id="rId388" o:title=""/>
            <o:lock v:ext="edit" aspectratio="t"/>
            <w10:wrap type="none"/>
            <w10:anchorlock/>
          </v:shape>
          <o:OLEObject Type="Embed" ProgID="Equation.DSMT4" ShapeID="_x0000_i1222" DrawAspect="Content" ObjectID="_1468075930" r:id="rId387">
            <o:LockedField>false</o:LockedField>
          </o:OLEObject>
        </w:object>
      </w:r>
      <w:r>
        <w:rPr>
          <w:rFonts w:hint="eastAsia" w:ascii="宋体" w:hAnsi="宋体"/>
          <w:sz w:val="24"/>
        </w:rPr>
        <w:t>大小，计算</w:t>
      </w:r>
      <w:r>
        <w:rPr>
          <w:rFonts w:hint="eastAsia" w:ascii="宋体" w:hAnsi="宋体"/>
          <w:position w:val="-4"/>
          <w:sz w:val="24"/>
        </w:rPr>
        <w:object>
          <v:shape id="_x0000_i1223" o:spt="75" type="#_x0000_t75" style="height:12.9pt;width:15.6pt;" o:ole="t" filled="f" o:preferrelative="t" stroked="f" coordsize="21600,21600">
            <v:path/>
            <v:fill on="f" focussize="0,0"/>
            <v:stroke on="f" joinstyle="miter"/>
            <v:imagedata r:id="rId388" o:title=""/>
            <o:lock v:ext="edit" aspectratio="t"/>
            <w10:wrap type="none"/>
            <w10:anchorlock/>
          </v:shape>
          <o:OLEObject Type="Embed" ProgID="Equation.DSMT4" ShapeID="_x0000_i1223" DrawAspect="Content" ObjectID="_1468075931" r:id="rId389">
            <o:LockedField>false</o:LockedField>
          </o:OLEObject>
        </w:object>
      </w:r>
      <w:r>
        <w:rPr>
          <w:rFonts w:hint="eastAsia" w:ascii="宋体" w:hAnsi="宋体"/>
          <w:sz w:val="24"/>
        </w:rPr>
        <w:t>与理论值</w:t>
      </w:r>
      <w:r>
        <w:rPr>
          <w:rFonts w:hint="eastAsia" w:ascii="宋体" w:hAnsi="宋体"/>
          <w:position w:val="-12"/>
          <w:sz w:val="24"/>
        </w:rPr>
        <w:object>
          <v:shape id="_x0000_i1224" o:spt="75" type="#_x0000_t75" style="height:17.65pt;width:19pt;" o:ole="t" filled="f" o:preferrelative="t" stroked="f" coordsize="21600,21600">
            <v:path/>
            <v:fill on="f" focussize="0,0"/>
            <v:stroke on="f" joinstyle="miter"/>
            <v:imagedata r:id="rId391" o:title=""/>
            <o:lock v:ext="edit" aspectratio="t"/>
            <w10:wrap type="none"/>
            <w10:anchorlock/>
          </v:shape>
          <o:OLEObject Type="Embed" ProgID="Equation.DSMT4" ShapeID="_x0000_i1224" DrawAspect="Content" ObjectID="_1468075932" r:id="rId390">
            <o:LockedField>false</o:LockedField>
          </o:OLEObject>
        </w:object>
      </w:r>
      <w:r>
        <w:rPr>
          <w:rFonts w:hint="eastAsia" w:ascii="宋体" w:hAnsi="宋体"/>
          <w:sz w:val="24"/>
        </w:rPr>
        <w:t>的差值，利用电动机的反馈作用，使电流产生相应变化，增加或减少机械惯量引起的能量，从而控制主轴的扭矩，调整主轴的转速。重复上述过程，主轴的转速逐步达到设定值。</w:t>
      </w:r>
    </w:p>
    <w:p>
      <w:pPr>
        <w:adjustRightInd w:val="0"/>
        <w:snapToGrid w:val="0"/>
        <w:spacing w:before="62" w:beforeLines="20" w:after="62" w:afterLines="20" w:line="300" w:lineRule="auto"/>
        <w:rPr>
          <w:rFonts w:ascii="宋体" w:hAnsi="宋体"/>
          <w:color w:val="FF00FF"/>
          <w:sz w:val="24"/>
        </w:rPr>
      </w:pPr>
      <w:r>
        <w:rPr>
          <w:rFonts w:hint="eastAsia" w:ascii="宋体" w:hAnsi="宋体"/>
          <w:color w:val="FF00FF"/>
          <w:position w:val="-10"/>
          <w:sz w:val="24"/>
        </w:rPr>
        <w:object>
          <v:shape id="_x0000_i1225" o:spt="75" type="#_x0000_t75" style="height:15.6pt;width:35.3pt;" o:ole="t" filled="f" o:preferrelative="t" stroked="f" coordsize="21600,21600">
            <v:path/>
            <v:fill on="f" focussize="0,0"/>
            <v:stroke on="f" joinstyle="miter"/>
            <v:imagedata r:id="rId393" o:title=""/>
            <o:lock v:ext="edit" aspectratio="t"/>
            <w10:wrap type="none"/>
            <w10:anchorlock/>
          </v:shape>
          <o:OLEObject Type="Embed" ProgID="Equation.DSMT4" ShapeID="_x0000_i1225" DrawAspect="Content" ObjectID="_1468075933" r:id="rId392">
            <o:LockedField>false</o:LockedField>
          </o:OLEObject>
        </w:object>
      </w:r>
      <w:r>
        <w:rPr>
          <w:rFonts w:hint="eastAsia" w:ascii="宋体" w:hAnsi="宋体"/>
          <w:sz w:val="24"/>
        </w:rPr>
        <w:t>根据各个方块的功能求得内部物理量的数学表达式</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由问题3可以知：</w:t>
      </w:r>
    </w:p>
    <w:p>
      <w:pPr>
        <w:adjustRightInd w:val="0"/>
        <w:snapToGrid w:val="0"/>
        <w:spacing w:before="62" w:beforeLines="20" w:after="62" w:afterLines="20" w:line="300" w:lineRule="auto"/>
        <w:rPr>
          <w:rFonts w:ascii="宋体" w:hAnsi="宋体"/>
          <w:sz w:val="24"/>
        </w:rPr>
      </w:pPr>
      <w:r>
        <w:rPr>
          <w:rFonts w:hint="eastAsia" w:ascii="宋体" w:hAnsi="宋体"/>
          <w:sz w:val="24"/>
        </w:rPr>
        <w:t>飞轮的转动惯量 ：</w: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 xml:space="preserve"> </w:t>
      </w:r>
      <w:r>
        <w:rPr>
          <w:rFonts w:hint="eastAsia" w:ascii="宋体" w:hAnsi="宋体"/>
          <w:position w:val="-54"/>
          <w:sz w:val="24"/>
        </w:rPr>
        <w:object>
          <v:shape id="_x0000_i1226" o:spt="75" type="#_x0000_t75" style="height:48.25pt;width:48.25pt;" o:ole="t" filled="f" o:preferrelative="t" stroked="f" coordsize="21600,21600">
            <v:path/>
            <v:fill on="f" focussize="0,0"/>
            <v:stroke on="f" joinstyle="miter"/>
            <v:imagedata r:id="rId395" o:title=""/>
            <o:lock v:ext="edit" aspectratio="t"/>
            <w10:wrap type="none"/>
            <w10:anchorlock/>
          </v:shape>
          <o:OLEObject Type="Embed" ProgID="Equation.DSMT4" ShapeID="_x0000_i1226" DrawAspect="Content" ObjectID="_1468075934" r:id="rId394">
            <o:LockedField>false</o:LockedField>
          </o:OLEObject>
        </w:object>
      </w:r>
      <w:r>
        <w:rPr>
          <w:rFonts w:hint="eastAsia" w:ascii="宋体" w:hAnsi="宋体"/>
          <w:sz w:val="24"/>
        </w:rPr>
        <w:t xml:space="preserve"> </w:t>
      </w:r>
    </w:p>
    <w:p>
      <w:pPr>
        <w:adjustRightInd w:val="0"/>
        <w:snapToGrid w:val="0"/>
        <w:spacing w:before="62" w:beforeLines="20" w:after="62" w:afterLines="20" w:line="300" w:lineRule="auto"/>
        <w:rPr>
          <w:rFonts w:ascii="宋体" w:hAnsi="宋体"/>
          <w:sz w:val="24"/>
        </w:rPr>
      </w:pPr>
      <w:r>
        <w:rPr>
          <w:rFonts w:hint="eastAsia" w:ascii="宋体" w:hAnsi="宋体"/>
          <w:sz w:val="24"/>
        </w:rPr>
        <w:t>电动机的转动惯量：</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54"/>
          <w:sz w:val="24"/>
        </w:rPr>
        <w:object>
          <v:shape id="_x0000_i1227" o:spt="75" type="#_x0000_t75" style="height:45.5pt;width:47.55pt;" o:ole="t" filled="f" o:preferrelative="t" stroked="f" coordsize="21600,21600">
            <v:path/>
            <v:fill on="f" focussize="0,0"/>
            <v:stroke on="f" joinstyle="miter"/>
            <v:imagedata r:id="rId397" o:title=""/>
            <o:lock v:ext="edit" aspectratio="t"/>
            <w10:wrap type="none"/>
            <w10:anchorlock/>
          </v:shape>
          <o:OLEObject Type="Embed" ProgID="Equation.DSMT4" ShapeID="_x0000_i1227" DrawAspect="Content" ObjectID="_1468075935" r:id="rId396">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 主轴的扭矩：</w: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 xml:space="preserve"> </w:t>
      </w:r>
      <w:r>
        <w:rPr>
          <w:rFonts w:hint="eastAsia" w:ascii="宋体" w:hAnsi="宋体"/>
          <w:position w:val="-24"/>
          <w:sz w:val="24"/>
        </w:rPr>
        <w:object>
          <v:shape id="_x0000_i1228" o:spt="75" type="#_x0000_t75" style="height:30.55pt;width:152.85pt;" o:ole="t" filled="f" o:preferrelative="t" stroked="f" coordsize="21600,21600">
            <v:path/>
            <v:fill on="f" focussize="0,0"/>
            <v:stroke on="f" joinstyle="miter"/>
            <v:imagedata r:id="rId399" o:title=""/>
            <o:lock v:ext="edit" aspectratio="t"/>
            <w10:wrap type="none"/>
            <w10:anchorlock/>
          </v:shape>
          <o:OLEObject Type="Embed" ProgID="Equation.DSMT4" ShapeID="_x0000_i1228" DrawAspect="Content" ObjectID="_1468075936" r:id="rId398">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电动机反馈的电流值：</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32"/>
          <w:sz w:val="24"/>
        </w:rPr>
        <w:object>
          <v:shape id="_x0000_i1229" o:spt="75" type="#_x0000_t75" style="height:35.3pt;width:93.05pt;" o:ole="t" filled="f" o:preferrelative="t" stroked="f" coordsize="21600,21600">
            <v:path/>
            <v:fill on="f" focussize="0,0"/>
            <v:stroke on="f" joinstyle="miter"/>
            <v:imagedata r:id="rId401" o:title=""/>
            <o:lock v:ext="edit" aspectratio="t"/>
            <w10:wrap type="none"/>
            <w10:anchorlock/>
          </v:shape>
          <o:OLEObject Type="Embed" ProgID="Equation.DSMT4" ShapeID="_x0000_i1229" DrawAspect="Content" ObjectID="_1468075937" r:id="rId400">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230" o:spt="75" type="#_x0000_t75" style="height:15.6pt;width:35.3pt;" o:ole="t" filled="f" o:preferrelative="t" stroked="f" coordsize="21600,21600">
            <v:path/>
            <v:fill on="f" focussize="0,0"/>
            <v:stroke on="f" joinstyle="miter"/>
            <v:imagedata r:id="rId403" o:title=""/>
            <o:lock v:ext="edit" aspectratio="t"/>
            <w10:wrap type="none"/>
            <w10:anchorlock/>
          </v:shape>
          <o:OLEObject Type="Embed" ProgID="Equation.DSMT4" ShapeID="_x0000_i1230" DrawAspect="Content" ObjectID="_1468075938" r:id="rId402">
            <o:LockedField>false</o:LockedField>
          </o:OLEObject>
        </w:object>
      </w:r>
      <w:r>
        <w:rPr>
          <w:rFonts w:hint="eastAsia" w:ascii="宋体" w:hAnsi="宋体"/>
          <w:sz w:val="24"/>
        </w:rPr>
        <w:t>用系统扭矩的反馈来控制电流</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由系统图可以知道，通过电动机的反馈作用，可以调节电流的变化，一小段时间内反馈装置的电流与主轴的扭矩成正比，可以通过线性关系建立的差分模型得到：</w:t>
      </w:r>
    </w:p>
    <w:p>
      <w:pPr>
        <w:snapToGrid w:val="0"/>
        <w:spacing w:before="62" w:beforeLines="20" w:after="62" w:afterLines="20" w:line="300" w:lineRule="auto"/>
        <w:jc w:val="center"/>
        <w:rPr>
          <w:rFonts w:ascii="宋体" w:hAnsi="宋体"/>
          <w:sz w:val="24"/>
        </w:rPr>
      </w:pPr>
      <w:r>
        <w:rPr>
          <w:rFonts w:hint="eastAsia" w:ascii="宋体" w:hAnsi="宋体"/>
          <w:position w:val="-10"/>
          <w:sz w:val="24"/>
        </w:rPr>
        <w:object>
          <v:shape id="_x0000_i1231" o:spt="75" type="#_x0000_t75" style="height:15.6pt;width:80.85pt;" o:ole="t" filled="f" o:preferrelative="t" stroked="f" coordsize="21600,21600">
            <v:path/>
            <v:fill on="f" focussize="0,0"/>
            <v:stroke on="f" joinstyle="miter"/>
            <v:imagedata r:id="rId405" o:title=""/>
            <o:lock v:ext="edit" aspectratio="t"/>
            <w10:wrap type="none"/>
            <w10:anchorlock/>
          </v:shape>
          <o:OLEObject Type="Embed" ProgID="Equation.DSMT4" ShapeID="_x0000_i1231" DrawAspect="Content" ObjectID="_1468075939" r:id="rId404">
            <o:LockedField>false</o:LockedField>
          </o:OLEObject>
        </w:object>
      </w:r>
    </w:p>
    <w:p>
      <w:pPr>
        <w:snapToGrid w:val="0"/>
        <w:spacing w:before="62" w:beforeLines="20" w:after="62" w:afterLines="20" w:line="300" w:lineRule="auto"/>
        <w:rPr>
          <w:rFonts w:ascii="宋体" w:hAnsi="宋体"/>
          <w:sz w:val="24"/>
        </w:rPr>
      </w:pPr>
      <w:r>
        <w:rPr>
          <w:rFonts w:hint="eastAsia" w:ascii="宋体" w:hAnsi="宋体"/>
          <w:sz w:val="24"/>
        </w:rPr>
        <w:t>其中</w:t>
      </w:r>
      <w:r>
        <w:rPr>
          <w:rFonts w:hint="eastAsia" w:ascii="宋体" w:hAnsi="宋体"/>
          <w:position w:val="-32"/>
          <w:sz w:val="24"/>
        </w:rPr>
        <w:object>
          <v:shape id="_x0000_i1232" o:spt="75" type="#_x0000_t75" style="height:35.3pt;width:72pt;" o:ole="t" filled="f" o:preferrelative="t" stroked="f" coordsize="21600,21600">
            <v:path/>
            <v:fill on="f" focussize="0,0"/>
            <v:stroke on="f" joinstyle="miter"/>
            <v:imagedata r:id="rId407" o:title=""/>
            <o:lock v:ext="edit" aspectratio="t"/>
            <w10:wrap type="none"/>
            <w10:anchorlock/>
          </v:shape>
          <o:OLEObject Type="Embed" ProgID="Equation.DSMT4" ShapeID="_x0000_i1232" DrawAspect="Content" ObjectID="_1468075940" r:id="rId406">
            <o:LockedField>false</o:LockedField>
          </o:OLEObject>
        </w:object>
      </w:r>
      <w:r>
        <w:rPr>
          <w:rFonts w:hint="eastAsia" w:ascii="宋体" w:hAnsi="宋体"/>
          <w:sz w:val="24"/>
        </w:rPr>
        <w:t>，假设为常数。</w:t>
      </w:r>
    </w:p>
    <w:p>
      <w:pPr>
        <w:snapToGrid w:val="0"/>
        <w:spacing w:before="62" w:beforeLines="20" w:after="62" w:afterLines="20" w:line="300" w:lineRule="auto"/>
        <w:rPr>
          <w:rFonts w:ascii="宋体" w:hAnsi="宋体"/>
          <w:sz w:val="24"/>
        </w:rPr>
      </w:pPr>
      <w:r>
        <w:rPr>
          <w:rFonts w:hint="eastAsia" w:ascii="宋体" w:hAnsi="宋体"/>
          <w:sz w:val="24"/>
        </w:rPr>
        <w:t>由系统结构图关系可以知道：</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233" o:spt="75" type="#_x0000_t75" style="height:18.35pt;width:167.75pt;" o:ole="t" filled="f" o:preferrelative="t" stroked="f" coordsize="21600,21600">
            <v:path/>
            <v:fill on="f" focussize="0,0"/>
            <v:stroke on="f" joinstyle="miter"/>
            <v:imagedata r:id="rId409" o:title=""/>
            <o:lock v:ext="edit" aspectratio="t"/>
            <w10:wrap type="none"/>
            <w10:anchorlock/>
          </v:shape>
          <o:OLEObject Type="Embed" ProgID="Equation.DSMT4" ShapeID="_x0000_i1233" DrawAspect="Content" ObjectID="_1468075941" r:id="rId408">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式中</w:t>
      </w:r>
      <w:bookmarkStart w:id="0" w:name="OLE_LINK1"/>
      <w:r>
        <w:rPr>
          <w:rFonts w:hint="eastAsia" w:ascii="宋体" w:hAnsi="宋体"/>
          <w:position w:val="-12"/>
          <w:sz w:val="24"/>
        </w:rPr>
        <w:object>
          <v:shape id="_x0000_i1234" o:spt="75" type="#_x0000_t75" style="height:18.35pt;width:24.45pt;" o:ole="t" filled="f" o:preferrelative="t" stroked="f" coordsize="21600,21600">
            <v:path/>
            <v:fill on="f" focussize="0,0"/>
            <v:stroke on="f" joinstyle="miter"/>
            <v:imagedata r:id="rId411" o:title=""/>
            <o:lock v:ext="edit" aspectratio="t"/>
            <w10:wrap type="none"/>
            <w10:anchorlock/>
          </v:shape>
          <o:OLEObject Type="Embed" ProgID="Equation.DSMT4" ShapeID="_x0000_i1234" DrawAspect="Content" ObjectID="_1468075942" r:id="rId410">
            <o:LockedField>false</o:LockedField>
          </o:OLEObject>
        </w:object>
      </w:r>
      <w:bookmarkEnd w:id="0"/>
      <w:r>
        <w:rPr>
          <w:rFonts w:hint="eastAsia" w:ascii="宋体" w:hAnsi="宋体"/>
          <w:sz w:val="24"/>
        </w:rPr>
        <w:t>为目前时段的电流（可由</w:t>
      </w:r>
      <w:r>
        <w:rPr>
          <w:rFonts w:hint="eastAsia" w:ascii="宋体" w:hAnsi="宋体"/>
          <w:sz w:val="24"/>
          <w:szCs w:val="24"/>
        </w:rPr>
        <w:t>观测数据求出），</w:t>
      </w:r>
      <w:r>
        <w:rPr>
          <w:rFonts w:hint="eastAsia" w:ascii="宋体" w:hAnsi="宋体"/>
          <w:position w:val="-12"/>
          <w:sz w:val="24"/>
          <w:szCs w:val="24"/>
        </w:rPr>
        <w:object>
          <v:shape id="_x0000_i1235" o:spt="75" type="#_x0000_t75" style="height:18.35pt;width:38.7pt;" o:ole="t" filled="f" o:preferrelative="t" stroked="f" coordsize="21600,21600">
            <v:path/>
            <v:fill on="f" focussize="0,0"/>
            <v:stroke on="f" joinstyle="miter"/>
            <v:imagedata r:id="rId413" o:title=""/>
            <o:lock v:ext="edit" aspectratio="t"/>
            <w10:wrap type="none"/>
            <w10:anchorlock/>
          </v:shape>
          <o:OLEObject Type="Embed" ProgID="Equation.DSMT4" ShapeID="_x0000_i1235" DrawAspect="Content" ObjectID="_1468075943" r:id="rId412">
            <o:LockedField>false</o:LockedField>
          </o:OLEObject>
        </w:object>
      </w:r>
      <w:r>
        <w:rPr>
          <w:rFonts w:hint="eastAsia" w:ascii="宋体" w:hAnsi="宋体"/>
          <w:sz w:val="24"/>
          <w:szCs w:val="24"/>
        </w:rPr>
        <w:t>为上一时段的电流，</w:t>
      </w:r>
      <w:r>
        <w:rPr>
          <w:rFonts w:hint="eastAsia" w:ascii="宋体" w:hAnsi="宋体"/>
          <w:position w:val="-10"/>
          <w:sz w:val="24"/>
          <w:szCs w:val="24"/>
        </w:rPr>
        <w:object>
          <v:shape id="_x0000_i1236" o:spt="75" type="#_x0000_t75" style="height:15.6pt;width:42.1pt;" o:ole="t" filled="f" o:preferrelative="t" stroked="f" coordsize="21600,21600">
            <v:path/>
            <v:fill on="f" focussize="0,0"/>
            <v:stroke on="f" joinstyle="miter"/>
            <v:imagedata r:id="rId415" o:title=""/>
            <o:lock v:ext="edit" aspectratio="t"/>
            <w10:wrap type="none"/>
            <w10:anchorlock/>
          </v:shape>
          <o:OLEObject Type="Embed" ProgID="Equation.DSMT4" ShapeID="_x0000_i1236" DrawAspect="Content" ObjectID="_1468075944" r:id="rId414">
            <o:LockedField>false</o:LockedField>
          </o:OLEObject>
        </w:object>
      </w:r>
      <w:r>
        <w:rPr>
          <w:rFonts w:hint="eastAsia" w:ascii="宋体" w:hAnsi="宋体"/>
          <w:sz w:val="24"/>
          <w:szCs w:val="24"/>
        </w:rPr>
        <w:t>为前一时段的观测扭矩，</w:t>
      </w:r>
      <w:r>
        <w:rPr>
          <w:rFonts w:hint="eastAsia" w:ascii="宋体" w:hAnsi="宋体"/>
          <w:position w:val="-12"/>
          <w:sz w:val="24"/>
          <w:szCs w:val="24"/>
        </w:rPr>
        <w:object>
          <v:shape id="_x0000_i1237" o:spt="75" type="#_x0000_t75" style="height:18.35pt;width:19pt;" o:ole="t" filled="f" o:preferrelative="t" stroked="f" coordsize="21600,21600">
            <v:path/>
            <v:fill on="f" focussize="0,0"/>
            <v:stroke on="f" joinstyle="miter"/>
            <v:imagedata r:id="rId417" o:title=""/>
            <o:lock v:ext="edit" aspectratio="t"/>
            <w10:wrap type="none"/>
            <w10:anchorlock/>
          </v:shape>
          <o:OLEObject Type="Embed" ProgID="Equation.DSMT4" ShapeID="_x0000_i1237" DrawAspect="Content" ObjectID="_1468075945" r:id="rId416">
            <o:LockedField>false</o:LockedField>
          </o:OLEObject>
        </w:object>
      </w:r>
      <w:r>
        <w:rPr>
          <w:rFonts w:hint="eastAsia" w:ascii="宋体" w:hAnsi="宋体"/>
          <w:sz w:val="24"/>
          <w:szCs w:val="24"/>
        </w:rPr>
        <w:t>为常量</w:t>
      </w:r>
      <w:r>
        <w:rPr>
          <w:rFonts w:hint="eastAsia" w:ascii="宋体" w:hAnsi="宋体"/>
          <w:sz w:val="24"/>
        </w:rPr>
        <w:t>（可以从问题4中求得），进而可以计算本段时间内的电流值</w:t>
      </w:r>
      <w:r>
        <w:rPr>
          <w:rFonts w:hint="eastAsia" w:ascii="宋体" w:hAnsi="宋体"/>
          <w:position w:val="-12"/>
          <w:sz w:val="24"/>
        </w:rPr>
        <w:object>
          <v:shape id="_x0000_i1238" o:spt="75" type="#_x0000_t75" style="height:18.35pt;width:24.45pt;" o:ole="t" filled="f" o:preferrelative="t" stroked="f" coordsize="21600,21600">
            <v:path/>
            <v:fill on="f" focussize="0,0"/>
            <v:stroke on="f" joinstyle="miter"/>
            <v:imagedata r:id="rId419" o:title=""/>
            <o:lock v:ext="edit" aspectratio="t"/>
            <w10:wrap type="none"/>
            <w10:anchorlock/>
          </v:shape>
          <o:OLEObject Type="Embed" ProgID="Equation.DSMT4" ShapeID="_x0000_i1238" DrawAspect="Content" ObjectID="_1468075946" r:id="rId418">
            <o:LockedField>false</o:LockedField>
          </o:OLEObject>
        </w:object>
      </w:r>
      <w:r>
        <w:rPr>
          <w:rFonts w:hint="eastAsia" w:ascii="宋体" w:hAnsi="宋体"/>
          <w:sz w:val="24"/>
        </w:rPr>
        <w:t>。</w:t>
      </w:r>
    </w:p>
    <w:p>
      <w:pPr>
        <w:spacing w:before="62" w:beforeLines="20" w:after="62" w:afterLines="20" w:line="300" w:lineRule="auto"/>
        <w:rPr>
          <w:rFonts w:ascii="宋体" w:hAnsi="宋体"/>
          <w:sz w:val="24"/>
        </w:rPr>
      </w:pPr>
      <w:r>
        <w:rPr>
          <w:rFonts w:hint="eastAsia" w:ascii="宋体" w:hAnsi="宋体"/>
          <w:sz w:val="24"/>
        </w:rPr>
        <w:t>用MATLAB仿真工具箱simulink画出闭环模型如下图：</w:t>
      </w:r>
    </w:p>
    <w:p>
      <w:pPr>
        <w:adjustRightInd w:val="0"/>
        <w:snapToGrid w:val="0"/>
        <w:spacing w:before="62" w:beforeLines="20" w:after="62" w:afterLines="20" w:line="300" w:lineRule="auto"/>
        <w:rPr>
          <w:rFonts w:ascii="宋体" w:hAnsi="宋体"/>
          <w:sz w:val="24"/>
        </w:rPr>
      </w:pPr>
      <w:r>
        <w:rPr>
          <w:rFonts w:ascii="宋体" w:hAnsi="宋体"/>
          <w:sz w:val="24"/>
        </w:rPr>
        <w:drawing>
          <wp:inline distT="0" distB="0" distL="0" distR="0">
            <wp:extent cx="5257800" cy="25050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20">
                      <a:grayscl/>
                      <a:extLst>
                        <a:ext uri="{28A0092B-C50C-407E-A947-70E740481C1C}">
                          <a14:useLocalDpi xmlns:a14="http://schemas.microsoft.com/office/drawing/2010/main" val="0"/>
                        </a:ext>
                      </a:extLst>
                    </a:blip>
                    <a:srcRect/>
                    <a:stretch>
                      <a:fillRect/>
                    </a:stretch>
                  </pic:blipFill>
                  <pic:spPr>
                    <a:xfrm>
                      <a:off x="0" y="0"/>
                      <a:ext cx="5257800" cy="2505075"/>
                    </a:xfrm>
                    <a:prstGeom prst="rect">
                      <a:avLst/>
                    </a:prstGeom>
                    <a:noFill/>
                    <a:ln>
                      <a:noFill/>
                    </a:ln>
                  </pic:spPr>
                </pic:pic>
              </a:graphicData>
            </a:graphic>
          </wp:inline>
        </w:drawing>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图8  扭矩反馈MATLAB仿真图</w:t>
      </w:r>
    </w:p>
    <w:p>
      <w:pPr>
        <w:spacing w:before="62" w:beforeLines="20" w:after="62" w:afterLines="20" w:line="300" w:lineRule="auto"/>
        <w:rPr>
          <w:rFonts w:ascii="宋体" w:hAnsi="宋体"/>
          <w:sz w:val="24"/>
        </w:rPr>
      </w:pPr>
      <w:r>
        <w:rPr>
          <w:rFonts w:hint="eastAsia" w:ascii="宋体" w:hAnsi="宋体"/>
          <w:sz w:val="24"/>
        </w:rPr>
        <w:t>控制方法的评价：</w:t>
      </w:r>
    </w:p>
    <w:p>
      <w:pPr>
        <w:spacing w:before="62" w:beforeLines="20" w:after="62" w:afterLines="20" w:line="300" w:lineRule="auto"/>
        <w:ind w:firstLine="480" w:firstLineChars="200"/>
        <w:rPr>
          <w:rFonts w:ascii="宋体" w:hAnsi="宋体"/>
          <w:sz w:val="24"/>
        </w:rPr>
      </w:pPr>
      <w:r>
        <w:rPr>
          <w:rFonts w:hint="eastAsia" w:ascii="宋体" w:hAnsi="宋体"/>
          <w:sz w:val="24"/>
        </w:rPr>
        <w:t>题目中我们可以了解到能量误差的大小可以评价一个控制方法的优劣，本题中的能量误差是指所设计的路试时的制动器与相对应的试验台上制动器在制动过程中消耗的能量之差，并且通常不考虑观测误差、随机误差和连续问题离散化所产生的误差。</w:t>
      </w:r>
    </w:p>
    <w:p>
      <w:pPr>
        <w:spacing w:before="62" w:beforeLines="20" w:after="62" w:afterLines="20" w:line="300" w:lineRule="auto"/>
        <w:ind w:firstLine="480" w:firstLineChars="200"/>
        <w:rPr>
          <w:rFonts w:ascii="宋体" w:hAnsi="宋体"/>
          <w:sz w:val="24"/>
        </w:rPr>
      </w:pPr>
      <w:r>
        <w:rPr>
          <w:rFonts w:hint="eastAsia" w:ascii="宋体" w:hAnsi="宋体"/>
          <w:sz w:val="24"/>
        </w:rPr>
        <w:t>对控制方法评价时，由于问题4的控制方法经过验证后的数据比较合理，我们可以利用问题4中的数据及其给出的评价方法对此控制方法进行评价。</w:t>
      </w:r>
    </w:p>
    <w:p>
      <w:pPr>
        <w:spacing w:before="62" w:beforeLines="20" w:after="62" w:afterLines="20" w:line="300" w:lineRule="auto"/>
        <w:ind w:firstLine="480" w:firstLineChars="200"/>
        <w:rPr>
          <w:rFonts w:ascii="宋体" w:hAnsi="宋体"/>
          <w:sz w:val="24"/>
        </w:rPr>
      </w:pPr>
      <w:r>
        <w:rPr>
          <w:rFonts w:hint="eastAsia" w:ascii="宋体" w:hAnsi="宋体"/>
          <w:sz w:val="24"/>
        </w:rPr>
        <w:t>制动装置吸收的能量可以转化成主轴的能量，而主轴的能量与扭矩的关系如以下公式：</w:t>
      </w:r>
    </w:p>
    <w:p>
      <w:pPr>
        <w:spacing w:before="62" w:beforeLines="20" w:after="62" w:afterLines="20" w:line="300" w:lineRule="auto"/>
        <w:jc w:val="center"/>
        <w:rPr>
          <w:rFonts w:ascii="宋体" w:hAnsi="宋体"/>
          <w:sz w:val="24"/>
        </w:rPr>
      </w:pPr>
      <w:r>
        <w:rPr>
          <w:rFonts w:hint="eastAsia" w:ascii="宋体" w:hAnsi="宋体"/>
          <w:position w:val="-18"/>
          <w:sz w:val="24"/>
        </w:rPr>
        <w:object>
          <v:shape id="_x0000_i1239" o:spt="75" type="#_x0000_t75" style="height:26.5pt;width:71.3pt;" o:ole="t" filled="f" o:preferrelative="t" stroked="f" coordsize="21600,21600">
            <v:path/>
            <v:fill on="f" focussize="0,0"/>
            <v:stroke on="f" joinstyle="miter"/>
            <v:imagedata r:id="rId422" o:title=""/>
            <o:lock v:ext="edit" aspectratio="t"/>
            <w10:wrap type="none"/>
            <w10:anchorlock/>
          </v:shape>
          <o:OLEObject Type="Embed" ProgID="Equation.DSMT4" ShapeID="_x0000_i1239" DrawAspect="Content" ObjectID="_1468075947" r:id="rId421">
            <o:LockedField>false</o:LockedField>
          </o:OLEObject>
        </w:object>
      </w:r>
    </w:p>
    <w:p>
      <w:pPr>
        <w:spacing w:before="62" w:beforeLines="20" w:after="62" w:afterLines="20" w:line="300" w:lineRule="auto"/>
        <w:ind w:firstLine="480"/>
        <w:rPr>
          <w:rFonts w:ascii="宋体" w:hAnsi="宋体"/>
          <w:sz w:val="24"/>
        </w:rPr>
      </w:pPr>
      <w:r>
        <w:rPr>
          <w:rFonts w:hint="eastAsia" w:ascii="宋体" w:hAnsi="宋体"/>
          <w:sz w:val="24"/>
        </w:rPr>
        <w:t>式子中，每个离散的时间段内主轴角速度</w:t>
      </w:r>
      <w:r>
        <w:rPr>
          <w:rFonts w:hint="eastAsia" w:ascii="宋体" w:hAnsi="宋体"/>
          <w:position w:val="-6"/>
          <w:sz w:val="24"/>
        </w:rPr>
        <w:object>
          <v:shape id="_x0000_i1240" o:spt="75" type="#_x0000_t75" style="height:11.55pt;width:12.25pt;" o:ole="t" filled="f" o:preferrelative="t" stroked="f" coordsize="21600,21600">
            <v:path/>
            <v:fill on="f" focussize="0,0"/>
            <v:stroke on="f" joinstyle="miter"/>
            <v:imagedata r:id="rId424" o:title=""/>
            <o:lock v:ext="edit" aspectratio="t"/>
            <w10:wrap type="none"/>
            <w10:anchorlock/>
          </v:shape>
          <o:OLEObject Type="Embed" ProgID="Equation.DSMT4" ShapeID="_x0000_i1240" DrawAspect="Content" ObjectID="_1468075948" r:id="rId423">
            <o:LockedField>false</o:LockedField>
          </o:OLEObject>
        </w:object>
      </w:r>
      <w:r>
        <w:rPr>
          <w:rFonts w:hint="eastAsia" w:ascii="宋体" w:hAnsi="宋体"/>
          <w:sz w:val="24"/>
        </w:rPr>
        <w:t>可认为是不变的，因此每段的时间能量变化可以等效成扭矩的变化，即</w:t>
      </w:r>
    </w:p>
    <w:p>
      <w:pPr>
        <w:spacing w:before="62" w:beforeLines="20" w:after="62" w:afterLines="20" w:line="300" w:lineRule="auto"/>
        <w:jc w:val="center"/>
        <w:rPr>
          <w:rFonts w:ascii="宋体" w:hAnsi="宋体"/>
          <w:sz w:val="24"/>
        </w:rPr>
      </w:pPr>
      <w:r>
        <w:rPr>
          <w:rFonts w:hint="eastAsia" w:ascii="宋体" w:hAnsi="宋体"/>
          <w:position w:val="-4"/>
          <w:sz w:val="24"/>
        </w:rPr>
        <w:object>
          <v:shape id="_x0000_i1241" o:spt="75" type="#_x0000_t75" style="height:12.9pt;width:38.05pt;" o:ole="t" filled="f" o:preferrelative="t" stroked="f" coordsize="21600,21600">
            <v:path/>
            <v:fill on="f" focussize="0,0"/>
            <v:stroke on="f" joinstyle="miter"/>
            <v:imagedata r:id="rId426" o:title=""/>
            <o:lock v:ext="edit" aspectratio="t"/>
            <w10:wrap type="none"/>
            <w10:anchorlock/>
          </v:shape>
          <o:OLEObject Type="Embed" ProgID="Equation.DSMT4" ShapeID="_x0000_i1241" DrawAspect="Content" ObjectID="_1468075949" r:id="rId425">
            <o:LockedField>false</o:LockedField>
          </o:OLEObject>
        </w:object>
      </w:r>
    </w:p>
    <w:p>
      <w:pPr>
        <w:spacing w:before="62" w:beforeLines="20" w:after="62" w:afterLines="20" w:line="300" w:lineRule="auto"/>
        <w:rPr>
          <w:rFonts w:ascii="宋体" w:hAnsi="宋体"/>
          <w:sz w:val="24"/>
        </w:rPr>
      </w:pPr>
      <w:r>
        <w:rPr>
          <w:rFonts w:hint="eastAsia" w:ascii="宋体" w:hAnsi="宋体"/>
          <w:sz w:val="24"/>
        </w:rPr>
        <w:t>又</w:t>
      </w:r>
    </w:p>
    <w:p>
      <w:pPr>
        <w:spacing w:before="62" w:beforeLines="20" w:after="62" w:afterLines="20" w:line="300" w:lineRule="auto"/>
        <w:jc w:val="center"/>
        <w:rPr>
          <w:rFonts w:ascii="宋体" w:hAnsi="宋体"/>
          <w:sz w:val="24"/>
        </w:rPr>
      </w:pPr>
      <w:r>
        <w:rPr>
          <w:rFonts w:hint="eastAsia" w:ascii="宋体" w:hAnsi="宋体"/>
          <w:position w:val="-4"/>
          <w:sz w:val="24"/>
        </w:rPr>
        <w:object>
          <v:shape id="_x0000_i1242" o:spt="75" type="#_x0000_t75" style="height:12.9pt;width:35.3pt;" o:ole="t" filled="f" o:preferrelative="t" stroked="f" coordsize="21600,21600">
            <v:path/>
            <v:fill on="f" focussize="0,0"/>
            <v:stroke on="f" joinstyle="miter"/>
            <v:imagedata r:id="rId428" o:title=""/>
            <o:lock v:ext="edit" aspectratio="t"/>
            <w10:wrap type="none"/>
            <w10:anchorlock/>
          </v:shape>
          <o:OLEObject Type="Embed" ProgID="Equation.DSMT4" ShapeID="_x0000_i1242" DrawAspect="Content" ObjectID="_1468075950" r:id="rId427">
            <o:LockedField>false</o:LockedField>
          </o:OLEObject>
        </w:object>
      </w:r>
    </w:p>
    <w:p>
      <w:pPr>
        <w:spacing w:before="62" w:beforeLines="20" w:after="62" w:afterLines="20" w:line="300" w:lineRule="auto"/>
        <w:rPr>
          <w:rFonts w:ascii="宋体" w:hAnsi="宋体"/>
          <w:sz w:val="24"/>
        </w:rPr>
      </w:pPr>
      <w:r>
        <w:rPr>
          <w:rFonts w:hint="eastAsia" w:ascii="宋体" w:hAnsi="宋体"/>
          <w:sz w:val="24"/>
        </w:rPr>
        <w:t>故</w:t>
      </w:r>
    </w:p>
    <w:p>
      <w:pPr>
        <w:spacing w:before="62" w:beforeLines="20" w:after="62" w:afterLines="20" w:line="300" w:lineRule="auto"/>
        <w:jc w:val="center"/>
        <w:rPr>
          <w:rFonts w:ascii="宋体" w:hAnsi="宋体"/>
          <w:sz w:val="24"/>
        </w:rPr>
      </w:pPr>
      <w:r>
        <w:rPr>
          <w:rFonts w:hint="eastAsia" w:ascii="宋体" w:hAnsi="宋体"/>
          <w:position w:val="-4"/>
          <w:sz w:val="24"/>
        </w:rPr>
        <w:object>
          <v:shape id="_x0000_i1243" o:spt="75" type="#_x0000_t75" style="height:12.9pt;width:42.1pt;" o:ole="t" filled="f" o:preferrelative="t" stroked="f" coordsize="21600,21600">
            <v:path/>
            <v:fill on="f" focussize="0,0"/>
            <v:stroke on="f" joinstyle="miter"/>
            <v:imagedata r:id="rId430" o:title=""/>
            <o:lock v:ext="edit" aspectratio="t"/>
            <w10:wrap type="none"/>
            <w10:anchorlock/>
          </v:shape>
          <o:OLEObject Type="Embed" ProgID="Equation.DSMT4" ShapeID="_x0000_i1243" DrawAspect="Content" ObjectID="_1468075951" r:id="rId429">
            <o:LockedField>false</o:LockedField>
          </o:OLEObject>
        </w:object>
      </w:r>
    </w:p>
    <w:p>
      <w:pPr>
        <w:spacing w:before="62" w:beforeLines="20" w:after="62" w:afterLines="20" w:line="300" w:lineRule="auto"/>
        <w:rPr>
          <w:rFonts w:ascii="宋体" w:hAnsi="宋体"/>
          <w:sz w:val="24"/>
        </w:rPr>
      </w:pPr>
      <w:r>
        <w:rPr>
          <w:rFonts w:hint="eastAsia" w:ascii="宋体" w:hAnsi="宋体"/>
          <w:sz w:val="24"/>
        </w:rPr>
        <w:t>可以用电流值误差大小来评价控制方法的优劣。</w:t>
      </w:r>
    </w:p>
    <w:p>
      <w:pPr>
        <w:spacing w:before="62" w:beforeLines="20" w:after="62" w:afterLines="20" w:line="300" w:lineRule="auto"/>
        <w:ind w:firstLine="480" w:firstLineChars="200"/>
        <w:rPr>
          <w:rFonts w:ascii="宋体" w:hAnsi="宋体"/>
          <w:sz w:val="24"/>
        </w:rPr>
      </w:pPr>
      <w:r>
        <w:rPr>
          <w:rFonts w:hint="eastAsia" w:ascii="宋体" w:hAnsi="宋体"/>
          <w:sz w:val="24"/>
        </w:rPr>
        <w:t>利用模型已推出的公式，结合问题4的数据可以预测下段时间的电流值</w:t>
      </w:r>
      <w:r>
        <w:rPr>
          <w:rFonts w:hint="eastAsia" w:ascii="宋体" w:hAnsi="宋体"/>
          <w:position w:val="-4"/>
          <w:sz w:val="24"/>
        </w:rPr>
        <w:object>
          <v:shape id="_x0000_i1244" o:spt="75" type="#_x0000_t75" style="height:12.9pt;width:12.25pt;" o:ole="t" filled="f" o:preferrelative="t" stroked="f" coordsize="21600,21600">
            <v:path/>
            <v:fill on="f" focussize="0,0"/>
            <v:stroke on="f" joinstyle="miter"/>
            <v:imagedata r:id="rId432" o:title=""/>
            <o:lock v:ext="edit" aspectratio="t"/>
            <w10:wrap type="none"/>
            <w10:anchorlock/>
          </v:shape>
          <o:OLEObject Type="Embed" ProgID="Equation.DSMT4" ShapeID="_x0000_i1244" DrawAspect="Content" ObjectID="_1468075952" r:id="rId431">
            <o:LockedField>false</o:LockedField>
          </o:OLEObject>
        </w:object>
      </w:r>
      <w:r>
        <w:rPr>
          <w:rFonts w:hint="eastAsia" w:ascii="宋体" w:hAnsi="宋体"/>
          <w:sz w:val="24"/>
        </w:rPr>
        <w:t>，见附表。同时可利用问题3求得的电流值</w:t>
      </w:r>
      <w:r>
        <w:rPr>
          <w:rFonts w:hint="eastAsia" w:ascii="宋体" w:hAnsi="宋体"/>
          <w:position w:val="-4"/>
          <w:sz w:val="24"/>
        </w:rPr>
        <w:object>
          <v:shape id="_x0000_i1245" o:spt="75" type="#_x0000_t75" style="height:12.9pt;width:9.5pt;" o:ole="t" filled="f" o:preferrelative="t" stroked="f" coordsize="21600,21600">
            <v:path/>
            <v:fill on="f" focussize="0,0"/>
            <v:stroke on="f" joinstyle="miter"/>
            <v:imagedata r:id="rId434" o:title=""/>
            <o:lock v:ext="edit" aspectratio="t"/>
            <w10:wrap type="none"/>
            <w10:anchorlock/>
          </v:shape>
          <o:OLEObject Type="Embed" ProgID="Equation.DSMT4" ShapeID="_x0000_i1245" DrawAspect="Content" ObjectID="_1468075953" r:id="rId433">
            <o:LockedField>false</o:LockedField>
          </o:OLEObject>
        </w:object>
      </w:r>
      <w:r>
        <w:rPr>
          <w:rFonts w:hint="eastAsia" w:ascii="宋体" w:hAnsi="宋体"/>
          <w:sz w:val="24"/>
        </w:rPr>
        <w:t>，做绝对误差分析：</w:t>
      </w:r>
    </w:p>
    <w:p>
      <w:pPr>
        <w:spacing w:before="62" w:beforeLines="20" w:after="62" w:afterLines="20" w:line="300" w:lineRule="auto"/>
        <w:jc w:val="center"/>
        <w:rPr>
          <w:rFonts w:ascii="宋体" w:hAnsi="宋体"/>
          <w:sz w:val="24"/>
        </w:rPr>
      </w:pPr>
      <w:r>
        <w:rPr>
          <w:rFonts w:hint="eastAsia" w:ascii="宋体" w:hAnsi="宋体"/>
          <w:position w:val="-4"/>
          <w:sz w:val="24"/>
        </w:rPr>
        <w:object>
          <v:shape id="_x0000_i1246" o:spt="75" type="#_x0000_t75" style="height:12.9pt;width:53pt;" o:ole="t" filled="f" o:preferrelative="t" stroked="f" coordsize="21600,21600">
            <v:path/>
            <v:fill on="f" focussize="0,0"/>
            <v:stroke on="f" joinstyle="miter"/>
            <v:imagedata r:id="rId436" o:title=""/>
            <o:lock v:ext="edit" aspectratio="t"/>
            <w10:wrap type="none"/>
            <w10:anchorlock/>
          </v:shape>
          <o:OLEObject Type="Embed" ProgID="Equation.DSMT4" ShapeID="_x0000_i1246" DrawAspect="Content" ObjectID="_1468075954" r:id="rId435">
            <o:LockedField>false</o:LockedField>
          </o:OLEObject>
        </w:object>
      </w:r>
    </w:p>
    <w:p>
      <w:pPr>
        <w:spacing w:before="62" w:beforeLines="20" w:after="62" w:afterLines="20" w:line="300" w:lineRule="auto"/>
        <w:jc w:val="center"/>
        <w:rPr>
          <w:rFonts w:ascii="宋体" w:hAnsi="宋体"/>
          <w:sz w:val="24"/>
        </w:rPr>
      </w:pPr>
      <w:r>
        <w:rPr>
          <w:rFonts w:hint="eastAsia" w:ascii="宋体" w:hAnsi="宋体"/>
          <w:position w:val="-24"/>
          <w:sz w:val="24"/>
        </w:rPr>
        <w:object>
          <v:shape id="_x0000_i1247" o:spt="75" type="#_x0000_t75" style="height:30.55pt;width:35.3pt;" o:ole="t" filled="f" o:preferrelative="t" stroked="f" coordsize="21600,21600">
            <v:path/>
            <v:fill on="f" focussize="0,0"/>
            <v:stroke on="f" joinstyle="miter"/>
            <v:imagedata r:id="rId438" o:title=""/>
            <o:lock v:ext="edit" aspectratio="t"/>
            <w10:wrap type="none"/>
            <w10:anchorlock/>
          </v:shape>
          <o:OLEObject Type="Embed" ProgID="Equation.DSMT4" ShapeID="_x0000_i1247" DrawAspect="Content" ObjectID="_1468075955" r:id="rId437">
            <o:LockedField>false</o:LockedField>
          </o:OLEObject>
        </w:object>
      </w:r>
    </w:p>
    <w:p>
      <w:pPr>
        <w:spacing w:before="62" w:beforeLines="20" w:after="62" w:afterLines="20" w:line="300" w:lineRule="auto"/>
        <w:rPr>
          <w:rFonts w:ascii="宋体" w:hAnsi="宋体"/>
          <w:sz w:val="24"/>
        </w:rPr>
      </w:pPr>
      <w:r>
        <w:rPr>
          <w:rFonts w:hint="eastAsia" w:ascii="宋体" w:hAnsi="宋体"/>
          <w:sz w:val="24"/>
        </w:rPr>
        <w:t>利用</w:t>
      </w:r>
      <w:r>
        <w:rPr>
          <w:rFonts w:hint="eastAsia" w:ascii="宋体" w:hAnsi="宋体"/>
          <w:position w:val="-6"/>
          <w:sz w:val="24"/>
        </w:rPr>
        <w:object>
          <v:shape id="_x0000_i1248" o:spt="75" type="#_x0000_t75" style="height:14.25pt;width:38.7pt;" o:ole="t" filled="f" o:preferrelative="t" stroked="f" coordsize="21600,21600">
            <v:path/>
            <v:fill on="f" focussize="0,0"/>
            <v:stroke on="f" joinstyle="miter"/>
            <v:imagedata r:id="rId440" o:title=""/>
            <o:lock v:ext="edit" aspectratio="t"/>
            <w10:wrap type="none"/>
            <w10:anchorlock/>
          </v:shape>
          <o:OLEObject Type="Embed" ProgID="Equation.DSMT4" ShapeID="_x0000_i1248" DrawAspect="Content" ObjectID="_1468075956" r:id="rId439">
            <o:LockedField>false</o:LockedField>
          </o:OLEObject>
        </w:object>
      </w:r>
      <w:r>
        <w:rPr>
          <w:rFonts w:hint="eastAsia" w:ascii="宋体" w:hAnsi="宋体"/>
          <w:sz w:val="24"/>
        </w:rPr>
        <w:t>编程，求解做出图形如下：</w:t>
      </w:r>
    </w:p>
    <w:p>
      <w:pPr>
        <w:spacing w:before="62" w:beforeLines="20" w:after="62" w:afterLines="20" w:line="300" w:lineRule="auto"/>
        <w:rPr>
          <w:rFonts w:ascii="宋体" w:hAnsi="宋体"/>
          <w:sz w:val="24"/>
        </w:rPr>
      </w:pPr>
      <w:r>
        <w:rPr>
          <w:rFonts w:ascii="宋体" w:hAnsi="宋体"/>
          <w:sz w:val="24"/>
        </w:rPr>
        <w:drawing>
          <wp:inline distT="0" distB="0" distL="0" distR="0">
            <wp:extent cx="5267325" cy="2571750"/>
            <wp:effectExtent l="0" t="0" r="0" b="0"/>
            <wp:docPr id="9" name="图片 9" descr="diwuwen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wuwentu"/>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a:xfrm>
                      <a:off x="0" y="0"/>
                      <a:ext cx="5267325" cy="2571750"/>
                    </a:xfrm>
                    <a:prstGeom prst="rect">
                      <a:avLst/>
                    </a:prstGeom>
                    <a:noFill/>
                    <a:ln>
                      <a:noFill/>
                    </a:ln>
                  </pic:spPr>
                </pic:pic>
              </a:graphicData>
            </a:graphic>
          </wp:inline>
        </w:drawing>
      </w:r>
    </w:p>
    <w:p>
      <w:pPr>
        <w:spacing w:before="62" w:beforeLines="20" w:after="62" w:afterLines="20" w:line="300" w:lineRule="auto"/>
        <w:jc w:val="center"/>
        <w:rPr>
          <w:rFonts w:ascii="宋体" w:hAnsi="宋体"/>
          <w:sz w:val="24"/>
        </w:rPr>
      </w:pPr>
      <w:r>
        <w:rPr>
          <w:rFonts w:hint="eastAsia" w:ascii="宋体" w:hAnsi="宋体"/>
          <w:sz w:val="24"/>
        </w:rPr>
        <w:t>图 9  电流绝对误差图</w:t>
      </w:r>
    </w:p>
    <w:p>
      <w:pPr>
        <w:spacing w:before="62" w:beforeLines="20" w:after="62" w:afterLines="20" w:line="300" w:lineRule="auto"/>
        <w:rPr>
          <w:rFonts w:ascii="宋体" w:hAnsi="宋体"/>
          <w:sz w:val="24"/>
        </w:rPr>
      </w:pPr>
      <w:r>
        <w:rPr>
          <w:rFonts w:hint="eastAsia" w:ascii="宋体" w:hAnsi="宋体"/>
          <w:sz w:val="24"/>
        </w:rPr>
        <w:t>误差分析：</w:t>
      </w:r>
    </w:p>
    <w:p>
      <w:pPr>
        <w:spacing w:before="62" w:beforeLines="20" w:after="62" w:afterLines="20" w:line="300" w:lineRule="auto"/>
        <w:ind w:firstLine="480" w:firstLineChars="200"/>
        <w:rPr>
          <w:rFonts w:ascii="宋体" w:hAnsi="宋体"/>
          <w:sz w:val="24"/>
        </w:rPr>
      </w:pPr>
      <w:r>
        <w:rPr>
          <w:rFonts w:hint="eastAsia" w:ascii="宋体" w:hAnsi="宋体"/>
          <w:sz w:val="24"/>
        </w:rPr>
        <w:t>由图可以清楚的看出，大约在前50段的时间内，误差较大，这是由于电动机刚开始有一段缓冲的时间，之后趋于稳定。</w:t>
      </w:r>
    </w:p>
    <w:p>
      <w:pPr>
        <w:spacing w:before="62" w:beforeLines="20" w:after="62" w:afterLines="20" w:line="300" w:lineRule="auto"/>
        <w:ind w:firstLine="480" w:firstLineChars="200"/>
        <w:rPr>
          <w:rFonts w:ascii="宋体" w:hAnsi="宋体"/>
          <w:sz w:val="24"/>
        </w:rPr>
      </w:pPr>
      <w:r>
        <w:rPr>
          <w:rFonts w:hint="eastAsia" w:ascii="宋体" w:hAnsi="宋体"/>
          <w:sz w:val="24"/>
        </w:rPr>
        <w:t>根据问题4舍去前67段时间的数据，求得的绝对误差平均值为：</w:t>
      </w:r>
    </w:p>
    <w:p>
      <w:pPr>
        <w:spacing w:before="62" w:beforeLines="20" w:after="62" w:afterLines="20" w:line="300" w:lineRule="auto"/>
        <w:jc w:val="center"/>
        <w:rPr>
          <w:rFonts w:ascii="宋体" w:hAnsi="宋体"/>
          <w:sz w:val="24"/>
        </w:rPr>
      </w:pPr>
      <w:r>
        <w:rPr>
          <w:rFonts w:hint="eastAsia" w:ascii="宋体" w:hAnsi="宋体"/>
          <w:position w:val="-24"/>
          <w:sz w:val="24"/>
        </w:rPr>
        <w:object>
          <v:shape id="_x0000_i1249" o:spt="75" type="#_x0000_t75" style="height:33.95pt;width:85.6pt;" o:ole="t" filled="f" o:preferrelative="t" stroked="f" coordsize="21600,21600">
            <v:path/>
            <v:fill on="f" focussize="0,0"/>
            <v:stroke on="f" joinstyle="miter"/>
            <v:imagedata r:id="rId443" o:title=""/>
            <o:lock v:ext="edit" aspectratio="t"/>
            <w10:wrap type="none"/>
            <w10:anchorlock/>
          </v:shape>
          <o:OLEObject Type="Embed" ProgID="Equation.DSMT4" ShapeID="_x0000_i1249" DrawAspect="Content" ObjectID="_1468075957" r:id="rId442">
            <o:LockedField>false</o:LockedField>
          </o:OLEObject>
        </w:object>
      </w:r>
    </w:p>
    <w:p>
      <w:pPr>
        <w:spacing w:before="62" w:beforeLines="20" w:after="62" w:afterLines="20" w:line="300" w:lineRule="auto"/>
        <w:ind w:firstLine="480" w:firstLineChars="200"/>
        <w:rPr>
          <w:rFonts w:ascii="宋体" w:hAnsi="宋体"/>
          <w:sz w:val="24"/>
        </w:rPr>
      </w:pPr>
      <w:r>
        <w:rPr>
          <w:rFonts w:hint="eastAsia" w:ascii="宋体" w:hAnsi="宋体"/>
          <w:sz w:val="24"/>
        </w:rPr>
        <w:t>这里我们根据反馈系统模型建立一个简单的闭环系统，加上一个阶跃信号（即驱动电流）后，考虑系统的变化状况。</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假设我们建立的闭环系统是稳定的，不考虑其他扰动因素的影响。</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问题3可以得知，电动机加一个驱动电流时，相当于系统当加一个阶跃信号</w:t>
      </w:r>
      <w:r>
        <w:rPr>
          <w:rFonts w:hint="eastAsia" w:ascii="宋体" w:hAnsi="宋体"/>
          <w:position w:val="-10"/>
          <w:sz w:val="24"/>
        </w:rPr>
        <w:object>
          <v:shape id="_x0000_i1250" o:spt="75" type="#_x0000_t75" style="height:15.6pt;width:23.1pt;" o:ole="t" filled="f" o:preferrelative="t" stroked="f" coordsize="21600,21600">
            <v:path/>
            <v:fill on="f" focussize="0,0"/>
            <v:stroke on="f" joinstyle="miter"/>
            <v:imagedata r:id="rId445" o:title=""/>
            <o:lock v:ext="edit" aspectratio="t"/>
            <w10:wrap type="none"/>
            <w10:anchorlock/>
          </v:shape>
          <o:OLEObject Type="Embed" ProgID="Equation.DSMT4" ShapeID="_x0000_i1250" DrawAspect="Content" ObjectID="_1468075958" r:id="rId444">
            <o:LockedField>false</o:LockedField>
          </o:OLEObject>
        </w:object>
      </w:r>
      <w:r>
        <w:rPr>
          <w:rFonts w:hint="eastAsia" w:ascii="宋体" w:hAnsi="宋体"/>
          <w:sz w:val="24"/>
        </w:rPr>
        <w:t>时，由Laplace变换公式可知：</w:t>
      </w:r>
    </w:p>
    <w:p>
      <w:pPr>
        <w:spacing w:before="62" w:beforeLines="20" w:after="62" w:afterLines="20" w:line="300" w:lineRule="auto"/>
        <w:jc w:val="center"/>
        <w:rPr>
          <w:rFonts w:ascii="宋体" w:hAnsi="宋体"/>
          <w:sz w:val="24"/>
        </w:rPr>
      </w:pPr>
      <w:r>
        <w:rPr>
          <w:rFonts w:hint="eastAsia" w:ascii="宋体" w:hAnsi="宋体"/>
          <w:position w:val="-46"/>
          <w:sz w:val="24"/>
        </w:rPr>
        <w:object>
          <v:shape id="_x0000_i1251" o:spt="75" type="#_x0000_t75" style="height:51.6pt;width:99.85pt;" o:ole="t" filled="f" o:preferrelative="t" stroked="f" coordsize="21600,21600">
            <v:path/>
            <v:fill on="f" focussize="0,0"/>
            <v:stroke on="f" joinstyle="miter"/>
            <v:imagedata r:id="rId447" o:title=""/>
            <o:lock v:ext="edit" aspectratio="t"/>
            <w10:wrap type="none"/>
            <w10:anchorlock/>
          </v:shape>
          <o:OLEObject Type="Embed" ProgID="Equation.DSMT4" ShapeID="_x0000_i1251" DrawAspect="Content" ObjectID="_1468075959" r:id="rId446">
            <o:LockedField>false</o:LockedField>
          </o:OLEObject>
        </w:object>
      </w:r>
    </w:p>
    <w:p>
      <w:pPr>
        <w:spacing w:before="62" w:beforeLines="20" w:after="62" w:afterLines="20" w:line="300" w:lineRule="auto"/>
        <w:ind w:firstLine="480" w:firstLineChars="200"/>
        <w:rPr>
          <w:rFonts w:ascii="宋体" w:hAnsi="宋体"/>
          <w:sz w:val="24"/>
        </w:rPr>
      </w:pPr>
      <w:r>
        <w:rPr>
          <w:rFonts w:hint="eastAsia" w:ascii="宋体" w:hAnsi="宋体"/>
          <w:sz w:val="24"/>
        </w:rPr>
        <w:t>在</w:t>
      </w:r>
      <w:r>
        <w:rPr>
          <w:rFonts w:hint="eastAsia" w:ascii="宋体" w:hAnsi="宋体"/>
          <w:position w:val="-6"/>
          <w:sz w:val="24"/>
        </w:rPr>
        <w:object>
          <v:shape id="_x0000_i1252" o:spt="75" type="#_x0000_t75" style="height:14.25pt;width:38.7pt;" o:ole="t" filled="f" o:preferrelative="t" stroked="f" coordsize="21600,21600">
            <v:path/>
            <v:fill on="f" focussize="0,0"/>
            <v:stroke on="f" joinstyle="miter"/>
            <v:imagedata r:id="rId449" o:title=""/>
            <o:lock v:ext="edit" aspectratio="t"/>
            <w10:wrap type="none"/>
            <w10:anchorlock/>
          </v:shape>
          <o:OLEObject Type="Embed" ProgID="Equation.DSMT4" ShapeID="_x0000_i1252" DrawAspect="Content" ObjectID="_1468075960" r:id="rId448">
            <o:LockedField>false</o:LockedField>
          </o:OLEObject>
        </w:object>
      </w:r>
      <w:r>
        <w:rPr>
          <w:rFonts w:hint="eastAsia" w:ascii="宋体" w:hAnsi="宋体"/>
          <w:sz w:val="24"/>
        </w:rPr>
        <w:t>中，模拟系统对输入指令都有一定的响应时间，因而在实际中，系统对驱动电流也有一段反应时间后才能达到稳定状态。</w:t>
      </w:r>
    </w:p>
    <w:p>
      <w:pPr>
        <w:spacing w:before="62" w:beforeLines="20" w:after="62" w:afterLines="20" w:line="300" w:lineRule="auto"/>
        <w:rPr>
          <w:rFonts w:ascii="黑体" w:hAnsi="宋体" w:eastAsia="黑体"/>
          <w:sz w:val="24"/>
        </w:rPr>
      </w:pPr>
      <w:r>
        <w:rPr>
          <w:rFonts w:hint="eastAsia" w:ascii="黑体" w:hAnsi="宋体" w:eastAsia="黑体"/>
          <w:sz w:val="24"/>
        </w:rPr>
        <w:t>问题6的模型建立与求解：</w:t>
      </w:r>
    </w:p>
    <w:p>
      <w:pPr>
        <w:snapToGrid w:val="0"/>
        <w:spacing w:before="62" w:beforeLines="20" w:after="62" w:afterLines="20" w:line="300" w:lineRule="auto"/>
        <w:rPr>
          <w:rFonts w:ascii="宋体" w:hAnsi="宋体"/>
          <w:sz w:val="24"/>
        </w:rPr>
      </w:pPr>
      <w:r>
        <w:rPr>
          <w:rFonts w:hint="eastAsia" w:ascii="宋体" w:hAnsi="宋体"/>
          <w:sz w:val="24"/>
        </w:rPr>
        <w:t>问题5模型的不足之处：</w:t>
      </w:r>
    </w:p>
    <w:p>
      <w:pPr>
        <w:snapToGrid w:val="0"/>
        <w:spacing w:before="62" w:beforeLines="20" w:after="62" w:afterLines="20" w:line="300" w:lineRule="auto"/>
        <w:ind w:firstLine="482"/>
        <w:rPr>
          <w:rFonts w:ascii="宋体" w:hAnsi="宋体"/>
          <w:sz w:val="24"/>
        </w:rPr>
      </w:pPr>
      <w:r>
        <w:rPr>
          <w:rFonts w:hint="eastAsia" w:ascii="宋体" w:hAnsi="宋体"/>
          <w:sz w:val="24"/>
        </w:rPr>
        <w:t>在该模型中，我们假设制动减速度为常数。在实际观测时，转速的变化量是变化的，制动减速度为也发生一定的变化。</w:t>
      </w:r>
    </w:p>
    <w:p>
      <w:pPr>
        <w:snapToGrid w:val="0"/>
        <w:spacing w:before="62" w:beforeLines="20" w:after="62" w:afterLines="20" w:line="300" w:lineRule="auto"/>
        <w:ind w:firstLine="480" w:firstLineChars="200"/>
        <w:rPr>
          <w:rFonts w:ascii="黑体" w:hAnsi="宋体" w:eastAsia="黑体"/>
          <w:sz w:val="24"/>
        </w:rPr>
      </w:pPr>
      <w:r>
        <w:rPr>
          <w:rFonts w:hint="eastAsia" w:ascii="宋体" w:hAnsi="宋体"/>
          <w:sz w:val="24"/>
        </w:rPr>
        <w:t>在设计电流控制方法的时候，我们假设</w:t>
      </w:r>
      <w:r>
        <w:rPr>
          <w:rFonts w:hint="eastAsia" w:ascii="宋体" w:hAnsi="宋体"/>
          <w:position w:val="-32"/>
          <w:sz w:val="24"/>
        </w:rPr>
        <w:object>
          <v:shape id="_x0000_i1253" o:spt="75" type="#_x0000_t75" style="height:35.3pt;width:72pt;" o:ole="t" filled="f" o:preferrelative="t" stroked="f" coordsize="21600,21600">
            <v:path/>
            <v:fill on="f" focussize="0,0"/>
            <v:stroke on="f" joinstyle="miter"/>
            <v:imagedata r:id="rId451" o:title=""/>
            <o:lock v:ext="edit" aspectratio="t"/>
            <w10:wrap type="none"/>
            <w10:anchorlock/>
          </v:shape>
          <o:OLEObject Type="Embed" ProgID="Equation.DSMT4" ShapeID="_x0000_i1253" DrawAspect="Content" ObjectID="_1468075961" r:id="rId450">
            <o:LockedField>false</o:LockedField>
          </o:OLEObject>
        </w:object>
      </w:r>
      <w:r>
        <w:rPr>
          <w:rFonts w:hint="eastAsia" w:ascii="宋体" w:hAnsi="宋体"/>
          <w:sz w:val="24"/>
        </w:rPr>
        <w:t>为常数，也就是说</w:t>
      </w:r>
      <w:r>
        <w:rPr>
          <w:rFonts w:hint="eastAsia" w:ascii="宋体" w:hAnsi="宋体"/>
          <w:position w:val="-12"/>
          <w:sz w:val="24"/>
        </w:rPr>
        <w:object>
          <v:shape id="_x0000_i1254" o:spt="75" type="#_x0000_t75" style="height:17.65pt;width:14.95pt;" o:ole="t" filled="f" o:preferrelative="t" stroked="f" coordsize="21600,21600">
            <v:path/>
            <v:fill on="f" focussize="0,0"/>
            <v:stroke on="f" joinstyle="miter"/>
            <v:imagedata r:id="rId453" o:title=""/>
            <o:lock v:ext="edit" aspectratio="t"/>
            <w10:wrap type="none"/>
            <w10:anchorlock/>
          </v:shape>
          <o:OLEObject Type="Embed" ProgID="Equation.DSMT4" ShapeID="_x0000_i1254" DrawAspect="Content" ObjectID="_1468075962" r:id="rId452">
            <o:LockedField>false</o:LockedField>
          </o:OLEObject>
        </w:object>
      </w:r>
      <w:r>
        <w:rPr>
          <w:rFonts w:hint="eastAsia" w:ascii="宋体" w:hAnsi="宋体"/>
          <w:sz w:val="24"/>
        </w:rPr>
        <w:t>，</w:t>
      </w:r>
      <w:r>
        <w:rPr>
          <w:rFonts w:hint="eastAsia" w:ascii="宋体" w:hAnsi="宋体"/>
          <w:position w:val="-14"/>
          <w:sz w:val="24"/>
        </w:rPr>
        <w:object>
          <v:shape id="_x0000_i1255" o:spt="75" type="#_x0000_t75" style="height:19pt;width:15.6pt;" o:ole="t" filled="f" o:preferrelative="t" stroked="f" coordsize="21600,21600">
            <v:path/>
            <v:fill on="f" focussize="0,0"/>
            <v:stroke on="f" joinstyle="miter"/>
            <v:imagedata r:id="rId455" o:title=""/>
            <o:lock v:ext="edit" aspectratio="t"/>
            <w10:wrap type="none"/>
            <w10:anchorlock/>
          </v:shape>
          <o:OLEObject Type="Embed" ProgID="Equation.DSMT4" ShapeID="_x0000_i1255" DrawAspect="Content" ObjectID="_1468075963" r:id="rId454">
            <o:LockedField>false</o:LockedField>
          </o:OLEObject>
        </w:object>
      </w:r>
      <w:r>
        <w:rPr>
          <w:rFonts w:hint="eastAsia" w:ascii="宋体" w:hAnsi="宋体"/>
          <w:sz w:val="24"/>
        </w:rPr>
        <w:t>不会随时间变化。在实际模拟的时候，</w:t>
      </w:r>
      <w:r>
        <w:rPr>
          <w:rFonts w:hint="eastAsia" w:ascii="宋体" w:hAnsi="宋体"/>
          <w:position w:val="-12"/>
          <w:sz w:val="24"/>
        </w:rPr>
        <w:object>
          <v:shape id="_x0000_i1256" o:spt="75" type="#_x0000_t75" style="height:17.65pt;width:14.25pt;" o:ole="t" filled="f" o:preferrelative="t" stroked="f" coordsize="21600,21600">
            <v:path/>
            <v:fill on="f" focussize="0,0"/>
            <v:stroke on="f" joinstyle="miter"/>
            <v:imagedata r:id="rId457" o:title=""/>
            <o:lock v:ext="edit" aspectratio="t"/>
            <w10:wrap type="none"/>
            <w10:anchorlock/>
          </v:shape>
          <o:OLEObject Type="Embed" ProgID="Equation.DSMT4" ShapeID="_x0000_i1256" DrawAspect="Content" ObjectID="_1468075964" r:id="rId456">
            <o:LockedField>false</o:LockedField>
          </o:OLEObject>
        </w:object>
      </w:r>
      <w:r>
        <w:rPr>
          <w:rFonts w:hint="eastAsia" w:ascii="宋体" w:hAnsi="宋体"/>
          <w:sz w:val="24"/>
        </w:rPr>
        <w:t>，</w:t>
      </w:r>
      <w:r>
        <w:rPr>
          <w:rFonts w:hint="eastAsia" w:ascii="宋体" w:hAnsi="宋体"/>
          <w:position w:val="-14"/>
          <w:sz w:val="24"/>
        </w:rPr>
        <w:object>
          <v:shape id="_x0000_i1257" o:spt="75" type="#_x0000_t75" style="height:19pt;width:15.6pt;" o:ole="t" filled="f" o:preferrelative="t" stroked="f" coordsize="21600,21600">
            <v:path/>
            <v:fill on="f" focussize="0,0"/>
            <v:stroke on="f" joinstyle="miter"/>
            <v:imagedata r:id="rId459" o:title=""/>
            <o:lock v:ext="edit" aspectratio="t"/>
            <w10:wrap type="none"/>
            <w10:anchorlock/>
          </v:shape>
          <o:OLEObject Type="Embed" ProgID="Equation.DSMT4" ShapeID="_x0000_i1257" DrawAspect="Content" ObjectID="_1468075965" r:id="rId458">
            <o:LockedField>false</o:LockedField>
          </o:OLEObject>
        </w:object>
      </w:r>
      <w:r>
        <w:rPr>
          <w:rFonts w:hint="eastAsia" w:ascii="宋体" w:hAnsi="宋体"/>
          <w:sz w:val="24"/>
        </w:rPr>
        <w:t>有一定的变化量，也很难控制，并且补偿的电惯量和机械惯量之间也有一定的差异.</w:t>
      </w:r>
    </w:p>
    <w:p>
      <w:pPr>
        <w:snapToGrid w:val="0"/>
        <w:spacing w:before="62" w:beforeLines="20" w:after="62" w:afterLines="20" w:line="300" w:lineRule="auto"/>
        <w:ind w:firstLine="480" w:firstLineChars="200"/>
        <w:rPr>
          <w:rFonts w:ascii="宋体" w:hAnsi="宋体"/>
          <w:sz w:val="24"/>
        </w:rPr>
      </w:pPr>
      <w:r>
        <w:rPr>
          <w:rFonts w:hint="eastAsia" w:ascii="宋体" w:hAnsi="宋体"/>
          <w:sz w:val="24"/>
        </w:rPr>
        <w:t>问题5我们只用到一个反馈过程，在实际的检测过程中，忽略了转速变化的影响。我们可以再加上一个检测转速的传感器反馈过程，两者加权求解，建立一个双反馈的系统图：</w:t>
      </w:r>
    </w:p>
    <w:p>
      <w:pPr>
        <w:spacing w:before="62" w:beforeLines="20" w:after="62" w:afterLines="20" w:line="300" w:lineRule="auto"/>
        <w:rPr>
          <w:rFonts w:ascii="宋体" w:hAnsi="宋体"/>
          <w:sz w:val="24"/>
        </w:rPr>
      </w:pPr>
      <w:r>
        <w:rPr>
          <w:rFonts w:hint="eastAsia"/>
        </w:rPr>
        <mc:AlternateContent>
          <mc:Choice Requires="wps">
            <w:drawing>
              <wp:anchor distT="0" distB="0" distL="114300" distR="114300" simplePos="0" relativeHeight="251663360" behindDoc="0" locked="0" layoutInCell="1" allowOverlap="1">
                <wp:simplePos x="0" y="0"/>
                <wp:positionH relativeFrom="column">
                  <wp:posOffset>1714500</wp:posOffset>
                </wp:positionH>
                <wp:positionV relativeFrom="paragraph">
                  <wp:posOffset>2377440</wp:posOffset>
                </wp:positionV>
                <wp:extent cx="2743200" cy="396240"/>
                <wp:effectExtent l="0" t="0" r="0" b="0"/>
                <wp:wrapNone/>
                <wp:docPr id="40" name="Text Box 96"/>
                <wp:cNvGraphicFramePr/>
                <a:graphic xmlns:a="http://schemas.openxmlformats.org/drawingml/2006/main">
                  <a:graphicData uri="http://schemas.microsoft.com/office/word/2010/wordprocessingShape">
                    <wps:wsp>
                      <wps:cNvSpPr txBox="1">
                        <a:spLocks noChangeArrowheads="1"/>
                      </wps:cNvSpPr>
                      <wps:spPr bwMode="auto">
                        <a:xfrm>
                          <a:off x="0" y="0"/>
                          <a:ext cx="2743200" cy="396240"/>
                        </a:xfrm>
                        <a:prstGeom prst="rect">
                          <a:avLst/>
                        </a:prstGeom>
                        <a:solidFill>
                          <a:srgbClr val="FFFFFF"/>
                        </a:solidFill>
                        <a:ln>
                          <a:noFill/>
                        </a:ln>
                      </wps:spPr>
                      <wps:txbx>
                        <w:txbxContent>
                          <w:p>
                            <w:pPr>
                              <w:jc w:val="center"/>
                              <w:rPr>
                                <w:rFonts w:ascii="宋体" w:hAnsi="宋体"/>
                                <w:sz w:val="24"/>
                              </w:rPr>
                            </w:pPr>
                            <w:r>
                              <w:rPr>
                                <w:rFonts w:hint="eastAsia" w:ascii="宋体" w:hAnsi="宋体"/>
                                <w:sz w:val="24"/>
                              </w:rPr>
                              <w:t>图10 双闭环反馈系统</w:t>
                            </w:r>
                          </w:p>
                        </w:txbxContent>
                      </wps:txbx>
                      <wps:bodyPr rot="0" vert="horz" wrap="square" lIns="91440" tIns="45720" rIns="91440" bIns="45720" anchor="t" anchorCtr="0" upright="1">
                        <a:noAutofit/>
                      </wps:bodyPr>
                    </wps:wsp>
                  </a:graphicData>
                </a:graphic>
              </wp:anchor>
            </w:drawing>
          </mc:Choice>
          <mc:Fallback>
            <w:pict>
              <v:shape id="Text Box 96" o:spid="_x0000_s1026" o:spt="202" type="#_x0000_t202" style="position:absolute;left:0pt;margin-left:135pt;margin-top:187.2pt;height:31.2pt;width:216pt;z-index:251663360;mso-width-relative:page;mso-height-relative:page;" fillcolor="#FFFFFF" filled="t" stroked="f" coordsize="21600,21600" o:gfxdata="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xnErLxABAAALAQAA&#10;DwAAAAAAAAABACAAAAAiAAAAZHJzL2Rvd25yZXYueG1sUEsBAhQAFAAAAAgAh07iQGOvG30aAgAA&#10;PwQAAA4AAAAAAAAAAQAgAAAAXwEAAGRycy9lMm9Eb2MueG1sUEsFBgAAAAAGAAYAWQEAAOsFAAAA&#10;AA==&#10;">
                <v:fill on="t" focussize="0,0"/>
                <v:stroke on="f"/>
                <v:imagedata o:title=""/>
                <o:lock v:ext="edit" aspectratio="f"/>
                <v:textbox>
                  <w:txbxContent>
                    <w:p>
                      <w:pPr>
                        <w:jc w:val="center"/>
                        <w:rPr>
                          <w:rFonts w:ascii="宋体" w:hAnsi="宋体"/>
                          <w:sz w:val="24"/>
                        </w:rPr>
                      </w:pPr>
                      <w:r>
                        <w:rPr>
                          <w:rFonts w:hint="eastAsia" w:ascii="宋体" w:hAnsi="宋体"/>
                          <w:sz w:val="24"/>
                        </w:rPr>
                        <w:t>图10 双闭环反馈系统</w:t>
                      </w:r>
                    </w:p>
                  </w:txbxContent>
                </v:textbox>
              </v:shape>
            </w:pict>
          </mc:Fallback>
        </mc:AlternateContent>
      </w:r>
      <w:r>
        <w:rPr>
          <w:rFonts w:hint="eastAsia" w:ascii="宋体" w:hAnsi="宋体"/>
          <w:sz w:val="24"/>
        </w:rPr>
        <w:t xml:space="preserve">  </w:t>
      </w:r>
      <w:r>
        <w:rPr>
          <w:rFonts w:ascii="宋体" w:hAnsi="宋体"/>
          <w:sz w:val="24"/>
        </w:rPr>
        <mc:AlternateContent>
          <mc:Choice Requires="wpg">
            <w:drawing>
              <wp:inline distT="0" distB="0" distL="0" distR="0">
                <wp:extent cx="5600700" cy="2402205"/>
                <wp:effectExtent l="0" t="0" r="0" b="0"/>
                <wp:docPr id="19" name="Group 11"/>
                <wp:cNvGraphicFramePr/>
                <a:graphic xmlns:a="http://schemas.openxmlformats.org/drawingml/2006/main">
                  <a:graphicData uri="http://schemas.microsoft.com/office/word/2010/wordprocessingGroup">
                    <wpg:wgp>
                      <wpg:cNvGrpSpPr/>
                      <wpg:grpSpPr>
                        <a:xfrm>
                          <a:off x="0" y="0"/>
                          <a:ext cx="5600700" cy="2402205"/>
                          <a:chOff x="0" y="0"/>
                          <a:chExt cx="8280" cy="3276"/>
                        </a:xfrm>
                      </wpg:grpSpPr>
                      <wps:wsp>
                        <wps:cNvPr id="20" name="AutoShape 12"/>
                        <wps:cNvSpPr>
                          <a:spLocks noChangeAspect="1" noChangeArrowheads="1"/>
                        </wps:cNvSpPr>
                        <wps:spPr bwMode="auto">
                          <a:xfrm>
                            <a:off x="0" y="0"/>
                            <a:ext cx="8280" cy="3276"/>
                          </a:xfrm>
                          <a:prstGeom prst="rect">
                            <a:avLst/>
                          </a:prstGeom>
                          <a:noFill/>
                        </wps:spPr>
                        <wps:bodyPr rot="0" vert="horz" wrap="square" lIns="91440" tIns="45720" rIns="91440" bIns="45720" anchor="t" anchorCtr="0" upright="1">
                          <a:noAutofit/>
                        </wps:bodyPr>
                      </wps:wsp>
                      <wpg:grpSp>
                        <wpg:cNvPr id="21" name="Group 13"/>
                        <wpg:cNvGrpSpPr/>
                        <wpg:grpSpPr>
                          <a:xfrm>
                            <a:off x="36" y="216"/>
                            <a:ext cx="7704" cy="2496"/>
                            <a:chOff x="0" y="0"/>
                            <a:chExt cx="7704" cy="2496"/>
                          </a:xfrm>
                        </wpg:grpSpPr>
                        <wps:wsp>
                          <wps:cNvPr id="22" name="Text Box 14"/>
                          <wps:cNvSpPr txBox="1">
                            <a:spLocks noChangeArrowheads="1"/>
                          </wps:cNvSpPr>
                          <wps:spPr bwMode="auto">
                            <a:xfrm>
                              <a:off x="6624" y="36"/>
                              <a:ext cx="1080" cy="468"/>
                            </a:xfrm>
                            <a:prstGeom prst="rect">
                              <a:avLst/>
                            </a:prstGeom>
                            <a:solidFill>
                              <a:srgbClr val="FFFFFF"/>
                            </a:solidFill>
                            <a:ln w="9525">
                              <a:solidFill>
                                <a:srgbClr val="000000"/>
                              </a:solidFill>
                              <a:miter lim="800000"/>
                            </a:ln>
                          </wps:spPr>
                          <wps:txbx>
                            <w:txbxContent>
                              <w:p>
                                <w:pPr>
                                  <w:ind w:firstLine="240" w:firstLineChars="100"/>
                                  <w:rPr>
                                    <w:sz w:val="24"/>
                                  </w:rPr>
                                </w:pPr>
                                <w:r>
                                  <w:rPr>
                                    <w:rFonts w:hint="eastAsia"/>
                                    <w:sz w:val="24"/>
                                  </w:rPr>
                                  <w:t>飞轮</w:t>
                                </w:r>
                              </w:p>
                            </w:txbxContent>
                          </wps:txbx>
                          <wps:bodyPr rot="0" vert="horz" wrap="square" lIns="91440" tIns="45720" rIns="91440" bIns="45720" anchor="t" anchorCtr="0" upright="1">
                            <a:noAutofit/>
                          </wps:bodyPr>
                        </wps:wsp>
                        <wpg:grpSp>
                          <wpg:cNvPr id="23" name="Group 15"/>
                          <wpg:cNvGrpSpPr/>
                          <wpg:grpSpPr>
                            <a:xfrm>
                              <a:off x="0" y="0"/>
                              <a:ext cx="2880" cy="492"/>
                              <a:chOff x="0" y="0"/>
                              <a:chExt cx="2880" cy="492"/>
                            </a:xfrm>
                          </wpg:grpSpPr>
                          <wps:wsp>
                            <wps:cNvPr id="24" name="Text Box 16"/>
                            <wps:cNvSpPr txBox="1">
                              <a:spLocks noChangeArrowheads="1"/>
                            </wps:cNvSpPr>
                            <wps:spPr bwMode="auto">
                              <a:xfrm>
                                <a:off x="1980" y="0"/>
                                <a:ext cx="900" cy="468"/>
                              </a:xfrm>
                              <a:prstGeom prst="rect">
                                <a:avLst/>
                              </a:prstGeom>
                              <a:solidFill>
                                <a:srgbClr val="FFFFFF"/>
                              </a:solidFill>
                              <a:ln w="9525">
                                <a:solidFill>
                                  <a:srgbClr val="000000"/>
                                </a:solidFill>
                                <a:miter lim="800000"/>
                              </a:ln>
                            </wps:spPr>
                            <wps:txbx>
                              <w:txbxContent>
                                <w:p>
                                  <w:pPr>
                                    <w:rPr>
                                      <w:sz w:val="24"/>
                                    </w:rPr>
                                  </w:pPr>
                                  <w:r>
                                    <w:rPr>
                                      <w:rFonts w:hint="eastAsia"/>
                                      <w:sz w:val="24"/>
                                    </w:rPr>
                                    <w:t>主轴</w:t>
                                  </w:r>
                                </w:p>
                              </w:txbxContent>
                            </wps:txbx>
                            <wps:bodyPr rot="0" vert="horz" wrap="square" lIns="91440" tIns="45720" rIns="91440" bIns="45720" anchor="t" anchorCtr="0" upright="1">
                              <a:noAutofit/>
                            </wps:bodyPr>
                          </wps:wsp>
                          <wpg:grpSp>
                            <wpg:cNvPr id="25" name="Group 17"/>
                            <wpg:cNvGrpSpPr/>
                            <wpg:grpSpPr>
                              <a:xfrm>
                                <a:off x="0" y="24"/>
                                <a:ext cx="1980" cy="468"/>
                                <a:chOff x="0" y="0"/>
                                <a:chExt cx="1980" cy="468"/>
                              </a:xfrm>
                            </wpg:grpSpPr>
                            <wps:wsp>
                              <wps:cNvPr id="26" name="Text Box 18"/>
                              <wps:cNvSpPr txBox="1">
                                <a:spLocks noChangeArrowheads="1"/>
                              </wps:cNvSpPr>
                              <wps:spPr bwMode="auto">
                                <a:xfrm>
                                  <a:off x="0" y="0"/>
                                  <a:ext cx="1260" cy="468"/>
                                </a:xfrm>
                                <a:prstGeom prst="rect">
                                  <a:avLst/>
                                </a:prstGeom>
                                <a:solidFill>
                                  <a:srgbClr val="FFFFFF"/>
                                </a:solidFill>
                                <a:ln w="9525">
                                  <a:solidFill>
                                    <a:srgbClr val="000000"/>
                                  </a:solidFill>
                                  <a:miter lim="800000"/>
                                </a:ln>
                              </wps:spPr>
                              <wps:txbx>
                                <w:txbxContent>
                                  <w:p>
                                    <w:pPr>
                                      <w:rPr>
                                        <w:sz w:val="24"/>
                                      </w:rPr>
                                    </w:pPr>
                                    <w:r>
                                      <w:rPr>
                                        <w:rFonts w:hint="eastAsia"/>
                                        <w:sz w:val="24"/>
                                      </w:rPr>
                                      <w:t>制动装置</w:t>
                                    </w:r>
                                  </w:p>
                                </w:txbxContent>
                              </wps:txbx>
                              <wps:bodyPr rot="0" vert="horz" wrap="square" lIns="91440" tIns="45720" rIns="91440" bIns="45720" anchor="t" anchorCtr="0" upright="1">
                                <a:noAutofit/>
                              </wps:bodyPr>
                            </wps:wsp>
                            <wps:wsp>
                              <wps:cNvPr id="27" name="Line 19"/>
                              <wps:cNvCnPr>
                                <a:cxnSpLocks noChangeShapeType="1"/>
                              </wps:cNvCnPr>
                              <wps:spPr bwMode="auto">
                                <a:xfrm>
                                  <a:off x="1260" y="252"/>
                                  <a:ext cx="720" cy="1"/>
                                </a:xfrm>
                                <a:prstGeom prst="line">
                                  <a:avLst/>
                                </a:prstGeom>
                                <a:noFill/>
                                <a:ln w="9525">
                                  <a:solidFill>
                                    <a:srgbClr val="000000"/>
                                  </a:solidFill>
                                  <a:round/>
                                  <a:tailEnd type="triangle" w="med" len="med"/>
                                </a:ln>
                              </wps:spPr>
                              <wps:bodyPr/>
                            </wps:wsp>
                          </wpg:grpSp>
                        </wpg:grpSp>
                        <wps:wsp>
                          <wps:cNvPr id="28" name="Text Box 20"/>
                          <wps:cNvSpPr txBox="1">
                            <a:spLocks noChangeArrowheads="1"/>
                          </wps:cNvSpPr>
                          <wps:spPr bwMode="auto">
                            <a:xfrm>
                              <a:off x="3924" y="1188"/>
                              <a:ext cx="1620" cy="468"/>
                            </a:xfrm>
                            <a:prstGeom prst="rect">
                              <a:avLst/>
                            </a:prstGeom>
                            <a:solidFill>
                              <a:srgbClr val="FFFFFF"/>
                            </a:solidFill>
                            <a:ln w="9525">
                              <a:solidFill>
                                <a:srgbClr val="000000"/>
                              </a:solidFill>
                              <a:miter lim="800000"/>
                            </a:ln>
                          </wps:spPr>
                          <wps:txbx>
                            <w:txbxContent>
                              <w:p>
                                <w:pPr>
                                  <w:ind w:firstLine="120" w:firstLineChars="50"/>
                                  <w:rPr>
                                    <w:sz w:val="24"/>
                                  </w:rPr>
                                </w:pPr>
                                <w:r>
                                  <w:rPr>
                                    <w:rFonts w:hint="eastAsia"/>
                                    <w:sz w:val="24"/>
                                  </w:rPr>
                                  <w:t>扭矩传感器</w:t>
                                </w:r>
                              </w:p>
                            </w:txbxContent>
                          </wps:txbx>
                          <wps:bodyPr rot="0" vert="horz" wrap="square" lIns="91440" tIns="45720" rIns="91440" bIns="45720" anchor="t" anchorCtr="0" upright="1">
                            <a:noAutofit/>
                          </wps:bodyPr>
                        </wps:wsp>
                        <wps:wsp>
                          <wps:cNvPr id="29" name="Text Box 21"/>
                          <wps:cNvSpPr txBox="1">
                            <a:spLocks noChangeArrowheads="1"/>
                          </wps:cNvSpPr>
                          <wps:spPr bwMode="auto">
                            <a:xfrm>
                              <a:off x="2124" y="1188"/>
                              <a:ext cx="1260" cy="468"/>
                            </a:xfrm>
                            <a:prstGeom prst="rect">
                              <a:avLst/>
                            </a:prstGeom>
                            <a:solidFill>
                              <a:srgbClr val="FFFFFF"/>
                            </a:solidFill>
                            <a:ln w="9525">
                              <a:solidFill>
                                <a:srgbClr val="000000"/>
                              </a:solidFill>
                              <a:miter lim="800000"/>
                            </a:ln>
                          </wps:spPr>
                          <wps:txbx>
                            <w:txbxContent>
                              <w:p>
                                <w:pPr>
                                  <w:ind w:firstLine="120" w:firstLineChars="50"/>
                                  <w:rPr>
                                    <w:sz w:val="24"/>
                                  </w:rPr>
                                </w:pPr>
                                <w:r>
                                  <w:rPr>
                                    <w:rFonts w:hint="eastAsia"/>
                                    <w:sz w:val="24"/>
                                  </w:rPr>
                                  <w:t>电动机</w:t>
                                </w:r>
                              </w:p>
                            </w:txbxContent>
                          </wps:txbx>
                          <wps:bodyPr rot="0" vert="horz" wrap="square" lIns="91440" tIns="45720" rIns="91440" bIns="45720" anchor="t" anchorCtr="0" upright="1">
                            <a:noAutofit/>
                          </wps:bodyPr>
                        </wps:wsp>
                        <wps:wsp>
                          <wps:cNvPr id="30" name="Line 22"/>
                          <wps:cNvCnPr>
                            <a:cxnSpLocks noChangeShapeType="1"/>
                          </wps:cNvCnPr>
                          <wps:spPr bwMode="auto">
                            <a:xfrm flipH="1">
                              <a:off x="3384" y="1428"/>
                              <a:ext cx="540" cy="1"/>
                            </a:xfrm>
                            <a:prstGeom prst="line">
                              <a:avLst/>
                            </a:prstGeom>
                            <a:noFill/>
                            <a:ln w="9525">
                              <a:solidFill>
                                <a:srgbClr val="000000"/>
                              </a:solidFill>
                              <a:round/>
                              <a:tailEnd type="triangle" w="med" len="med"/>
                            </a:ln>
                          </wps:spPr>
                          <wps:bodyPr/>
                        </wps:wsp>
                        <wps:wsp>
                          <wps:cNvPr id="31" name="Line 23"/>
                          <wps:cNvCnPr>
                            <a:cxnSpLocks noChangeShapeType="1"/>
                          </wps:cNvCnPr>
                          <wps:spPr bwMode="auto">
                            <a:xfrm>
                              <a:off x="5184" y="252"/>
                              <a:ext cx="1" cy="936"/>
                            </a:xfrm>
                            <a:prstGeom prst="line">
                              <a:avLst/>
                            </a:prstGeom>
                            <a:noFill/>
                            <a:ln w="9525">
                              <a:solidFill>
                                <a:srgbClr val="000000"/>
                              </a:solidFill>
                              <a:round/>
                              <a:tailEnd type="triangle" w="med" len="med"/>
                            </a:ln>
                          </wps:spPr>
                          <wps:bodyPr/>
                        </wps:wsp>
                        <wps:wsp>
                          <wps:cNvPr id="32" name="Line 24"/>
                          <wps:cNvCnPr>
                            <a:cxnSpLocks noChangeShapeType="1"/>
                          </wps:cNvCnPr>
                          <wps:spPr bwMode="auto">
                            <a:xfrm flipV="1">
                              <a:off x="1608" y="288"/>
                              <a:ext cx="1" cy="1092"/>
                            </a:xfrm>
                            <a:prstGeom prst="line">
                              <a:avLst/>
                            </a:prstGeom>
                            <a:noFill/>
                            <a:ln w="9525">
                              <a:solidFill>
                                <a:srgbClr val="000000"/>
                              </a:solidFill>
                              <a:round/>
                              <a:tailEnd type="triangle" w="med" len="med"/>
                            </a:ln>
                          </wps:spPr>
                          <wps:bodyPr/>
                        </wps:wsp>
                        <wps:wsp>
                          <wps:cNvPr id="33" name="Line 25"/>
                          <wps:cNvCnPr>
                            <a:cxnSpLocks noChangeShapeType="1"/>
                          </wps:cNvCnPr>
                          <wps:spPr bwMode="auto">
                            <a:xfrm>
                              <a:off x="2856" y="252"/>
                              <a:ext cx="3780" cy="1"/>
                            </a:xfrm>
                            <a:prstGeom prst="line">
                              <a:avLst/>
                            </a:prstGeom>
                            <a:noFill/>
                            <a:ln w="9525">
                              <a:solidFill>
                                <a:srgbClr val="000000"/>
                              </a:solidFill>
                              <a:round/>
                              <a:tailEnd type="triangle" w="med" len="med"/>
                            </a:ln>
                          </wps:spPr>
                          <wps:bodyPr/>
                        </wps:wsp>
                        <wps:wsp>
                          <wps:cNvPr id="34" name="Text Box 26"/>
                          <wps:cNvSpPr txBox="1">
                            <a:spLocks noChangeArrowheads="1"/>
                          </wps:cNvSpPr>
                          <wps:spPr bwMode="auto">
                            <a:xfrm>
                              <a:off x="3924" y="2028"/>
                              <a:ext cx="1620" cy="468"/>
                            </a:xfrm>
                            <a:prstGeom prst="rect">
                              <a:avLst/>
                            </a:prstGeom>
                            <a:solidFill>
                              <a:srgbClr val="FFFFFF"/>
                            </a:solidFill>
                            <a:ln w="9525">
                              <a:solidFill>
                                <a:srgbClr val="000000"/>
                              </a:solidFill>
                              <a:miter lim="800000"/>
                            </a:ln>
                          </wps:spPr>
                          <wps:txbx>
                            <w:txbxContent>
                              <w:p>
                                <w:pPr>
                                  <w:rPr>
                                    <w:sz w:val="24"/>
                                  </w:rPr>
                                </w:pPr>
                                <w:r>
                                  <w:rPr>
                                    <w:rFonts w:hint="eastAsia"/>
                                    <w:sz w:val="24"/>
                                  </w:rPr>
                                  <w:t>转速传感器</w:t>
                                </w:r>
                              </w:p>
                            </w:txbxContent>
                          </wps:txbx>
                          <wps:bodyPr rot="0" vert="horz" wrap="square" lIns="91440" tIns="45720" rIns="91440" bIns="45720" anchor="t" anchorCtr="0" upright="1">
                            <a:noAutofit/>
                          </wps:bodyPr>
                        </wps:wsp>
                        <wps:wsp>
                          <wps:cNvPr id="35" name="Line 27"/>
                          <wps:cNvCnPr>
                            <a:cxnSpLocks noChangeShapeType="1"/>
                          </wps:cNvCnPr>
                          <wps:spPr bwMode="auto">
                            <a:xfrm>
                              <a:off x="6084" y="252"/>
                              <a:ext cx="0" cy="2028"/>
                            </a:xfrm>
                            <a:prstGeom prst="line">
                              <a:avLst/>
                            </a:prstGeom>
                            <a:noFill/>
                            <a:ln w="9525">
                              <a:solidFill>
                                <a:srgbClr val="000000"/>
                              </a:solidFill>
                              <a:round/>
                            </a:ln>
                          </wps:spPr>
                          <wps:bodyPr/>
                        </wps:wsp>
                        <wps:wsp>
                          <wps:cNvPr id="36" name="Line 28"/>
                          <wps:cNvCnPr>
                            <a:cxnSpLocks noChangeShapeType="1"/>
                          </wps:cNvCnPr>
                          <wps:spPr bwMode="auto">
                            <a:xfrm flipH="1">
                              <a:off x="5544" y="2280"/>
                              <a:ext cx="540" cy="0"/>
                            </a:xfrm>
                            <a:prstGeom prst="line">
                              <a:avLst/>
                            </a:prstGeom>
                            <a:noFill/>
                            <a:ln w="9525">
                              <a:solidFill>
                                <a:srgbClr val="000000"/>
                              </a:solidFill>
                              <a:round/>
                              <a:tailEnd type="triangle" w="med" len="med"/>
                            </a:ln>
                          </wps:spPr>
                          <wps:bodyPr/>
                        </wps:wsp>
                        <wps:wsp>
                          <wps:cNvPr id="37" name="Line 29"/>
                          <wps:cNvCnPr>
                            <a:cxnSpLocks noChangeShapeType="1"/>
                          </wps:cNvCnPr>
                          <wps:spPr bwMode="auto">
                            <a:xfrm>
                              <a:off x="1584" y="1368"/>
                              <a:ext cx="540" cy="1"/>
                            </a:xfrm>
                            <a:prstGeom prst="line">
                              <a:avLst/>
                            </a:prstGeom>
                            <a:noFill/>
                            <a:ln w="9525">
                              <a:solidFill>
                                <a:srgbClr val="000000"/>
                              </a:solidFill>
                              <a:round/>
                            </a:ln>
                          </wps:spPr>
                          <wps:bodyPr/>
                        </wps:wsp>
                        <wps:wsp>
                          <wps:cNvPr id="38" name="Line 30"/>
                          <wps:cNvCnPr>
                            <a:cxnSpLocks noChangeShapeType="1"/>
                          </wps:cNvCnPr>
                          <wps:spPr bwMode="auto">
                            <a:xfrm>
                              <a:off x="2664" y="1656"/>
                              <a:ext cx="0" cy="624"/>
                            </a:xfrm>
                            <a:prstGeom prst="line">
                              <a:avLst/>
                            </a:prstGeom>
                            <a:noFill/>
                            <a:ln w="9525">
                              <a:solidFill>
                                <a:srgbClr val="000000"/>
                              </a:solidFill>
                              <a:round/>
                              <a:headEnd type="triangle" w="med" len="med"/>
                            </a:ln>
                          </wps:spPr>
                          <wps:bodyPr/>
                        </wps:wsp>
                        <wps:wsp>
                          <wps:cNvPr id="39" name="Line 31"/>
                          <wps:cNvCnPr>
                            <a:cxnSpLocks noChangeShapeType="1"/>
                          </wps:cNvCnPr>
                          <wps:spPr bwMode="auto">
                            <a:xfrm flipH="1">
                              <a:off x="2664" y="2280"/>
                              <a:ext cx="1260" cy="0"/>
                            </a:xfrm>
                            <a:prstGeom prst="line">
                              <a:avLst/>
                            </a:prstGeom>
                            <a:noFill/>
                            <a:ln w="9525">
                              <a:solidFill>
                                <a:srgbClr val="000000"/>
                              </a:solidFill>
                              <a:round/>
                            </a:ln>
                          </wps:spPr>
                          <wps:bodyPr/>
                        </wps:wsp>
                      </wpg:grpSp>
                    </wpg:wgp>
                  </a:graphicData>
                </a:graphic>
              </wp:inline>
            </w:drawing>
          </mc:Choice>
          <mc:Fallback>
            <w:pict>
              <v:group id="Group 11" o:spid="_x0000_s1026" o:spt="203" style="height:189.15pt;width:441pt;" coordsize="8280,3276" o:gfxdata="UEsDBAoAAAAAAIdO4kAAAAAAAAAAAAAAAAAEAAAAZHJzL1BLAwQUAAAACACHTuJAyFDGhQoBAAAF&#10;AQAADwAAAGRycy9kb3ducmV2LnhtbAEFAfr+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">
                <o:lock v:ext="edit" aspectratio="f"/>
                <v:rect id="AutoShape 12" o:spid="_x0000_s1026" o:spt="1" style="position:absolute;left:0;top:0;height:3276;width:8280;" filled="f" stroked="f" coordsize="21600,21600" o:gfxdata="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N5Tbq3gAAAA2wAAAA8AAAAAAAAAAQAgAAAAIgAA&#10;AGRycy9kb3ducmV2LnhtbFBLAQIUABQAAAAIAIdO4kAzLwWeOwAAADkAAAAQAAAAAAAAAAEAIAAA&#10;AC8BAABkcnMvc2hhcGV4bWwueG1sUEsFBgAAAAAGAAYAWwEAANkDAAAAAA==&#10;">
                  <v:fill on="f" focussize="0,0"/>
                  <v:stroke on="f"/>
                  <v:imagedata o:title=""/>
                  <o:lock v:ext="edit" aspectratio="t"/>
                </v:rect>
                <v:group id="Group 13" o:spid="_x0000_s1026" o:spt="203" style="position:absolute;left:36;top:216;height:2496;width:7704;" coordsize="7704,2496" o:gfxdata="UEsDBAoAAAAAAIdO4kAAAAAAAAAAAAAAAAAEAAAAZHJzL1BLAwQUAAAACACHTuJAUy7+M+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yMS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BTLv4z4AAAANsA&#10;AAAPAAAAAAAAAAEAIAAAACIAAABkcnMvZG93bnJldi54bWxQSwECFAAUAAAACACHTuJAMy8FnjsA&#10;AAA5AAAAFQAAAAAAAAABACAAAAAvAQAAZHJzL2dyb3Vwc2hhcGV4bWwueG1sUEsFBgAAAAAGAAYA&#10;YAEAAOwDAAAAAA==&#10;">
                  <o:lock v:ext="edit" aspectratio="f"/>
                  <v:shape id="Text Box 14" o:spid="_x0000_s1026" o:spt="202" type="#_x0000_t202" style="position:absolute;left:6624;top:36;height:468;width:1080;" fillcolor="#FFFFFF" filled="t" stroked="t" coordsize="21600,21600" o:gfxdata="UEsDBAoAAAAAAIdO4kAAAAAAAAAAAAAAAAAEAAAAZHJzL1BLAwQUAAAACACHTuJAKLYuiO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yM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Ci2Loj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ind w:firstLine="240" w:firstLineChars="100"/>
                            <w:rPr>
                              <w:sz w:val="24"/>
                            </w:rPr>
                          </w:pPr>
                          <w:r>
                            <w:rPr>
                              <w:rFonts w:hint="eastAsia"/>
                              <w:sz w:val="24"/>
                            </w:rPr>
                            <w:t>飞轮</w:t>
                          </w:r>
                        </w:p>
                      </w:txbxContent>
                    </v:textbox>
                  </v:shape>
                  <v:group id="Group 15" o:spid="_x0000_s1026" o:spt="203" style="position:absolute;left:0;top:0;height:492;width:2880;" coordsize="2880,492" o:gfxdata="UEsDBAoAAAAAAIdO4kAAAAAAAAAAAAAAAAAEAAAAZHJzL1BLAwQUAAAACACHTuJAzLDF3+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yMy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DMsMXf4AAAANsA&#10;AAAPAAAAAAAAAAEAIAAAACIAAABkcnMvZG93bnJldi54bWxQSwECFAAUAAAACACHTuJAMy8FnjsA&#10;AAA5AAAAFQAAAAAAAAABACAAAAAvAQAAZHJzL2dyb3Vwc2hhcGV4bWwueG1sUEsFBgAAAAAGAAYA&#10;YAEAAOwDAAAAAA==&#10;">
                    <o:lock v:ext="edit" aspectratio="f"/>
                    <v:shape id="Text Box 16" o:spid="_x0000_s1026" o:spt="202" type="#_x0000_t202" style="position:absolute;left:1980;top:0;height:468;width:900;" fillcolor="#FFFFFF" filled="t" stroked="t" coordsize="21600,21600" o:gfxdata="UEsDBAoAAAAAAIdO4kAAAAAAAAAAAAAAAAAEAAAAZHJzL1BLAwQUAAAACACHTuJAyBMTZ+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yN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MgTE2f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rPr>
                                <w:sz w:val="24"/>
                              </w:rPr>
                            </w:pPr>
                            <w:r>
                              <w:rPr>
                                <w:rFonts w:hint="eastAsia"/>
                                <w:sz w:val="24"/>
                              </w:rPr>
                              <w:t>主轴</w:t>
                            </w:r>
                          </w:p>
                        </w:txbxContent>
                      </v:textbox>
                    </v:shape>
                    <v:group id="Group 17" o:spid="_x0000_s1026" o:spt="203" style="position:absolute;left:0;top:24;height:468;width:1980;" coordsize="1980,468" o:gfxdata="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">
                      <o:lock v:ext="edit" aspectratio="f"/>
                      <v:shape id="Text Box 18" o:spid="_x0000_s1026" o:spt="202" type="#_x0000_t202" style="position:absolute;left:0;top:0;height:468;width:1260;" fillcolor="#FFFFFF" filled="t" stroked="t" coordsize="21600,21600" o:gfxdata="UEsDBAoAAAAAAIdO4kAAAAAAAAAAAAAAAAAEAAAAZHJzL1BLAwQUAAAACACHTuJAV40oi+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y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FeNKIv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rPr>
                                  <w:sz w:val="24"/>
                                </w:rPr>
                              </w:pPr>
                              <w:r>
                                <w:rPr>
                                  <w:rFonts w:hint="eastAsia"/>
                                  <w:sz w:val="24"/>
                                </w:rPr>
                                <w:t>制动装置</w:t>
                              </w:r>
                            </w:p>
                          </w:txbxContent>
                        </v:textbox>
                      </v:shape>
                      <v:line id="Line 19" o:spid="_x0000_s1026" o:spt="20" style="position:absolute;left:1260;top:252;height:1;width:720;" filled="f" stroked="t" coordsize="21600,21600" o:gfxdata="UEsDBAoAAAAAAIdO4kAAAAAAAAAAAAAAAAAEAAAAZHJzL1BLAwQUAAAACACHTuJAKCyuYu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y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CgsrmL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group>
                  </v:group>
                  <v:shape id="Text Box 20" o:spid="_x0000_s1026" o:spt="202" type="#_x0000_t202" style="position:absolute;left:3924;top:1188;height:468;width:1620;" fillcolor="#FFFFFF" filled="t" stroked="t" coordsize="21600,21600" o:gfxdata="UEsDBAoAAAAAAIdO4kAAAAAAAAAAAAAAAAAEAAAAZHJzL1BLAwQUAAAACACHTuJASV4ZYu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y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EleGWL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ind w:firstLine="120" w:firstLineChars="50"/>
                            <w:rPr>
                              <w:sz w:val="24"/>
                            </w:rPr>
                          </w:pPr>
                          <w:r>
                            <w:rPr>
                              <w:rFonts w:hint="eastAsia"/>
                              <w:sz w:val="24"/>
                            </w:rPr>
                            <w:t>扭矩传感器</w:t>
                          </w:r>
                        </w:p>
                      </w:txbxContent>
                    </v:textbox>
                  </v:shape>
                  <v:shape id="Text Box 21" o:spid="_x0000_s1026" o:spt="202" type="#_x0000_t202" style="position:absolute;left:2124;top:1188;height:468;width:1260;" fillcolor="#FFFFFF" filled="t" stroked="t" coordsize="21600,21600" o:gfxdata="UEsDBAoAAAAAAIdO4kAAAAAAAAAAAAAAAAAEAAAAZHJzL1BLAwQUAAAACACHTuJAJhK8+e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yO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CYSvPn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ind w:firstLine="120" w:firstLineChars="50"/>
                            <w:rPr>
                              <w:sz w:val="24"/>
                            </w:rPr>
                          </w:pPr>
                          <w:r>
                            <w:rPr>
                              <w:rFonts w:hint="eastAsia"/>
                              <w:sz w:val="24"/>
                            </w:rPr>
                            <w:t>电动机</w:t>
                          </w:r>
                        </w:p>
                      </w:txbxContent>
                    </v:textbox>
                  </v:shape>
                  <v:line id="Line 22" o:spid="_x0000_s1026" o:spt="20" style="position:absolute;left:3384;top:1428;flip:x;height:1;width:540;" filled="f" stroked="t" coordsize="21600,21600" o:gfxdata="UEsDBAoAAAAAAIdO4kAAAAAAAAAAAAAAAAAEAAAAZHJzL1BLAwQUAAAACACHTuJAWMeGF+AAAADb&#10;AAAADwAAAGRycy9kb3ducmV2LnhtbAHbACT/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zM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FjHhhf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line id="Line 23" o:spid="_x0000_s1026" o:spt="20" style="position:absolute;left:5184;top:252;height:936;width:1;" filled="f" stroked="t" coordsize="21600,21600" o:gfxdata="UEsDBAoAAAAAAIdO4kAAAAAAAAAAAAAAAAAEAAAAZHJzL1BLAwQUAAAACACHTuJATVAFUO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zM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E1QBVD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line id="Line 24" o:spid="_x0000_s1026" o:spt="20" style="position:absolute;left:1608;top:288;flip:y;height:1092;width:1;" filled="f" stroked="t" coordsize="21600,21600" o:gfxdata="UEsDBAoAAAAAAIdO4kAAAAAAAAAAAAAAAAAEAAAAZHJzL1BLAwQUAAAACACHTuJAx1m9++AAAADb&#10;AAAADwAAAGRycy9kb3ducmV2LnhtbAHbACT/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zM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MdZvfv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line id="Line 25" o:spid="_x0000_s1026" o:spt="20" style="position:absolute;left:2856;top:252;height:1;width:3780;" filled="f" stroked="t" coordsize="21600,21600" o:gfxdata="UEsDBAoAAAAAAIdO4kAAAAAAAAAAAAAAAAAEAAAAZHJzL1BLAwQUAAAACACHTuJA0s4+vO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zM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NLOPrz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shape id="Text Box 26" o:spid="_x0000_s1026" o:spt="202" type="#_x0000_t202" style="position:absolute;left:3924;top:2028;height:468;width:1620;" fillcolor="#FFFFFF" filled="t" stroked="t" coordsize="21600,21600" o:gfxdata="UEsDBAoAAAAAAIdO4kAAAAAAAAAAAAAAAAAEAAAAZHJzL1BLAwQUAAAACACHTuJATcqFuu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zN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E3Khbr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rPr>
                              <w:sz w:val="24"/>
                            </w:rPr>
                          </w:pPr>
                          <w:r>
                            <w:rPr>
                              <w:rFonts w:hint="eastAsia"/>
                              <w:sz w:val="24"/>
                            </w:rPr>
                            <w:t>转速传感器</w:t>
                          </w:r>
                        </w:p>
                      </w:txbxContent>
                    </v:textbox>
                  </v:shape>
                  <v:line id="Line 27" o:spid="_x0000_s1026" o:spt="20" style="position:absolute;left:6084;top:252;height:2028;width:0;" filled="f" stroked="t" coordsize="21600,21600" o:gfxdata="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Hz+L1D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line id="Line 28" o:spid="_x0000_s1026" o:spt="20" style="position:absolute;left:5544;top:2280;flip:x;height:0;width:540;" filled="f" stroked="t" coordsize="21600,21600" o:gfxdata="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Lhiu/j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line id="Line 29" o:spid="_x0000_s1026" o:spt="20" style="position:absolute;left:1584;top:1368;height:1;width:540;" filled="f" stroked="t" coordsize="21600,21600" o:gfxdata="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ONgFLz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line id="Line 30" o:spid="_x0000_s1026" o:spt="20" style="position:absolute;left:2664;top:1656;height:624;width:0;" filled="f" stroked="t" coordsize="21600,21600" o:gfxdata="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O4C8JDgAAAA2wAAAA8AAAAAAAAAAQAgAAAAIgAA&#10;AGRycy9kb3ducmV2LnhtbFBLAQIUABQAAAAIAIdO4kAzLwWeOwAAADkAAAAQAAAAAAAAAAEAIAAA&#10;AC8BAABkcnMvc2hhcGV4bWwueG1sUEsFBgAAAAAGAAYAWwEAANkDAAAAAA==&#10;">
                    <v:fill on="f" focussize="0,0"/>
                    <v:stroke color="#000000" joinstyle="round" startarrow="block"/>
                    <v:imagedata o:title=""/>
                    <o:lock v:ext="edit" aspectratio="f"/>
                  </v:line>
                  <v:line id="Line 31" o:spid="_x0000_s1026" o:spt="20" style="position:absolute;left:2664;top:2280;flip:x;height:0;width:1260;" filled="f" stroked="t" coordsize="21600,21600" o:gfxdata="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My9G3/gAAAA2wAAAA8AAAAAAAAAAQAgAAAAIgAA&#10;AGRycy9kb3ducmV2LnhtbFBLAQIUABQAAAAIAIdO4kAzLwWeOwAAADkAAAAQAAAAAAAAAAEAIAAA&#10;AC8BAABkcnMvc2hhcGV4bWwueG1sUEsFBgAAAAAGAAYAWwEAANkDAAAAAA==&#10;">
                    <v:fill on="f" focussize="0,0"/>
                    <v:stroke color="#000000" joinstyle="round"/>
                    <v:imagedata o:title=""/>
                    <o:lock v:ext="edit" aspectratio="f"/>
                  </v:line>
                </v:group>
                <w10:wrap type="none"/>
                <w10:anchorlock/>
              </v:group>
            </w:pict>
          </mc:Fallback>
        </mc:AlternateConten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258" o:spt="75" type="#_x0000_t75" style="height:15.6pt;width:33.3pt;" o:ole="t" filled="f" o:preferrelative="t" stroked="f" coordsize="21600,21600">
            <v:path/>
            <v:fill on="f" focussize="0,0"/>
            <v:stroke on="f" joinstyle="miter"/>
            <v:imagedata r:id="rId461" o:title=""/>
            <o:lock v:ext="edit" aspectratio="t"/>
            <w10:wrap type="none"/>
            <w10:anchorlock/>
          </v:shape>
          <o:OLEObject Type="Embed" ProgID="Equation.DSMT4" ShapeID="_x0000_i1258" DrawAspect="Content" ObjectID="_1468075966" r:id="rId460">
            <o:LockedField>false</o:LockedField>
          </o:OLEObject>
        </w:object>
      </w:r>
      <w:r>
        <w:rPr>
          <w:rFonts w:hint="eastAsia" w:ascii="宋体" w:hAnsi="宋体"/>
          <w:sz w:val="24"/>
        </w:rPr>
        <w:t>转速与扭矩的关系</w:t>
      </w:r>
    </w:p>
    <w:p>
      <w:pPr>
        <w:adjustRightInd w:val="0"/>
        <w:snapToGrid w:val="0"/>
        <w:spacing w:before="62" w:beforeLines="20" w:after="62" w:afterLines="20" w:line="300" w:lineRule="auto"/>
        <w:rPr>
          <w:rFonts w:ascii="宋体" w:hAnsi="宋体"/>
          <w:sz w:val="24"/>
        </w:rPr>
      </w:pPr>
      <w:r>
        <w:rPr>
          <w:rFonts w:hint="eastAsia" w:ascii="宋体" w:hAnsi="宋体"/>
          <w:sz w:val="24"/>
        </w:rPr>
        <w:t>电模拟的过程可表示为：</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259" o:spt="75" type="#_x0000_t75" style="height:30.55pt;width:86.95pt;" o:ole="t" filled="f" o:preferrelative="t" stroked="f" coordsize="21600,21600">
            <v:path/>
            <v:fill on="f" focussize="0,0"/>
            <v:stroke on="f" joinstyle="miter"/>
            <v:imagedata r:id="rId463" o:title=""/>
            <o:lock v:ext="edit" aspectratio="t"/>
            <w10:wrap type="none"/>
            <w10:anchorlock/>
          </v:shape>
          <o:OLEObject Type="Embed" ProgID="Equation.DSMT4" ShapeID="_x0000_i1259" DrawAspect="Content" ObjectID="_1468075967" r:id="rId462">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式中 ： </w:t>
      </w:r>
      <w:r>
        <w:rPr>
          <w:rFonts w:hint="eastAsia" w:ascii="宋体" w:hAnsi="宋体"/>
          <w:position w:val="-4"/>
          <w:sz w:val="24"/>
        </w:rPr>
        <w:object>
          <v:shape id="_x0000_i1260" o:spt="75" type="#_x0000_t75" style="height:12.9pt;width:15.6pt;" o:ole="t" filled="f" o:preferrelative="t" stroked="f" coordsize="21600,21600">
            <v:path/>
            <v:fill on="f" focussize="0,0"/>
            <v:stroke on="f" joinstyle="miter"/>
            <v:imagedata r:id="rId465" o:title=""/>
            <o:lock v:ext="edit" aspectratio="t"/>
            <w10:wrap type="none"/>
            <w10:anchorlock/>
          </v:shape>
          <o:OLEObject Type="Embed" ProgID="Equation.DSMT4" ShapeID="_x0000_i1260" DrawAspect="Content" ObjectID="_1468075968" r:id="rId464">
            <o:LockedField>false</o:LockedField>
          </o:OLEObject>
        </w:object>
      </w:r>
      <w:r>
        <w:rPr>
          <w:rFonts w:hint="eastAsia" w:ascii="宋体" w:hAnsi="宋体"/>
          <w:sz w:val="24"/>
        </w:rPr>
        <w:t xml:space="preserve">为制动力矩   </w:t>
      </w:r>
      <w:r>
        <w:rPr>
          <w:rFonts w:hint="eastAsia" w:ascii="宋体" w:hAnsi="宋体"/>
          <w:position w:val="-12"/>
          <w:sz w:val="24"/>
        </w:rPr>
        <w:object>
          <v:shape id="_x0000_i1261" o:spt="75" type="#_x0000_t75" style="height:18.35pt;width:20.4pt;" o:ole="t" filled="f" o:preferrelative="t" stroked="f" coordsize="21600,21600">
            <v:path/>
            <v:fill on="f" focussize="0,0"/>
            <v:stroke on="f" joinstyle="miter"/>
            <v:imagedata r:id="rId467" o:title=""/>
            <o:lock v:ext="edit" aspectratio="t"/>
            <w10:wrap type="none"/>
            <w10:anchorlock/>
          </v:shape>
          <o:OLEObject Type="Embed" ProgID="Equation.DSMT4" ShapeID="_x0000_i1261" DrawAspect="Content" ObjectID="_1468075969" r:id="rId466">
            <o:LockedField>false</o:LockedField>
          </o:OLEObject>
        </w:object>
      </w:r>
      <w:r>
        <w:rPr>
          <w:rFonts w:hint="eastAsia" w:ascii="宋体" w:hAnsi="宋体"/>
          <w:sz w:val="24"/>
        </w:rPr>
        <w:t xml:space="preserve">为电动机在制动时输出力矩  </w:t>
      </w:r>
      <w:r>
        <w:rPr>
          <w:rFonts w:hint="eastAsia" w:ascii="宋体" w:hAnsi="宋体"/>
          <w:position w:val="-14"/>
          <w:sz w:val="24"/>
        </w:rPr>
        <w:object>
          <v:shape id="_x0000_i1262" o:spt="75" type="#_x0000_t75" style="height:19pt;width:15.6pt;" o:ole="t" filled="f" o:preferrelative="t" stroked="f" coordsize="21600,21600">
            <v:path/>
            <v:fill on="f" focussize="0,0"/>
            <v:stroke on="f" joinstyle="miter"/>
            <v:imagedata r:id="rId469" o:title=""/>
            <o:lock v:ext="edit" aspectratio="t"/>
            <w10:wrap type="none"/>
            <w10:anchorlock/>
          </v:shape>
          <o:OLEObject Type="Embed" ProgID="Equation.DSMT4" ShapeID="_x0000_i1262" DrawAspect="Content" ObjectID="_1468075970" r:id="rId468">
            <o:LockedField>false</o:LockedField>
          </o:OLEObject>
        </w:object>
      </w:r>
      <w:r>
        <w:rPr>
          <w:rFonts w:hint="eastAsia" w:ascii="宋体" w:hAnsi="宋体"/>
          <w:sz w:val="24"/>
        </w:rPr>
        <w:t xml:space="preserve">为飞轮的机械惯量，        </w:t>
      </w:r>
      <w:r>
        <w:rPr>
          <w:rFonts w:hint="eastAsia" w:ascii="宋体" w:hAnsi="宋体"/>
          <w:position w:val="-24"/>
          <w:sz w:val="24"/>
        </w:rPr>
        <w:object>
          <v:shape id="_x0000_i1263" o:spt="75" type="#_x0000_t75" style="height:30.55pt;width:21.05pt;" o:ole="t" filled="f" o:preferrelative="t" stroked="f" coordsize="21600,21600">
            <v:path/>
            <v:fill on="f" focussize="0,0"/>
            <v:stroke on="f" joinstyle="miter"/>
            <v:imagedata r:id="rId471" o:title=""/>
            <o:lock v:ext="edit" aspectratio="t"/>
            <w10:wrap type="none"/>
            <w10:anchorlock/>
          </v:shape>
          <o:OLEObject Type="Embed" ProgID="Equation.DSMT4" ShapeID="_x0000_i1263" DrawAspect="Content" ObjectID="_1468075971" r:id="rId470">
            <o:LockedField>false</o:LockedField>
          </o:OLEObject>
        </w:object>
      </w:r>
      <w:r>
        <w:rPr>
          <w:rFonts w:hint="eastAsia" w:ascii="宋体" w:hAnsi="宋体"/>
          <w:sz w:val="24"/>
        </w:rPr>
        <w:t>为飞轮的角减速度</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设等效的转动惯量为</w:t>
      </w:r>
      <w:r>
        <w:rPr>
          <w:rFonts w:hint="eastAsia" w:ascii="宋体" w:hAnsi="宋体"/>
          <w:position w:val="-6"/>
          <w:sz w:val="24"/>
        </w:rPr>
        <w:object>
          <v:shape id="_x0000_i1264" o:spt="75" type="#_x0000_t75" style="height:14.25pt;width:11.55pt;" o:ole="t" filled="f" o:preferrelative="t" stroked="f" coordsize="21600,21600">
            <v:path/>
            <v:fill on="f" focussize="0,0"/>
            <v:stroke on="f" joinstyle="miter"/>
            <v:imagedata r:id="rId473" o:title=""/>
            <o:lock v:ext="edit" aspectratio="t"/>
            <w10:wrap type="none"/>
            <w10:anchorlock/>
          </v:shape>
          <o:OLEObject Type="Embed" ProgID="Equation.DSMT4" ShapeID="_x0000_i1264" DrawAspect="Content" ObjectID="_1468075972" r:id="rId472">
            <o:LockedField>false</o:LockedField>
          </o:OLEObject>
        </w:object>
      </w:r>
      <w:r>
        <w:rPr>
          <w:rFonts w:hint="eastAsia" w:ascii="宋体" w:hAnsi="宋体"/>
          <w:sz w:val="24"/>
        </w:rPr>
        <w:t>，而飞轮转动惯量为</w:t>
      </w:r>
      <w:r>
        <w:rPr>
          <w:rFonts w:hint="eastAsia" w:ascii="宋体" w:hAnsi="宋体"/>
          <w:position w:val="-14"/>
          <w:sz w:val="24"/>
        </w:rPr>
        <w:object>
          <v:shape id="_x0000_i1265" o:spt="75" type="#_x0000_t75" style="height:19pt;width:15.6pt;" o:ole="t" filled="f" o:preferrelative="t" stroked="f" coordsize="21600,21600">
            <v:path/>
            <v:fill on="f" focussize="0,0"/>
            <v:stroke on="f" joinstyle="miter"/>
            <v:imagedata r:id="rId475" o:title=""/>
            <o:lock v:ext="edit" aspectratio="t"/>
            <w10:wrap type="none"/>
            <w10:anchorlock/>
          </v:shape>
          <o:OLEObject Type="Embed" ProgID="Equation.DSMT4" ShapeID="_x0000_i1265" DrawAspect="Content" ObjectID="_1468075973" r:id="rId474">
            <o:LockedField>false</o:LockedField>
          </o:OLEObject>
        </w:object>
      </w:r>
      <w:r>
        <w:rPr>
          <w:rFonts w:hint="eastAsia" w:ascii="宋体" w:hAnsi="宋体"/>
          <w:sz w:val="24"/>
        </w:rPr>
        <w:t>，则电动机模拟补偿惯量为</w:t>
      </w:r>
      <w:r>
        <w:rPr>
          <w:rFonts w:hint="eastAsia" w:ascii="宋体" w:hAnsi="宋体"/>
          <w:position w:val="-14"/>
          <w:sz w:val="24"/>
        </w:rPr>
        <w:object>
          <v:shape id="_x0000_i1266" o:spt="75" type="#_x0000_t75" style="height:19pt;width:33.95pt;" o:ole="t" filled="f" o:preferrelative="t" stroked="f" coordsize="21600,21600">
            <v:path/>
            <v:fill on="f" focussize="0,0"/>
            <v:stroke on="f" joinstyle="miter"/>
            <v:imagedata r:id="rId477" o:title=""/>
            <o:lock v:ext="edit" aspectratio="t"/>
            <w10:wrap type="none"/>
            <w10:anchorlock/>
          </v:shape>
          <o:OLEObject Type="Embed" ProgID="Equation.DSMT4" ShapeID="_x0000_i1266" DrawAspect="Content" ObjectID="_1468075974" r:id="rId476">
            <o:LockedField>false</o:LockedField>
          </o:OLEObject>
        </w:object>
      </w:r>
      <w:r>
        <w:rPr>
          <w:rFonts w:hint="eastAsia" w:ascii="宋体" w:hAnsi="宋体"/>
          <w:sz w:val="24"/>
        </w:rPr>
        <w:t>，则电机输出力矩</w:t>
      </w:r>
      <w:r>
        <w:rPr>
          <w:rFonts w:hint="eastAsia" w:ascii="宋体" w:hAnsi="宋体"/>
          <w:position w:val="-12"/>
          <w:sz w:val="24"/>
        </w:rPr>
        <w:object>
          <v:shape id="_x0000_i1267" o:spt="75" type="#_x0000_t75" style="height:18.35pt;width:20.4pt;" o:ole="t" filled="f" o:preferrelative="t" stroked="f" coordsize="21600,21600">
            <v:path/>
            <v:fill on="f" focussize="0,0"/>
            <v:stroke on="f" joinstyle="miter"/>
            <v:imagedata r:id="rId479" o:title=""/>
            <o:lock v:ext="edit" aspectratio="t"/>
            <w10:wrap type="none"/>
            <w10:anchorlock/>
          </v:shape>
          <o:OLEObject Type="Embed" ProgID="Equation.DSMT4" ShapeID="_x0000_i1267" DrawAspect="Content" ObjectID="_1468075975" r:id="rId478">
            <o:LockedField>false</o:LockedField>
          </o:OLEObject>
        </w:object>
      </w:r>
      <w:r>
        <w:rPr>
          <w:rFonts w:hint="eastAsia" w:ascii="宋体" w:hAnsi="宋体"/>
          <w:sz w:val="24"/>
        </w:rPr>
        <w:t xml:space="preserve">： </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268" o:spt="75" type="#_x0000_t75" style="height:30.55pt;width:93.75pt;" o:ole="t" filled="f" o:preferrelative="t" stroked="f" coordsize="21600,21600">
            <v:path/>
            <v:fill on="f" focussize="0,0"/>
            <v:stroke on="f" joinstyle="miter"/>
            <v:imagedata r:id="rId481" o:title=""/>
            <o:lock v:ext="edit" aspectratio="t"/>
            <w10:wrap type="none"/>
            <w10:anchorlock/>
          </v:shape>
          <o:OLEObject Type="Embed" ProgID="Equation.DSMT4" ShapeID="_x0000_i1268" DrawAspect="Content" ObjectID="_1468075976" r:id="rId480">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电动机输出扭矩满足公式：</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269" o:spt="75" type="#_x0000_t75" style="height:30.55pt;width:63.85pt;" o:ole="t" filled="f" o:preferrelative="t" stroked="f" coordsize="21600,21600">
            <v:path/>
            <v:fill on="f" focussize="0,0"/>
            <v:stroke on="f" joinstyle="miter"/>
            <v:imagedata r:id="rId483" o:title=""/>
            <o:lock v:ext="edit" aspectratio="t"/>
            <w10:wrap type="none"/>
            <w10:anchorlock/>
          </v:shape>
          <o:OLEObject Type="Embed" ProgID="Equation.DSMT4" ShapeID="_x0000_i1269" DrawAspect="Content" ObjectID="_1468075977" r:id="rId482">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 xml:space="preserve">式中 ： </w:t>
      </w:r>
      <w:r>
        <w:rPr>
          <w:rFonts w:hint="eastAsia" w:ascii="宋体" w:hAnsi="宋体"/>
          <w:position w:val="-12"/>
          <w:sz w:val="24"/>
        </w:rPr>
        <w:object>
          <v:shape id="_x0000_i1270" o:spt="75" type="#_x0000_t75" style="height:17.65pt;width:26.5pt;" o:ole="t" filled="f" o:preferrelative="t" stroked="f" coordsize="21600,21600">
            <v:path/>
            <v:fill on="f" focussize="0,0"/>
            <v:stroke on="f" joinstyle="miter"/>
            <v:imagedata r:id="rId485" o:title=""/>
            <o:lock v:ext="edit" aspectratio="t"/>
            <w10:wrap type="none"/>
            <w10:anchorlock/>
          </v:shape>
          <o:OLEObject Type="Embed" ProgID="Equation.DSMT4" ShapeID="_x0000_i1270" DrawAspect="Content" ObjectID="_1468075978" r:id="rId484">
            <o:LockedField>false</o:LockedField>
          </o:OLEObject>
        </w:object>
      </w:r>
      <w:r>
        <w:rPr>
          <w:rFonts w:hint="eastAsia" w:ascii="宋体" w:hAnsi="宋体"/>
          <w:sz w:val="24"/>
        </w:rPr>
        <w:t xml:space="preserve">电动机输出扭矩  </w:t>
      </w:r>
      <w:r>
        <w:rPr>
          <w:rFonts w:hint="eastAsia" w:ascii="宋体" w:hAnsi="宋体"/>
          <w:position w:val="-10"/>
          <w:sz w:val="24"/>
        </w:rPr>
        <w:object>
          <v:shape id="_x0000_i1271" o:spt="75" type="#_x0000_t75" style="height:12.9pt;width:20.4pt;" o:ole="t" filled="f" o:preferrelative="t" stroked="f" coordsize="21600,21600">
            <v:path/>
            <v:fill on="f" focussize="0,0"/>
            <v:stroke on="f" joinstyle="miter"/>
            <v:imagedata r:id="rId487" o:title=""/>
            <o:lock v:ext="edit" aspectratio="t"/>
            <w10:wrap type="none"/>
            <w10:anchorlock/>
          </v:shape>
          <o:OLEObject Type="Embed" ProgID="Equation.DSMT4" ShapeID="_x0000_i1271" DrawAspect="Content" ObjectID="_1468075979" r:id="rId486">
            <o:LockedField>false</o:LockedField>
          </o:OLEObject>
        </w:object>
      </w:r>
      <w:r>
        <w:rPr>
          <w:rFonts w:hint="eastAsia" w:ascii="宋体" w:hAnsi="宋体"/>
          <w:sz w:val="24"/>
        </w:rPr>
        <w:t xml:space="preserve">电动机额定功率  </w:t>
      </w:r>
      <w:r>
        <w:rPr>
          <w:rFonts w:hint="eastAsia" w:ascii="宋体" w:hAnsi="宋体"/>
          <w:position w:val="-6"/>
          <w:sz w:val="24"/>
        </w:rPr>
        <w:object>
          <v:shape id="_x0000_i1272" o:spt="75" type="#_x0000_t75" style="height:11.55pt;width:19pt;" o:ole="t" filled="f" o:preferrelative="t" stroked="f" coordsize="21600,21600">
            <v:path/>
            <v:fill on="f" focussize="0,0"/>
            <v:stroke on="f" joinstyle="miter"/>
            <v:imagedata r:id="rId489" o:title=""/>
            <o:lock v:ext="edit" aspectratio="t"/>
            <w10:wrap type="none"/>
            <w10:anchorlock/>
          </v:shape>
          <o:OLEObject Type="Embed" ProgID="Equation.DSMT4" ShapeID="_x0000_i1272" DrawAspect="Content" ObjectID="_1468075980" r:id="rId488">
            <o:LockedField>false</o:LockedField>
          </o:OLEObject>
        </w:object>
      </w:r>
      <w:r>
        <w:rPr>
          <w:rFonts w:hint="eastAsia" w:ascii="宋体" w:hAnsi="宋体"/>
          <w:sz w:val="24"/>
        </w:rPr>
        <w:t>电动机转速</w:t>
      </w:r>
    </w:p>
    <w:p>
      <w:pPr>
        <w:adjustRightInd w:val="0"/>
        <w:snapToGrid w:val="0"/>
        <w:spacing w:before="62" w:beforeLines="20" w:after="62" w:afterLines="20" w:line="300" w:lineRule="auto"/>
        <w:rPr>
          <w:rFonts w:ascii="宋体" w:hAnsi="宋体"/>
          <w:sz w:val="24"/>
        </w:rPr>
      </w:pPr>
      <w:r>
        <w:rPr>
          <w:rFonts w:hint="eastAsia" w:ascii="宋体" w:hAnsi="宋体"/>
          <w:sz w:val="24"/>
        </w:rPr>
        <w:t>电机模拟补偿转动惯量时满足条件：</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273" o:spt="75" type="#_x0000_t75" style="height:17.65pt;width:44.85pt;" o:ole="t" filled="f" o:preferrelative="t" stroked="f" coordsize="21600,21600">
            <v:path/>
            <v:fill on="f" focussize="0,0"/>
            <v:stroke on="f" joinstyle="miter"/>
            <v:imagedata r:id="rId491" o:title=""/>
            <o:lock v:ext="edit" aspectratio="t"/>
            <w10:wrap type="none"/>
            <w10:anchorlock/>
          </v:shape>
          <o:OLEObject Type="Embed" ProgID="Equation.DSMT4" ShapeID="_x0000_i1273" DrawAspect="Content" ObjectID="_1468075981" r:id="rId490">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则可得：</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274" o:spt="75" type="#_x0000_t75" style="height:30.55pt;width:112.1pt;" o:ole="t" filled="f" o:preferrelative="t" stroked="f" coordsize="21600,21600">
            <v:path/>
            <v:fill on="f" focussize="0,0"/>
            <v:stroke on="f" joinstyle="miter"/>
            <v:imagedata r:id="rId493" o:title=""/>
            <o:lock v:ext="edit" aspectratio="t"/>
            <w10:wrap type="none"/>
            <w10:anchorlock/>
          </v:shape>
          <o:OLEObject Type="Embed" ProgID="Equation.DSMT4" ShapeID="_x0000_i1274" DrawAspect="Content" ObjectID="_1468075982" r:id="rId492">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即：</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36"/>
          <w:sz w:val="24"/>
        </w:rPr>
        <w:object>
          <v:shape id="_x0000_i1275" o:spt="75" type="#_x0000_t75" style="height:36.7pt;width:108pt;" o:ole="t" filled="f" o:preferrelative="t" stroked="f" coordsize="21600,21600">
            <v:path/>
            <v:fill on="f" focussize="0,0"/>
            <v:stroke on="f" joinstyle="miter"/>
            <v:imagedata r:id="rId495" o:title=""/>
            <o:lock v:ext="edit" aspectratio="t"/>
            <w10:wrap type="none"/>
            <w10:anchorlock/>
          </v:shape>
          <o:OLEObject Type="Embed" ProgID="Equation.DSMT4" ShapeID="_x0000_i1275" DrawAspect="Content" ObjectID="_1468075983" r:id="rId494">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设</w:t>
      </w:r>
      <w:r>
        <w:rPr>
          <w:i/>
          <w:sz w:val="24"/>
        </w:rPr>
        <w:t>t</w:t>
      </w:r>
      <w:r>
        <w:rPr>
          <w:rFonts w:hint="eastAsia" w:ascii="宋体" w:hAnsi="宋体"/>
          <w:sz w:val="24"/>
        </w:rPr>
        <w:t>时刻制动力矩为</w:t>
      </w:r>
      <w:r>
        <w:rPr>
          <w:rFonts w:hint="eastAsia" w:ascii="宋体" w:hAnsi="宋体"/>
          <w:position w:val="-12"/>
          <w:sz w:val="24"/>
        </w:rPr>
        <w:object>
          <v:shape id="_x0000_i1276" o:spt="75" type="#_x0000_t75" style="height:18.35pt;width:18.35pt;" o:ole="t" filled="f" o:preferrelative="t" stroked="f" coordsize="21600,21600">
            <v:path/>
            <v:fill on="f" focussize="0,0"/>
            <v:stroke on="f" joinstyle="miter"/>
            <v:imagedata r:id="rId497" o:title=""/>
            <o:lock v:ext="edit" aspectratio="t"/>
            <w10:wrap type="none"/>
            <w10:anchorlock/>
          </v:shape>
          <o:OLEObject Type="Embed" ProgID="Equation.DSMT4" ShapeID="_x0000_i1276" DrawAspect="Content" ObjectID="_1468075984" r:id="rId496">
            <o:LockedField>false</o:LockedField>
          </o:OLEObject>
        </w:object>
      </w:r>
      <w:r>
        <w:rPr>
          <w:rFonts w:hint="eastAsia" w:ascii="宋体" w:hAnsi="宋体"/>
          <w:sz w:val="24"/>
        </w:rPr>
        <w:t>，则试验台模拟系统的机械惯量盘应有的制动角减速度</w:t>
      </w:r>
      <w:r>
        <w:rPr>
          <w:rFonts w:hint="eastAsia" w:ascii="宋体" w:hAnsi="宋体"/>
          <w:position w:val="-24"/>
          <w:sz w:val="24"/>
        </w:rPr>
        <w:object>
          <v:shape id="_x0000_i1277" o:spt="75" type="#_x0000_t75" style="height:30.55pt;width:21.05pt;" o:ole="t" filled="f" o:preferrelative="t" stroked="f" coordsize="21600,21600">
            <v:path/>
            <v:fill on="f" focussize="0,0"/>
            <v:stroke on="f" joinstyle="miter"/>
            <v:imagedata r:id="rId499" o:title=""/>
            <o:lock v:ext="edit" aspectratio="t"/>
            <w10:wrap type="none"/>
            <w10:anchorlock/>
          </v:shape>
          <o:OLEObject Type="Embed" ProgID="Equation.DSMT4" ShapeID="_x0000_i1277" DrawAspect="Content" ObjectID="_1468075985" r:id="rId498">
            <o:LockedField>false</o:LockedField>
          </o:OLEObject>
        </w:object>
      </w:r>
      <w:r>
        <w:rPr>
          <w:rFonts w:hint="eastAsia" w:ascii="宋体" w:hAnsi="宋体"/>
          <w:sz w:val="24"/>
        </w:rPr>
        <w:t>为：</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24"/>
          <w:sz w:val="24"/>
        </w:rPr>
        <w:object>
          <v:shape id="_x0000_i1278" o:spt="75" type="#_x0000_t75" style="height:30.55pt;width:50.95pt;" o:ole="t" filled="f" o:preferrelative="t" stroked="f" coordsize="21600,21600">
            <v:path/>
            <v:fill on="f" focussize="0,0"/>
            <v:stroke on="f" joinstyle="miter"/>
            <v:imagedata r:id="rId501" o:title=""/>
            <o:lock v:ext="edit" aspectratio="t"/>
            <w10:wrap type="none"/>
            <w10:anchorlock/>
          </v:shape>
          <o:OLEObject Type="Embed" ProgID="Equation.DSMT4" ShapeID="_x0000_i1278" DrawAspect="Content" ObjectID="_1468075986" r:id="rId500">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为了使模拟情况更贴近，则电动机输出的制动角减速与设定的制动减速度相等，则：</w:t>
      </w:r>
      <w:r>
        <w:rPr>
          <w:rFonts w:hint="eastAsia" w:ascii="宋体" w:hAnsi="宋体"/>
          <w:position w:val="-36"/>
          <w:sz w:val="24"/>
        </w:rPr>
        <w:object>
          <v:shape id="_x0000_i1279" o:spt="75" type="#_x0000_t75" style="height:36.7pt;width:107.3pt;" o:ole="t" filled="f" o:preferrelative="t" stroked="f" coordsize="21600,21600">
            <v:path/>
            <v:fill on="f" focussize="0,0"/>
            <v:stroke on="f" joinstyle="miter"/>
            <v:imagedata r:id="rId503" o:title=""/>
            <o:lock v:ext="edit" aspectratio="t"/>
            <w10:wrap type="none"/>
            <w10:anchorlock/>
          </v:shape>
          <o:OLEObject Type="Embed" ProgID="Equation.DSMT4" ShapeID="_x0000_i1279" DrawAspect="Content" ObjectID="_1468075987" r:id="rId502">
            <o:LockedField>false</o:LockedField>
          </o:OLEObject>
        </w:object>
      </w:r>
    </w:p>
    <w:p>
      <w:pPr>
        <w:adjustRightInd w:val="0"/>
        <w:snapToGrid w:val="0"/>
        <w:spacing w:before="62" w:beforeLines="20" w:after="62" w:afterLines="20" w:line="300" w:lineRule="auto"/>
        <w:jc w:val="center"/>
        <w:rPr>
          <w:rFonts w:ascii="宋体" w:hAnsi="宋体"/>
          <w:sz w:val="24"/>
        </w:rPr>
      </w:pPr>
      <w:r>
        <w:rPr>
          <w:rFonts w:hint="eastAsia" w:ascii="宋体" w:hAnsi="宋体"/>
          <w:sz w:val="24"/>
        </w:rPr>
        <w:t>则可以令</w:t>
      </w:r>
      <w:r>
        <w:rPr>
          <w:rFonts w:hint="eastAsia" w:ascii="宋体" w:hAnsi="宋体"/>
          <w:position w:val="-36"/>
          <w:sz w:val="24"/>
        </w:rPr>
        <w:object>
          <v:shape id="_x0000_i1280" o:spt="75" type="#_x0000_t75" style="height:36.7pt;width:110.05pt;" o:ole="t" filled="f" o:preferrelative="t" stroked="f" coordsize="21600,21600">
            <v:path/>
            <v:fill on="f" focussize="0,0"/>
            <v:stroke on="f" joinstyle="miter"/>
            <v:imagedata r:id="rId505" o:title=""/>
            <o:lock v:ext="edit" aspectratio="t"/>
            <w10:wrap type="none"/>
            <w10:anchorlock/>
          </v:shape>
          <o:OLEObject Type="Embed" ProgID="Equation.DSMT4" ShapeID="_x0000_i1280" DrawAspect="Content" ObjectID="_1468075988" r:id="rId504">
            <o:LockedField>false</o:LockedField>
          </o:OLEObject>
        </w:object>
      </w:r>
      <w:r>
        <w:rPr>
          <w:rFonts w:hint="eastAsia" w:ascii="宋体" w:hAnsi="宋体"/>
          <w:sz w:val="24"/>
        </w:rPr>
        <w:t>，</w:t>
      </w:r>
      <w:r>
        <w:rPr>
          <w:rFonts w:hint="eastAsia" w:ascii="宋体" w:hAnsi="宋体"/>
          <w:position w:val="-6"/>
          <w:sz w:val="24"/>
        </w:rPr>
        <w:object>
          <v:shape id="_x0000_i1281" o:spt="75" type="#_x0000_t75" style="height:11.55pt;width:9.5pt;" o:ole="t" filled="f" o:preferrelative="t" stroked="f" coordsize="21600,21600">
            <v:path/>
            <v:fill on="f" focussize="0,0"/>
            <v:stroke on="f" joinstyle="miter"/>
            <v:imagedata r:id="rId507" o:title=""/>
            <o:lock v:ext="edit" aspectratio="t"/>
            <w10:wrap type="none"/>
            <w10:anchorlock/>
          </v:shape>
          <o:OLEObject Type="Embed" ProgID="Equation.DSMT4" ShapeID="_x0000_i1281" DrawAspect="Content" ObjectID="_1468075989" r:id="rId506">
            <o:LockedField>false</o:LockedField>
          </o:OLEObject>
        </w:object>
      </w:r>
      <w:r>
        <w:rPr>
          <w:rFonts w:hint="eastAsia" w:ascii="宋体" w:hAnsi="宋体"/>
          <w:sz w:val="24"/>
        </w:rPr>
        <w:t>为转速，设</w:t>
      </w:r>
      <w:r>
        <w:rPr>
          <w:rFonts w:hint="eastAsia" w:ascii="宋体" w:hAnsi="宋体"/>
          <w:position w:val="-6"/>
          <w:sz w:val="24"/>
        </w:rPr>
        <w:object>
          <v:shape id="_x0000_i1282" o:spt="75" type="#_x0000_t75" style="height:12.25pt;width:14.25pt;" o:ole="t" filled="f" o:preferrelative="t" stroked="f" coordsize="21600,21600">
            <v:path/>
            <v:fill on="f" focussize="0,0"/>
            <v:stroke on="f" joinstyle="miter"/>
            <v:imagedata r:id="rId509" o:title=""/>
            <o:lock v:ext="edit" aspectratio="t"/>
            <w10:wrap type="none"/>
            <w10:anchorlock/>
          </v:shape>
          <o:OLEObject Type="Embed" ProgID="Equation.DSMT4" ShapeID="_x0000_i1282" DrawAspect="Content" ObjectID="_1468075990" r:id="rId508">
            <o:LockedField>false</o:LockedField>
          </o:OLEObject>
        </w:object>
      </w:r>
      <w:r>
        <w:rPr>
          <w:rFonts w:hint="eastAsia" w:ascii="宋体" w:hAnsi="宋体"/>
          <w:sz w:val="24"/>
        </w:rPr>
        <w:t>时间内转速变化量为</w:t>
      </w:r>
      <w:r>
        <w:rPr>
          <w:rFonts w:hint="eastAsia" w:ascii="宋体" w:hAnsi="宋体"/>
          <w:position w:val="-6"/>
          <w:sz w:val="24"/>
        </w:rPr>
        <w:object>
          <v:shape id="_x0000_i1283" o:spt="75" type="#_x0000_t75" style="height:11.55pt;width:15.6pt;" o:ole="t" filled="f" o:preferrelative="t" stroked="f" coordsize="21600,21600">
            <v:path/>
            <v:fill on="f" focussize="0,0"/>
            <v:stroke on="f" joinstyle="miter"/>
            <v:imagedata r:id="rId511" o:title=""/>
            <o:lock v:ext="edit" aspectratio="t"/>
            <w10:wrap type="none"/>
            <w10:anchorlock/>
          </v:shape>
          <o:OLEObject Type="Embed" ProgID="Equation.DSMT4" ShapeID="_x0000_i1283" DrawAspect="Content" ObjectID="_1468075991" r:id="rId510">
            <o:LockedField>false</o:LockedField>
          </o:OLEObject>
        </w:object>
      </w:r>
      <w:r>
        <w:rPr>
          <w:rFonts w:hint="eastAsia" w:ascii="宋体" w:hAnsi="宋体"/>
          <w:sz w:val="24"/>
        </w:rPr>
        <w:t>，可以推得：</w:t>
      </w:r>
      <w:r>
        <w:rPr>
          <w:rFonts w:hint="eastAsia" w:ascii="宋体" w:hAnsi="宋体"/>
          <w:position w:val="-28"/>
          <w:sz w:val="24"/>
        </w:rPr>
        <w:object>
          <v:shape id="_x0000_i1284" o:spt="75" type="#_x0000_t75" style="height:33.3pt;width:95.75pt;" o:ole="t" filled="f" o:preferrelative="t" stroked="f" coordsize="21600,21600">
            <v:path/>
            <v:fill on="f" focussize="0,0"/>
            <v:stroke on="f" joinstyle="miter"/>
            <v:imagedata r:id="rId513" o:title=""/>
            <o:lock v:ext="edit" aspectratio="t"/>
            <w10:wrap type="none"/>
            <w10:anchorlock/>
          </v:shape>
          <o:OLEObject Type="Embed" ProgID="Equation.DSMT4" ShapeID="_x0000_i1284" DrawAspect="Content" ObjectID="_1468075992" r:id="rId512">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该过程电模拟控制框图如下：</w:t>
      </w:r>
    </w:p>
    <w:p>
      <w:pPr>
        <w:spacing w:before="62" w:beforeLines="20" w:after="62" w:afterLines="20" w:line="300" w:lineRule="auto"/>
        <w:rPr>
          <w:rFonts w:ascii="宋体" w:hAnsi="宋体"/>
          <w:sz w:val="24"/>
        </w:rPr>
      </w:pPr>
      <w:r>
        <w:rPr>
          <w:rFonts w:ascii="宋体" w:hAnsi="宋体"/>
          <w:sz w:val="24"/>
        </w:rPr>
        <mc:AlternateContent>
          <mc:Choice Requires="wpg">
            <w:drawing>
              <wp:inline distT="0" distB="0" distL="0" distR="0">
                <wp:extent cx="4914900" cy="4358640"/>
                <wp:effectExtent l="0" t="11430" r="0" b="1905"/>
                <wp:docPr id="1" name="Group 2"/>
                <wp:cNvGraphicFramePr/>
                <a:graphic xmlns:a="http://schemas.openxmlformats.org/drawingml/2006/main">
                  <a:graphicData uri="http://schemas.microsoft.com/office/word/2010/wordprocessingGroup">
                    <wpg:wgp>
                      <wpg:cNvGrpSpPr/>
                      <wpg:grpSpPr>
                        <a:xfrm>
                          <a:off x="0" y="0"/>
                          <a:ext cx="4914900" cy="4358640"/>
                          <a:chOff x="0" y="0"/>
                          <a:chExt cx="7740" cy="6864"/>
                        </a:xfrm>
                      </wpg:grpSpPr>
                      <wps:wsp>
                        <wps:cNvPr id="3" name="AutoShape 3"/>
                        <wps:cNvSpPr>
                          <a:spLocks noChangeAspect="1" noChangeArrowheads="1"/>
                        </wps:cNvSpPr>
                        <wps:spPr bwMode="auto">
                          <a:xfrm>
                            <a:off x="0" y="0"/>
                            <a:ext cx="7740" cy="6864"/>
                          </a:xfrm>
                          <a:prstGeom prst="rect">
                            <a:avLst/>
                          </a:prstGeom>
                          <a:noFill/>
                        </wps:spPr>
                        <wps:bodyPr rot="0" vert="horz" wrap="square" lIns="91440" tIns="45720" rIns="91440" bIns="45720" anchor="t" anchorCtr="0" upright="1">
                          <a:noAutofit/>
                        </wps:bodyPr>
                      </wps:wsp>
                      <wps:wsp>
                        <wps:cNvPr id="4" name="Text Box 4"/>
                        <wps:cNvSpPr txBox="1">
                          <a:spLocks noChangeArrowheads="1"/>
                        </wps:cNvSpPr>
                        <wps:spPr bwMode="auto">
                          <a:xfrm>
                            <a:off x="1440" y="0"/>
                            <a:ext cx="4320" cy="623"/>
                          </a:xfrm>
                          <a:prstGeom prst="rect">
                            <a:avLst/>
                          </a:prstGeom>
                          <a:solidFill>
                            <a:srgbClr val="FFFFFF"/>
                          </a:solidFill>
                          <a:ln w="9525">
                            <a:solidFill>
                              <a:srgbClr val="000000"/>
                            </a:solidFill>
                            <a:miter lim="800000"/>
                          </a:ln>
                        </wps:spPr>
                        <wps:txbx>
                          <w:txbxContent>
                            <w:p>
                              <w:pPr>
                                <w:rPr>
                                  <w:rFonts w:ascii="宋体" w:hAnsi="宋体"/>
                                  <w:sz w:val="24"/>
                                </w:rPr>
                              </w:pPr>
                              <w:r>
                                <w:rPr>
                                  <w:rFonts w:hint="eastAsia" w:ascii="宋体" w:hAnsi="宋体"/>
                                  <w:sz w:val="24"/>
                                </w:rPr>
                                <w:t>根据已知量，计算模拟补偿惯量</w:t>
                              </w:r>
                              <w:r>
                                <w:rPr>
                                  <w:rFonts w:hint="eastAsia" w:ascii="宋体" w:hAnsi="宋体"/>
                                  <w:sz w:val="24"/>
                                </w:rPr>
                                <w:object>
                                  <v:shape id="_x0000_i1285" o:spt="75" type="#_x0000_t75" style="height:19pt;width:33.95pt;" o:ole="t" filled="f" o:preferrelative="t" stroked="f" coordsize="21600,21600">
                                    <v:path/>
                                    <v:fill on="f" focussize="0,0"/>
                                    <v:stroke on="f" joinstyle="miter"/>
                                    <v:imagedata r:id="rId515" o:title=""/>
                                    <o:lock v:ext="edit" aspectratio="t"/>
                                    <w10:wrap type="none"/>
                                    <w10:anchorlock/>
                                  </v:shape>
                                  <o:OLEObject Type="Embed" ProgID="Equation.DSMT4" ShapeID="_x0000_i1285" DrawAspect="Content" ObjectID="_1468075993" r:id="rId514">
                                    <o:LockedField>false</o:LockedField>
                                  </o:OLEObject>
                                </w:object>
                              </w:r>
                              <w:r>
                                <w:rPr>
                                  <w:rFonts w:hint="eastAsia" w:ascii="宋体" w:hAnsi="宋体"/>
                                  <w:sz w:val="24"/>
                                </w:rPr>
                                <w:t xml:space="preserve"> </w:t>
                              </w:r>
                            </w:p>
                          </w:txbxContent>
                        </wps:txbx>
                        <wps:bodyPr rot="0" vert="horz" wrap="square" lIns="91440" tIns="45720" rIns="91440" bIns="45720" anchor="t" anchorCtr="0" upright="1">
                          <a:noAutofit/>
                        </wps:bodyPr>
                      </wps:wsp>
                      <wps:wsp>
                        <wps:cNvPr id="7" name="Text Box 5"/>
                        <wps:cNvSpPr txBox="1">
                          <a:spLocks noChangeArrowheads="1"/>
                        </wps:cNvSpPr>
                        <wps:spPr bwMode="auto">
                          <a:xfrm>
                            <a:off x="2160" y="1404"/>
                            <a:ext cx="2700" cy="624"/>
                          </a:xfrm>
                          <a:prstGeom prst="rect">
                            <a:avLst/>
                          </a:prstGeom>
                          <a:solidFill>
                            <a:srgbClr val="FFFFFF"/>
                          </a:solidFill>
                          <a:ln w="9525">
                            <a:solidFill>
                              <a:srgbClr val="000000"/>
                            </a:solidFill>
                            <a:miter lim="800000"/>
                          </a:ln>
                        </wps:spPr>
                        <wps:txbx>
                          <w:txbxContent>
                            <w:p>
                              <w:pPr>
                                <w:rPr>
                                  <w:rFonts w:ascii="宋体" w:hAnsi="宋体"/>
                                  <w:sz w:val="24"/>
                                </w:rPr>
                              </w:pPr>
                              <w:r>
                                <w:rPr>
                                  <w:rFonts w:hint="eastAsia" w:ascii="宋体" w:hAnsi="宋体"/>
                                  <w:sz w:val="24"/>
                                </w:rPr>
                                <w:t>t时刻制动力矩</w:t>
                              </w:r>
                              <w:r>
                                <w:rPr>
                                  <w:rFonts w:hint="eastAsia" w:ascii="宋体" w:hAnsi="宋体"/>
                                  <w:sz w:val="24"/>
                                </w:rPr>
                                <w:object>
                                  <v:shape id="_x0000_i1286" o:spt="75" type="#_x0000_t75" style="height:17.65pt;width:17.65pt;" o:ole="t" filled="f" o:preferrelative="t" stroked="f" coordsize="21600,21600">
                                    <v:path/>
                                    <v:fill on="f" focussize="0,0"/>
                                    <v:stroke on="f" joinstyle="miter"/>
                                    <v:imagedata r:id="rId517" o:title=""/>
                                    <o:lock v:ext="edit" aspectratio="t"/>
                                    <w10:wrap type="none"/>
                                    <w10:anchorlock/>
                                  </v:shape>
                                  <o:OLEObject Type="Embed" ProgID="Equation.DSMT4" ShapeID="_x0000_i1286" DrawAspect="Content" ObjectID="_1468075994" r:id="rId516">
                                    <o:LockedField>false</o:LockedField>
                                  </o:OLEObject>
                                </w:object>
                              </w:r>
                              <w:r>
                                <w:rPr>
                                  <w:rFonts w:hint="eastAsia" w:ascii="宋体" w:hAnsi="宋体"/>
                                  <w:sz w:val="24"/>
                                </w:rPr>
                                <w:t xml:space="preserve"> </w:t>
                              </w:r>
                            </w:p>
                          </w:txbxContent>
                        </wps:txbx>
                        <wps:bodyPr rot="0" vert="horz" wrap="square" lIns="91440" tIns="45720" rIns="91440" bIns="45720" anchor="t" anchorCtr="0" upright="1">
                          <a:noAutofit/>
                        </wps:bodyPr>
                      </wps:wsp>
                      <wps:wsp>
                        <wps:cNvPr id="10" name="Line 6"/>
                        <wps:cNvCnPr>
                          <a:cxnSpLocks noChangeShapeType="1"/>
                        </wps:cNvCnPr>
                        <wps:spPr bwMode="auto">
                          <a:xfrm>
                            <a:off x="3600" y="624"/>
                            <a:ext cx="0" cy="780"/>
                          </a:xfrm>
                          <a:prstGeom prst="line">
                            <a:avLst/>
                          </a:prstGeom>
                          <a:noFill/>
                          <a:ln w="9525">
                            <a:solidFill>
                              <a:srgbClr val="000000"/>
                            </a:solidFill>
                            <a:round/>
                            <a:tailEnd type="triangle" w="med" len="med"/>
                          </a:ln>
                        </wps:spPr>
                        <wps:bodyPr/>
                      </wps:wsp>
                      <wps:wsp>
                        <wps:cNvPr id="11" name="Text Box 7"/>
                        <wps:cNvSpPr txBox="1">
                          <a:spLocks noChangeArrowheads="1"/>
                        </wps:cNvSpPr>
                        <wps:spPr bwMode="auto">
                          <a:xfrm>
                            <a:off x="1440" y="2652"/>
                            <a:ext cx="4500" cy="1248"/>
                          </a:xfrm>
                          <a:prstGeom prst="rect">
                            <a:avLst/>
                          </a:prstGeom>
                          <a:solidFill>
                            <a:srgbClr val="FFFFFF"/>
                          </a:solidFill>
                          <a:ln w="9525">
                            <a:solidFill>
                              <a:srgbClr val="000000"/>
                            </a:solidFill>
                            <a:miter lim="800000"/>
                          </a:ln>
                        </wps:spPr>
                        <wps:txbx>
                          <w:txbxContent>
                            <w:p>
                              <w:pPr>
                                <w:rPr>
                                  <w:rFonts w:ascii="宋体" w:hAnsi="宋体"/>
                                  <w:sz w:val="24"/>
                                </w:rPr>
                              </w:pPr>
                              <w:r>
                                <w:rPr>
                                  <w:rFonts w:hint="eastAsia" w:ascii="宋体" w:hAnsi="宋体"/>
                                  <w:sz w:val="24"/>
                                </w:rPr>
                                <w:t>计算机械惯量盘应该有的角角减速度</w:t>
                              </w:r>
                              <w:r>
                                <w:rPr>
                                  <w:rFonts w:hint="eastAsia" w:ascii="宋体" w:hAnsi="宋体"/>
                                  <w:sz w:val="24"/>
                                </w:rPr>
                                <w:object>
                                  <v:shape id="_x0000_i1287" o:spt="75" type="#_x0000_t75" style="height:30.55pt;width:21.05pt;" o:ole="t" filled="f" o:preferrelative="t" stroked="f" coordsize="21600,21600">
                                    <v:path/>
                                    <v:fill on="f" focussize="0,0"/>
                                    <v:stroke on="f" joinstyle="miter"/>
                                    <v:imagedata r:id="rId499" o:title=""/>
                                    <o:lock v:ext="edit" aspectratio="t"/>
                                    <w10:wrap type="none"/>
                                    <w10:anchorlock/>
                                  </v:shape>
                                  <o:OLEObject Type="Embed" ProgID="Equation.DSMT4" ShapeID="_x0000_i1287" DrawAspect="Content" ObjectID="_1468075995" r:id="rId518">
                                    <o:LockedField>false</o:LockedField>
                                  </o:OLEObject>
                                </w:object>
                              </w:r>
                              <w:r>
                                <w:rPr>
                                  <w:rFonts w:hint="eastAsia" w:ascii="宋体" w:hAnsi="宋体"/>
                                  <w:sz w:val="24"/>
                                </w:rPr>
                                <w:t xml:space="preserve"> </w:t>
                              </w:r>
                            </w:p>
                            <w:p>
                              <w:r>
                                <w:rPr>
                                  <w:rFonts w:hint="eastAsia" w:ascii="宋体" w:hAnsi="宋体"/>
                                  <w:sz w:val="24"/>
                                </w:rPr>
                                <w:t>电动机补偿力矩和其相应的初始转速</w:t>
                              </w:r>
                              <w:r>
                                <w:object>
                                  <v:shape id="_x0000_i1288" o:spt="75" type="#_x0000_t75" style="height:17.65pt;width:12.9pt;" o:ole="t" filled="f" o:preferrelative="t" stroked="f" coordsize="21600,21600">
                                    <v:path/>
                                    <v:fill on="f" focussize="0,0"/>
                                    <v:stroke on="f" joinstyle="miter"/>
                                    <v:imagedata r:id="rId520" o:title=""/>
                                    <o:lock v:ext="edit" aspectratio="t"/>
                                    <w10:wrap type="none"/>
                                    <w10:anchorlock/>
                                  </v:shape>
                                  <o:OLEObject Type="Embed" ProgID="Equation.DSMT4" ShapeID="_x0000_i1288" DrawAspect="Content" ObjectID="_1468075996" r:id="rId519">
                                    <o:LockedField>false</o:LockedField>
                                  </o:OLEObject>
                                </w:object>
                              </w:r>
                              <w:r>
                                <w:t xml:space="preserve"> </w:t>
                              </w:r>
                            </w:p>
                            <w:p/>
                          </w:txbxContent>
                        </wps:txbx>
                        <wps:bodyPr rot="0" vert="horz" wrap="square" lIns="91440" tIns="45720" rIns="91440" bIns="45720" anchor="t" anchorCtr="0" upright="1">
                          <a:noAutofit/>
                        </wps:bodyPr>
                      </wps:wsp>
                      <wps:wsp>
                        <wps:cNvPr id="16" name="Line 8"/>
                        <wps:cNvCnPr>
                          <a:cxnSpLocks noChangeShapeType="1"/>
                        </wps:cNvCnPr>
                        <wps:spPr bwMode="auto">
                          <a:xfrm>
                            <a:off x="3600" y="2028"/>
                            <a:ext cx="0" cy="624"/>
                          </a:xfrm>
                          <a:prstGeom prst="line">
                            <a:avLst/>
                          </a:prstGeom>
                          <a:noFill/>
                          <a:ln w="9525">
                            <a:solidFill>
                              <a:srgbClr val="000000"/>
                            </a:solidFill>
                            <a:round/>
                            <a:tailEnd type="triangle" w="med" len="med"/>
                          </a:ln>
                        </wps:spPr>
                        <wps:bodyPr/>
                      </wps:wsp>
                      <wps:wsp>
                        <wps:cNvPr id="17" name="Text Box 9"/>
                        <wps:cNvSpPr txBox="1">
                          <a:spLocks noChangeArrowheads="1"/>
                        </wps:cNvSpPr>
                        <wps:spPr bwMode="auto">
                          <a:xfrm>
                            <a:off x="1512" y="5460"/>
                            <a:ext cx="4320" cy="1248"/>
                          </a:xfrm>
                          <a:prstGeom prst="rect">
                            <a:avLst/>
                          </a:prstGeom>
                          <a:solidFill>
                            <a:srgbClr val="FFFFFF"/>
                          </a:solidFill>
                          <a:ln w="9525">
                            <a:solidFill>
                              <a:srgbClr val="000000"/>
                            </a:solidFill>
                            <a:miter lim="800000"/>
                          </a:ln>
                        </wps:spPr>
                        <wps:txbx>
                          <w:txbxContent>
                            <w:p>
                              <w:pPr>
                                <w:ind w:left="2040" w:hanging="2040" w:hangingChars="850"/>
                              </w:pPr>
                              <w:r>
                                <w:rPr>
                                  <w:rFonts w:hint="eastAsia" w:ascii="宋体" w:hAnsi="宋体"/>
                                  <w:sz w:val="24"/>
                                </w:rPr>
                                <w:t>控制电动机转速使其输出力矩角减速度为</w:t>
                              </w:r>
                              <w:r>
                                <w:object>
                                  <v:shape id="_x0000_i1289" o:spt="75" type="#_x0000_t75" style="height:30.55pt;width:21.05pt;" o:ole="t" filled="f" o:preferrelative="t" stroked="f" coordsize="21600,21600">
                                    <v:path/>
                                    <v:fill on="f" focussize="0,0"/>
                                    <v:stroke on="f" joinstyle="miter"/>
                                    <v:imagedata r:id="rId499" o:title=""/>
                                    <o:lock v:ext="edit" aspectratio="t"/>
                                    <w10:wrap type="none"/>
                                    <w10:anchorlock/>
                                  </v:shape>
                                  <o:OLEObject Type="Embed" ProgID="Equation.DSMT4" ShapeID="_x0000_i1289" DrawAspect="Content" ObjectID="_1468075997" r:id="rId521">
                                    <o:LockedField>false</o:LockedField>
                                  </o:OLEObject>
                                </w:object>
                              </w:r>
                              <w:r>
                                <w:t xml:space="preserve"> </w:t>
                              </w:r>
                            </w:p>
                          </w:txbxContent>
                        </wps:txbx>
                        <wps:bodyPr rot="0" vert="horz" wrap="square" lIns="91440" tIns="45720" rIns="91440" bIns="45720" anchor="t" anchorCtr="0" upright="1">
                          <a:noAutofit/>
                        </wps:bodyPr>
                      </wps:wsp>
                      <wps:wsp>
                        <wps:cNvPr id="18" name="Line 10"/>
                        <wps:cNvCnPr>
                          <a:cxnSpLocks noChangeShapeType="1"/>
                        </wps:cNvCnPr>
                        <wps:spPr bwMode="auto">
                          <a:xfrm>
                            <a:off x="3672" y="3900"/>
                            <a:ext cx="1" cy="1560"/>
                          </a:xfrm>
                          <a:prstGeom prst="line">
                            <a:avLst/>
                          </a:prstGeom>
                          <a:noFill/>
                          <a:ln w="9525">
                            <a:solidFill>
                              <a:srgbClr val="000000"/>
                            </a:solidFill>
                            <a:round/>
                            <a:tailEnd type="triangle" w="med" len="med"/>
                          </a:ln>
                        </wps:spPr>
                        <wps:bodyPr/>
                      </wps:wsp>
                    </wpg:wgp>
                  </a:graphicData>
                </a:graphic>
              </wp:inline>
            </w:drawing>
          </mc:Choice>
          <mc:Fallback>
            <w:pict>
              <v:group id="Group 2" o:spid="_x0000_s1026" o:spt="203" style="height:343.2pt;width:387pt;" coordsize="7740,6864" o:gfxdata="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">
                <o:lock v:ext="edit" aspectratio="f"/>
                <v:rect id="AutoShape 3" o:spid="_x0000_s1026" o:spt="1" style="position:absolute;left:0;top:0;height:6864;width:7740;" filled="f" stroked="f" coordsize="21600,21600" o:gfxdata="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">
                  <v:fill on="f" focussize="0,0"/>
                  <v:stroke on="f"/>
                  <v:imagedata o:title=""/>
                  <o:lock v:ext="edit" aspectratio="t"/>
                </v:rect>
                <v:shape id="Text Box 4" o:spid="_x0000_s1026" o:spt="202" type="#_x0000_t202" style="position:absolute;left:1440;top:0;height:623;width:4320;" fillcolor="#FFFFFF" filled="t" stroked="t" coordsize="21600,21600" o:gfxdata="UEsDBAoAAAAAAIdO4kAAAAAAAAAAAAAAAAAEAAAAZHJzL1BLAwQUAAAACACHTuJAr6DRot8AAADa&#10;AAAADwAAAGRycy9kb3ducmV2LnhtbAHaACX/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">
                  <v:fill on="t" focussize="0,0"/>
                  <v:stroke color="#000000" miterlimit="8" joinstyle="miter"/>
                  <v:imagedata o:title=""/>
                  <o:lock v:ext="edit" aspectratio="f"/>
                  <v:textbox>
                    <w:txbxContent>
                      <w:p>
                        <w:pPr>
                          <w:rPr>
                            <w:rFonts w:ascii="宋体" w:hAnsi="宋体"/>
                            <w:sz w:val="24"/>
                          </w:rPr>
                        </w:pPr>
                        <w:r>
                          <w:rPr>
                            <w:rFonts w:hint="eastAsia" w:ascii="宋体" w:hAnsi="宋体"/>
                            <w:sz w:val="24"/>
                          </w:rPr>
                          <w:t>根据已知量，计算模拟补偿惯量</w:t>
                        </w:r>
                        <w:r>
                          <w:rPr>
                            <w:rFonts w:hint="eastAsia" w:ascii="宋体" w:hAnsi="宋体"/>
                            <w:sz w:val="24"/>
                          </w:rPr>
                          <w:object>
                            <v:shape id="_x0000_i1285" o:spt="75" type="#_x0000_t75" style="height:19pt;width:33.95pt;" o:ole="t" filled="f" o:preferrelative="t" stroked="f" coordsize="21600,21600">
                              <v:path/>
                              <v:fill on="f" focussize="0,0"/>
                              <v:stroke on="f" joinstyle="miter"/>
                              <v:imagedata r:id="rId515" o:title=""/>
                              <o:lock v:ext="edit" aspectratio="t"/>
                              <w10:wrap type="none"/>
                              <w10:anchorlock/>
                            </v:shape>
                            <o:OLEObject Type="Embed" ProgID="Equation.DSMT4" ShapeID="_x0000_i1285" DrawAspect="Content" ObjectID="_1468075998" r:id="rId522">
                              <o:LockedField>false</o:LockedField>
                            </o:OLEObject>
                          </w:object>
                        </w:r>
                        <w:r>
                          <w:rPr>
                            <w:rFonts w:hint="eastAsia" w:ascii="宋体" w:hAnsi="宋体"/>
                            <w:sz w:val="24"/>
                          </w:rPr>
                          <w:t xml:space="preserve"> </w:t>
                        </w:r>
                      </w:p>
                    </w:txbxContent>
                  </v:textbox>
                </v:shape>
                <v:shape id="Text Box 5" o:spid="_x0000_s1026" o:spt="202" type="#_x0000_t202" style="position:absolute;left:2160;top:1404;height:624;width:2700;" fillcolor="#FFFFFF" filled="t" stroked="t" coordsize="21600,21600" o:gfxdata="UEsDBAoAAAAAAIdO4kAAAAAAAAAAAAAAAAAEAAAAZHJzL1BLAwQUAAAACACHTuJAX3JP1d8AAADa&#10;AAAADwAAAGRycy9kb3ducmV2LnhtbAHaACX/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">
                  <v:fill on="t" focussize="0,0"/>
                  <v:stroke color="#000000" miterlimit="8" joinstyle="miter"/>
                  <v:imagedata o:title=""/>
                  <o:lock v:ext="edit" aspectratio="f"/>
                  <v:textbox>
                    <w:txbxContent>
                      <w:p>
                        <w:pPr>
                          <w:rPr>
                            <w:rFonts w:ascii="宋体" w:hAnsi="宋体"/>
                            <w:sz w:val="24"/>
                          </w:rPr>
                        </w:pPr>
                        <w:r>
                          <w:rPr>
                            <w:rFonts w:hint="eastAsia" w:ascii="宋体" w:hAnsi="宋体"/>
                            <w:sz w:val="24"/>
                          </w:rPr>
                          <w:t>t时刻制动力矩</w:t>
                        </w:r>
                        <w:r>
                          <w:rPr>
                            <w:rFonts w:hint="eastAsia" w:ascii="宋体" w:hAnsi="宋体"/>
                            <w:sz w:val="24"/>
                          </w:rPr>
                          <w:object>
                            <v:shape id="_x0000_i1286" o:spt="75" type="#_x0000_t75" style="height:17.65pt;width:17.65pt;" o:ole="t" filled="f" o:preferrelative="t" stroked="f" coordsize="21600,21600">
                              <v:path/>
                              <v:fill on="f" focussize="0,0"/>
                              <v:stroke on="f" joinstyle="miter"/>
                              <v:imagedata r:id="rId517" o:title=""/>
                              <o:lock v:ext="edit" aspectratio="t"/>
                              <w10:wrap type="none"/>
                              <w10:anchorlock/>
                            </v:shape>
                            <o:OLEObject Type="Embed" ProgID="Equation.DSMT4" ShapeID="_x0000_i1286" DrawAspect="Content" ObjectID="_1468075999" r:id="rId523">
                              <o:LockedField>false</o:LockedField>
                            </o:OLEObject>
                          </w:object>
                        </w:r>
                        <w:r>
                          <w:rPr>
                            <w:rFonts w:hint="eastAsia" w:ascii="宋体" w:hAnsi="宋体"/>
                            <w:sz w:val="24"/>
                          </w:rPr>
                          <w:t xml:space="preserve"> </w:t>
                        </w:r>
                      </w:p>
                    </w:txbxContent>
                  </v:textbox>
                </v:shape>
                <v:line id="Line 6" o:spid="_x0000_s1026" o:spt="20" style="position:absolute;left:3600;top:624;height:780;width:0;" filled="f" stroked="t" coordsize="21600,21600" o:gfxdata="UEsDBAoAAAAAAIdO4kAAAAAAAAAAAAAAAAAEAAAAZHJzL1BLAwQUAAAACACHTuJAaan8q+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xM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Gmp/Kv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shape id="Text Box 7" o:spid="_x0000_s1026" o:spt="202" type="#_x0000_t202" style="position:absolute;left:1440;top:2652;height:1248;width:4500;" fillcolor="#FFFFFF" filled="t" stroked="t" coordsize="21600,21600" o:gfxdata="UEsDBAoAAAAAAIdO4kAAAAAAAAAAAAAAAAAEAAAAZHJzL1BLAwQUAAAACACHTuJAFgh6Qu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xMS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BYIekL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rPr>
                            <w:rFonts w:ascii="宋体" w:hAnsi="宋体"/>
                            <w:sz w:val="24"/>
                          </w:rPr>
                        </w:pPr>
                        <w:r>
                          <w:rPr>
                            <w:rFonts w:hint="eastAsia" w:ascii="宋体" w:hAnsi="宋体"/>
                            <w:sz w:val="24"/>
                          </w:rPr>
                          <w:t>计算机械惯量盘应该有的角角减速度</w:t>
                        </w:r>
                        <w:r>
                          <w:rPr>
                            <w:rFonts w:hint="eastAsia" w:ascii="宋体" w:hAnsi="宋体"/>
                            <w:sz w:val="24"/>
                          </w:rPr>
                          <w:object>
                            <v:shape id="_x0000_i1287" o:spt="75" type="#_x0000_t75" style="height:30.55pt;width:21.05pt;" o:ole="t" filled="f" o:preferrelative="t" stroked="f" coordsize="21600,21600">
                              <v:path/>
                              <v:fill on="f" focussize="0,0"/>
                              <v:stroke on="f" joinstyle="miter"/>
                              <v:imagedata r:id="rId499" o:title=""/>
                              <o:lock v:ext="edit" aspectratio="t"/>
                              <w10:wrap type="none"/>
                              <w10:anchorlock/>
                            </v:shape>
                            <o:OLEObject Type="Embed" ProgID="Equation.DSMT4" ShapeID="_x0000_i1287" DrawAspect="Content" ObjectID="_1468076000" r:id="rId524">
                              <o:LockedField>false</o:LockedField>
                            </o:OLEObject>
                          </w:object>
                        </w:r>
                        <w:r>
                          <w:rPr>
                            <w:rFonts w:hint="eastAsia" w:ascii="宋体" w:hAnsi="宋体"/>
                            <w:sz w:val="24"/>
                          </w:rPr>
                          <w:t xml:space="preserve"> </w:t>
                        </w:r>
                      </w:p>
                      <w:p>
                        <w:r>
                          <w:rPr>
                            <w:rFonts w:hint="eastAsia" w:ascii="宋体" w:hAnsi="宋体"/>
                            <w:sz w:val="24"/>
                          </w:rPr>
                          <w:t>电动机补偿力矩和其相应的初始转速</w:t>
                        </w:r>
                        <w:r>
                          <w:object>
                            <v:shape id="_x0000_i1288" o:spt="75" type="#_x0000_t75" style="height:17.65pt;width:12.9pt;" o:ole="t" filled="f" o:preferrelative="t" stroked="f" coordsize="21600,21600">
                              <v:path/>
                              <v:fill on="f" focussize="0,0"/>
                              <v:stroke on="f" joinstyle="miter"/>
                              <v:imagedata r:id="rId520" o:title=""/>
                              <o:lock v:ext="edit" aspectratio="t"/>
                              <w10:wrap type="none"/>
                              <w10:anchorlock/>
                            </v:shape>
                            <o:OLEObject Type="Embed" ProgID="Equation.DSMT4" ShapeID="_x0000_i1288" DrawAspect="Content" ObjectID="_1468076001" r:id="rId525">
                              <o:LockedField>false</o:LockedField>
                            </o:OLEObject>
                          </w:object>
                        </w:r>
                        <w:r>
                          <w:t xml:space="preserve"> </w:t>
                        </w:r>
                      </w:p>
                      <w:p/>
                    </w:txbxContent>
                  </v:textbox>
                </v:shape>
                <v:line id="Line 8" o:spid="_x0000_s1026" o:spt="20" style="position:absolute;left:3600;top:2028;height:624;width:0;" filled="f" stroked="t" coordsize="21600,21600" o:gfxdata="UEsDBAoAAAAAAIdO4kAAAAAAAAAAAAAAAAAEAAAAZHJzL1BLAwQUAAAACACHTuJAiQzBRO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xNi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IkMwUT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v:shape id="Text Box 9" o:spid="_x0000_s1026" o:spt="202" type="#_x0000_t202" style="position:absolute;left:1512;top:5460;height:1248;width:4320;" fillcolor="#FFFFFF" filled="t" stroked="t" coordsize="21600,21600" o:gfxdata="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PatR63gAAAA2wAAAA8AAAAAAAAAAQAgAAAAIgAA&#10;AGRycy9kb3ducmV2LnhtbFBLAQIUABQAAAAIAIdO4kAzLwWeOwAAADkAAAAQAAAAAAAAAAEAIAAA&#10;AC8BAABkcnMvc2hhcGV4bWwueG1sUEsFBgAAAAAGAAYAWwEAANkDAAAAAA==&#10;">
                  <v:fill on="t" focussize="0,0"/>
                  <v:stroke color="#000000" miterlimit="8" joinstyle="miter"/>
                  <v:imagedata o:title=""/>
                  <o:lock v:ext="edit" aspectratio="f"/>
                  <v:textbox>
                    <w:txbxContent>
                      <w:p>
                        <w:pPr>
                          <w:ind w:left="2040" w:hanging="2040" w:hangingChars="850"/>
                        </w:pPr>
                        <w:r>
                          <w:rPr>
                            <w:rFonts w:hint="eastAsia" w:ascii="宋体" w:hAnsi="宋体"/>
                            <w:sz w:val="24"/>
                          </w:rPr>
                          <w:t>控制电动机转速使其输出力矩角减速度为</w:t>
                        </w:r>
                        <w:r>
                          <w:object>
                            <v:shape id="_x0000_i1289" o:spt="75" type="#_x0000_t75" style="height:30.55pt;width:21.05pt;" o:ole="t" filled="f" o:preferrelative="t" stroked="f" coordsize="21600,21600">
                              <v:path/>
                              <v:fill on="f" focussize="0,0"/>
                              <v:stroke on="f" joinstyle="miter"/>
                              <v:imagedata r:id="rId499" o:title=""/>
                              <o:lock v:ext="edit" aspectratio="t"/>
                              <w10:wrap type="none"/>
                              <w10:anchorlock/>
                            </v:shape>
                            <o:OLEObject Type="Embed" ProgID="Equation.DSMT4" ShapeID="_x0000_i1289" DrawAspect="Content" ObjectID="_1468076002" r:id="rId526">
                              <o:LockedField>false</o:LockedField>
                            </o:OLEObject>
                          </w:object>
                        </w:r>
                        <w:r>
                          <w:t xml:space="preserve"> </w:t>
                        </w:r>
                      </w:p>
                    </w:txbxContent>
                  </v:textbox>
                </v:shape>
                <v:line id="Line 10" o:spid="_x0000_s1026" o:spt="20" style="position:absolute;left:3672;top:3900;height:1560;width:1;" filled="f" stroked="t" coordsize="21600,21600" o:gfxdata="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">
                  <v:fill on="f" focussize="0,0"/>
                  <v:stroke color="#000000" joinstyle="round" endarrow="block"/>
                  <v:imagedata o:title=""/>
                  <o:lock v:ext="edit" aspectratio="f"/>
                </v:line>
                <w10:wrap type="none"/>
                <w10:anchorlock/>
              </v:group>
            </w:pict>
          </mc:Fallback>
        </mc:AlternateContent>
      </w:r>
    </w:p>
    <w:p>
      <w:pPr>
        <w:spacing w:before="62" w:beforeLines="20" w:after="62" w:afterLines="20" w:line="300" w:lineRule="auto"/>
        <w:jc w:val="center"/>
        <w:rPr>
          <w:rFonts w:ascii="宋体" w:hAnsi="宋体"/>
          <w:sz w:val="24"/>
        </w:rPr>
      </w:pPr>
      <w:r>
        <w:rPr>
          <w:rFonts w:hint="eastAsia" w:ascii="宋体" w:hAnsi="宋体"/>
          <w:sz w:val="24"/>
        </w:rPr>
        <w:t>图 11 转速反馈控制过程</w:t>
      </w:r>
    </w:p>
    <w:p>
      <w:pPr>
        <w:adjustRightInd w:val="0"/>
        <w:snapToGrid w:val="0"/>
        <w:spacing w:before="62" w:beforeLines="20" w:after="62" w:afterLines="20" w:line="300" w:lineRule="auto"/>
        <w:rPr>
          <w:rFonts w:ascii="宋体" w:hAnsi="宋体"/>
          <w:sz w:val="24"/>
        </w:rPr>
      </w:pPr>
    </w:p>
    <w:p>
      <w:pPr>
        <w:adjustRightInd w:val="0"/>
        <w:snapToGrid w:val="0"/>
        <w:spacing w:before="62" w:beforeLines="20" w:after="62" w:afterLines="20" w:line="300" w:lineRule="auto"/>
      </w:pPr>
      <w:r>
        <w:rPr>
          <w:rFonts w:hint="eastAsia" w:ascii="宋体" w:hAnsi="宋体"/>
          <w:sz w:val="24"/>
        </w:rPr>
        <w:t>因此下段时刻的目标扭矩</w:t>
      </w:r>
      <w:r>
        <w:rPr>
          <w:rFonts w:hint="eastAsia"/>
        </w:rPr>
        <w:t>：</w:t>
      </w:r>
    </w:p>
    <w:p>
      <w:pPr>
        <w:adjustRightInd w:val="0"/>
        <w:snapToGrid w:val="0"/>
        <w:spacing w:before="62" w:beforeLines="20" w:after="62" w:afterLines="20" w:line="300" w:lineRule="auto"/>
        <w:jc w:val="center"/>
      </w:pPr>
      <w:r>
        <w:rPr>
          <w:position w:val="-28"/>
        </w:rPr>
        <w:object>
          <v:shape id="_x0000_i1290" o:spt="75" type="#_x0000_t75" style="height:33.3pt;width:91pt;" o:ole="t" filled="f" o:preferrelative="t" stroked="f" coordsize="21600,21600">
            <v:path/>
            <v:fill on="f" focussize="0,0"/>
            <v:stroke on="f" joinstyle="miter"/>
            <v:imagedata r:id="rId40" o:title=""/>
            <o:lock v:ext="edit" aspectratio="t"/>
            <w10:wrap type="none"/>
            <w10:anchorlock/>
          </v:shape>
          <o:OLEObject Type="Embed" ProgID="Equation.DSMT4" ShapeID="_x0000_i1290" DrawAspect="Content" ObjectID="_1468076003" r:id="rId527">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其中</w:t>
      </w:r>
      <w:r>
        <w:rPr>
          <w:rFonts w:hint="eastAsia" w:ascii="宋体" w:hAnsi="宋体"/>
          <w:position w:val="-36"/>
          <w:sz w:val="24"/>
        </w:rPr>
        <w:object>
          <v:shape id="_x0000_i1291" o:spt="75" type="#_x0000_t75" style="height:36.7pt;width:110.05pt;" o:ole="t" filled="f" o:preferrelative="t" stroked="f" coordsize="21600,21600">
            <v:path/>
            <v:fill on="f" focussize="0,0"/>
            <v:stroke on="f" joinstyle="miter"/>
            <v:imagedata r:id="rId529" o:title=""/>
            <o:lock v:ext="edit" aspectratio="t"/>
            <w10:wrap type="none"/>
            <w10:anchorlock/>
          </v:shape>
          <o:OLEObject Type="Embed" ProgID="Equation.DSMT4" ShapeID="_x0000_i1291" DrawAspect="Content" ObjectID="_1468076004" r:id="rId528">
            <o:LockedField>false</o:LockedField>
          </o:OLEObject>
        </w:object>
      </w:r>
      <w:r>
        <w:rPr>
          <w:rFonts w:hint="eastAsia" w:ascii="宋体" w:hAnsi="宋体"/>
          <w:sz w:val="24"/>
        </w:rPr>
        <w:t xml:space="preserve"> ， </w:t>
      </w:r>
      <w:r>
        <w:rPr>
          <w:rFonts w:hint="eastAsia" w:ascii="宋体" w:hAnsi="宋体"/>
          <w:position w:val="-6"/>
          <w:sz w:val="24"/>
        </w:rPr>
        <w:object>
          <v:shape id="_x0000_i1292" o:spt="75" type="#_x0000_t75" style="height:14.25pt;width:9.5pt;" o:ole="t" filled="f" o:preferrelative="t" stroked="f" coordsize="21600,21600">
            <v:path/>
            <v:fill on="f" focussize="0,0"/>
            <v:stroke on="f" joinstyle="miter"/>
            <v:imagedata r:id="rId531" o:title=""/>
            <o:lock v:ext="edit" aspectratio="t"/>
            <w10:wrap type="none"/>
            <w10:anchorlock/>
          </v:shape>
          <o:OLEObject Type="Embed" ProgID="Equation.DSMT4" ShapeID="_x0000_i1292" DrawAspect="Content" ObjectID="_1468076005" r:id="rId530">
            <o:LockedField>false</o:LockedField>
          </o:OLEObject>
        </w:object>
      </w:r>
      <w:r>
        <w:rPr>
          <w:rFonts w:hint="eastAsia" w:ascii="宋体" w:hAnsi="宋体"/>
          <w:sz w:val="24"/>
        </w:rPr>
        <w:t>为常数</w: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293" o:spt="75" type="#_x0000_t75" style="height:15.6pt;width:35.3pt;" o:ole="t" filled="f" o:preferrelative="t" stroked="f" coordsize="21600,21600">
            <v:path/>
            <v:fill on="f" focussize="0,0"/>
            <v:stroke on="f" joinstyle="miter"/>
            <v:imagedata r:id="rId533" o:title=""/>
            <o:lock v:ext="edit" aspectratio="t"/>
            <w10:wrap type="none"/>
            <w10:anchorlock/>
          </v:shape>
          <o:OLEObject Type="Embed" ProgID="Equation.DSMT4" ShapeID="_x0000_i1293" DrawAspect="Content" ObjectID="_1468076006" r:id="rId532">
            <o:LockedField>false</o:LockedField>
          </o:OLEObject>
        </w:object>
      </w:r>
      <w:r>
        <w:rPr>
          <w:rFonts w:hint="eastAsia" w:ascii="宋体" w:hAnsi="宋体"/>
          <w:sz w:val="24"/>
        </w:rPr>
        <w:t>根据转速预测电流</w: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我们可以根据初时刻的转速</w:t>
      </w:r>
      <w:r>
        <w:rPr>
          <w:rFonts w:hint="eastAsia" w:ascii="宋体" w:hAnsi="宋体"/>
          <w:position w:val="-10"/>
          <w:sz w:val="24"/>
        </w:rPr>
        <w:object>
          <v:shape id="_x0000_i1294" o:spt="75" type="#_x0000_t75" style="height:15.6pt;width:21.75pt;" o:ole="t" filled="f" o:preferrelative="t" stroked="f" coordsize="21600,21600">
            <v:path/>
            <v:fill on="f" focussize="0,0"/>
            <v:stroke on="f" joinstyle="miter"/>
            <v:imagedata r:id="rId535" o:title=""/>
            <o:lock v:ext="edit" aspectratio="t"/>
            <w10:wrap type="none"/>
            <w10:anchorlock/>
          </v:shape>
          <o:OLEObject Type="Embed" ProgID="Equation.DSMT4" ShapeID="_x0000_i1294" DrawAspect="Content" ObjectID="_1468076007" r:id="rId534">
            <o:LockedField>false</o:LockedField>
          </o:OLEObject>
        </w:object>
      </w:r>
      <w:r>
        <w:rPr>
          <w:rFonts w:hint="eastAsia" w:ascii="宋体" w:hAnsi="宋体"/>
          <w:sz w:val="24"/>
        </w:rPr>
        <w:t>，当</w:t>
      </w:r>
      <w:r>
        <w:rPr>
          <w:rFonts w:hint="eastAsia" w:ascii="宋体" w:hAnsi="宋体"/>
          <w:position w:val="-12"/>
          <w:sz w:val="24"/>
        </w:rPr>
        <w:object>
          <v:shape id="_x0000_i1295" o:spt="75" type="#_x0000_t75" style="height:17.65pt;width:69.95pt;" o:ole="t" filled="f" o:preferrelative="t" stroked="f" coordsize="21600,21600">
            <v:path/>
            <v:fill on="f" focussize="0,0"/>
            <v:stroke on="f" joinstyle="miter"/>
            <v:imagedata r:id="rId537" o:title=""/>
            <o:lock v:ext="edit" aspectratio="t"/>
            <w10:wrap type="none"/>
            <w10:anchorlock/>
          </v:shape>
          <o:OLEObject Type="Embed" ProgID="Equation.DSMT4" ShapeID="_x0000_i1295" DrawAspect="Content" ObjectID="_1468076008" r:id="rId536">
            <o:LockedField>false</o:LockedField>
          </o:OLEObject>
        </w:object>
      </w:r>
      <w:r>
        <w:rPr>
          <w:rFonts w:hint="eastAsia" w:ascii="宋体" w:hAnsi="宋体"/>
          <w:sz w:val="24"/>
        </w:rPr>
        <w:t>时，代入问题5的模型，可得到一系列的电流值：</w:t>
      </w:r>
    </w:p>
    <w:p>
      <w:pPr>
        <w:spacing w:before="62" w:beforeLines="20" w:after="62" w:afterLines="20" w:line="300" w:lineRule="auto"/>
        <w:jc w:val="center"/>
        <w:rPr>
          <w:rFonts w:ascii="宋体" w:hAnsi="宋体"/>
          <w:sz w:val="24"/>
        </w:rPr>
      </w:pPr>
      <w:r>
        <w:rPr>
          <w:rFonts w:hint="eastAsia" w:ascii="宋体" w:hAnsi="宋体"/>
          <w:position w:val="-12"/>
          <w:sz w:val="24"/>
        </w:rPr>
        <w:object>
          <v:shape id="_x0000_i1296" o:spt="75" type="#_x0000_t75" style="height:18.35pt;width:174.55pt;" o:ole="t" filled="f" o:preferrelative="t" stroked="f" coordsize="21600,21600">
            <v:path/>
            <v:fill on="f" focussize="0,0"/>
            <v:stroke on="f" joinstyle="miter"/>
            <v:imagedata r:id="rId539" o:title=""/>
            <o:lock v:ext="edit" aspectratio="t"/>
            <w10:wrap type="none"/>
            <w10:anchorlock/>
          </v:shape>
          <o:OLEObject Type="Embed" ProgID="Equation.DSMT4" ShapeID="_x0000_i1296" DrawAspect="Content" ObjectID="_1468076009" r:id="rId538">
            <o:LockedField>false</o:LockedField>
          </o:OLEObject>
        </w:object>
      </w:r>
    </w:p>
    <w:p>
      <w:pPr>
        <w:adjustRightInd w:val="0"/>
        <w:snapToGrid w:val="0"/>
        <w:spacing w:before="62" w:beforeLines="20" w:after="62" w:afterLines="20" w:line="300" w:lineRule="auto"/>
        <w:ind w:firstLine="480" w:firstLineChars="200"/>
        <w:rPr>
          <w:rFonts w:ascii="宋体" w:hAnsi="宋体"/>
          <w:sz w:val="24"/>
        </w:rPr>
      </w:pPr>
      <w:r>
        <w:rPr>
          <w:rFonts w:hint="eastAsia" w:ascii="宋体" w:hAnsi="宋体"/>
          <w:sz w:val="24"/>
        </w:rPr>
        <w:t>常数</w:t>
      </w:r>
      <w:r>
        <w:rPr>
          <w:rFonts w:hint="eastAsia" w:ascii="宋体" w:hAnsi="宋体"/>
          <w:position w:val="-6"/>
          <w:sz w:val="24"/>
        </w:rPr>
        <w:object>
          <v:shape id="_x0000_i1297" o:spt="75" type="#_x0000_t75" style="height:14.25pt;width:9.5pt;" o:ole="t" filled="f" o:preferrelative="t" stroked="f" coordsize="21600,21600">
            <v:path/>
            <v:fill on="f" focussize="0,0"/>
            <v:stroke on="f" joinstyle="miter"/>
            <v:imagedata r:id="rId531" o:title=""/>
            <o:lock v:ext="edit" aspectratio="t"/>
            <w10:wrap type="none"/>
            <w10:anchorlock/>
          </v:shape>
          <o:OLEObject Type="Embed" ProgID="Equation.DSMT4" ShapeID="_x0000_i1297" DrawAspect="Content" ObjectID="_1468076010" r:id="rId540">
            <o:LockedField>false</o:LockedField>
          </o:OLEObject>
        </w:object>
      </w:r>
      <w:r>
        <w:rPr>
          <w:rFonts w:hint="eastAsia" w:ascii="宋体" w:hAnsi="宋体"/>
          <w:sz w:val="24"/>
        </w:rPr>
        <w:t>经过一系列的变化后可以等效为一恒定的驱动电流</w:t>
      </w:r>
      <w:r>
        <w:rPr>
          <w:rFonts w:hint="eastAsia" w:ascii="宋体" w:hAnsi="宋体"/>
          <w:position w:val="-4"/>
          <w:sz w:val="24"/>
        </w:rPr>
        <w:object>
          <v:shape id="_x0000_i1298" o:spt="75" type="#_x0000_t75" style="height:12.9pt;width:9.5pt;" o:ole="t" filled="f" o:preferrelative="t" stroked="f" coordsize="21600,21600">
            <v:path/>
            <v:fill on="f" focussize="0,0"/>
            <v:stroke on="f" joinstyle="miter"/>
            <v:imagedata r:id="rId542" o:title=""/>
            <o:lock v:ext="edit" aspectratio="t"/>
            <w10:wrap type="none"/>
            <w10:anchorlock/>
          </v:shape>
          <o:OLEObject Type="Embed" ProgID="Equation.DSMT4" ShapeID="_x0000_i1298" DrawAspect="Content" ObjectID="_1468076011" r:id="rId541">
            <o:LockedField>false</o:LockedField>
          </o:OLEObject>
        </w:object>
      </w:r>
      <w:r>
        <w:rPr>
          <w:rFonts w:hint="eastAsia" w:ascii="宋体" w:hAnsi="宋体"/>
          <w:sz w:val="24"/>
        </w:rPr>
        <w:t>，该恒定电流可由电流变化图形估算得到，进而可得到模拟的一系列的电流值：</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12"/>
          <w:sz w:val="24"/>
        </w:rPr>
        <w:object>
          <v:shape id="_x0000_i1299" o:spt="75" type="#_x0000_t75" style="height:18.35pt;width:76.1pt;" o:ole="t" filled="f" o:preferrelative="t" stroked="f" coordsize="21600,21600">
            <v:path/>
            <v:fill on="f" focussize="0,0"/>
            <v:stroke on="f" joinstyle="miter"/>
            <v:imagedata r:id="rId544" o:title=""/>
            <o:lock v:ext="edit" aspectratio="t"/>
            <w10:wrap type="none"/>
            <w10:anchorlock/>
          </v:shape>
          <o:OLEObject Type="Embed" ProgID="Equation.DSMT4" ShapeID="_x0000_i1299" DrawAspect="Content" ObjectID="_1468076012" r:id="rId543">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position w:val="-10"/>
          <w:sz w:val="24"/>
        </w:rPr>
        <w:object>
          <v:shape id="_x0000_i1300" o:spt="75" type="#_x0000_t75" style="height:15.6pt;width:35.3pt;" o:ole="t" filled="f" o:preferrelative="t" stroked="f" coordsize="21600,21600">
            <v:path/>
            <v:fill on="f" focussize="0,0"/>
            <v:stroke on="f" joinstyle="miter"/>
            <v:imagedata r:id="rId546" o:title=""/>
            <o:lock v:ext="edit" aspectratio="t"/>
            <w10:wrap type="none"/>
            <w10:anchorlock/>
          </v:shape>
          <o:OLEObject Type="Embed" ProgID="Equation.DSMT4" ShapeID="_x0000_i1300" DrawAspect="Content" ObjectID="_1468076013" r:id="rId545">
            <o:LockedField>false</o:LockedField>
          </o:OLEObject>
        </w:object>
      </w:r>
      <w:r>
        <w:rPr>
          <w:rFonts w:hint="eastAsia" w:ascii="宋体" w:hAnsi="宋体"/>
          <w:sz w:val="24"/>
        </w:rPr>
        <w:t xml:space="preserve">两种反馈系统的加权求和    </w:t>
      </w:r>
    </w:p>
    <w:p>
      <w:pPr>
        <w:adjustRightInd w:val="0"/>
        <w:snapToGrid w:val="0"/>
        <w:spacing w:before="62" w:beforeLines="20" w:after="62" w:afterLines="20" w:line="300" w:lineRule="auto"/>
        <w:ind w:firstLine="360" w:firstLineChars="150"/>
        <w:rPr>
          <w:rFonts w:ascii="宋体" w:hAnsi="宋体"/>
          <w:sz w:val="24"/>
        </w:rPr>
      </w:pPr>
      <w:r>
        <w:rPr>
          <w:rFonts w:hint="eastAsia" w:ascii="宋体" w:hAnsi="宋体"/>
          <w:sz w:val="24"/>
        </w:rPr>
        <w:t>我们可以根据问题4中的评价模型的结果，利用误差大小比例确定两个反馈系统的权重：</w:t>
      </w:r>
    </w:p>
    <w:p>
      <w:pPr>
        <w:spacing w:before="62" w:beforeLines="20" w:after="62" w:afterLines="20" w:line="300" w:lineRule="auto"/>
        <w:jc w:val="center"/>
        <w:rPr>
          <w:rFonts w:ascii="宋体" w:hAnsi="宋体"/>
          <w:sz w:val="24"/>
        </w:rPr>
      </w:pPr>
      <w:r>
        <w:rPr>
          <w:rFonts w:hint="eastAsia" w:ascii="宋体" w:hAnsi="宋体"/>
          <w:position w:val="-60"/>
          <w:sz w:val="24"/>
        </w:rPr>
        <w:object>
          <v:shape id="_x0000_i1301" o:spt="75" type="#_x0000_t75" style="height:65.9pt;width:62.5pt;" o:ole="t" filled="f" o:preferrelative="t" stroked="f" coordsize="21600,21600">
            <v:path/>
            <v:fill on="f" focussize="0,0"/>
            <v:stroke on="f" joinstyle="miter"/>
            <v:imagedata r:id="rId548" o:title=""/>
            <o:lock v:ext="edit" aspectratio="t"/>
            <w10:wrap type="none"/>
            <w10:anchorlock/>
          </v:shape>
          <o:OLEObject Type="Embed" ProgID="Equation.DSMT4" ShapeID="_x0000_i1301" DrawAspect="Content" ObjectID="_1468076014" r:id="rId547">
            <o:LockedField>false</o:LockedField>
          </o:OLEObject>
        </w:object>
      </w:r>
      <w:r>
        <w:rPr>
          <w:rFonts w:hint="eastAsia" w:ascii="宋体" w:hAnsi="宋体"/>
          <w:sz w:val="24"/>
        </w:rPr>
        <w:t xml:space="preserve">      </w:t>
      </w:r>
      <w:r>
        <w:rPr>
          <w:rFonts w:hint="eastAsia" w:ascii="宋体" w:hAnsi="宋体"/>
          <w:position w:val="-10"/>
          <w:sz w:val="24"/>
        </w:rPr>
        <w:object>
          <v:shape id="_x0000_i1302" o:spt="75" type="#_x0000_t75" style="height:15.6pt;width:41.45pt;" o:ole="t" filled="f" o:preferrelative="t" stroked="f" coordsize="21600,21600">
            <v:path/>
            <v:fill on="f" focussize="0,0"/>
            <v:stroke on="f" joinstyle="miter"/>
            <v:imagedata r:id="rId550" o:title=""/>
            <o:lock v:ext="edit" aspectratio="t"/>
            <w10:wrap type="none"/>
            <w10:anchorlock/>
          </v:shape>
          <o:OLEObject Type="Embed" ProgID="Equation.DSMT4" ShapeID="_x0000_i1302" DrawAspect="Content" ObjectID="_1468076015" r:id="rId549">
            <o:LockedField>false</o:LockedField>
          </o:OLEObject>
        </w:object>
      </w:r>
    </w:p>
    <w:p>
      <w:pPr>
        <w:spacing w:before="62" w:beforeLines="20" w:after="62" w:afterLines="20" w:line="300" w:lineRule="auto"/>
        <w:jc w:val="center"/>
        <w:rPr>
          <w:rFonts w:ascii="宋体" w:hAnsi="宋体"/>
          <w:sz w:val="24"/>
        </w:rPr>
      </w:pPr>
      <w:r>
        <w:rPr>
          <w:rFonts w:hint="eastAsia" w:ascii="宋体" w:hAnsi="宋体"/>
          <w:position w:val="-30"/>
          <w:sz w:val="24"/>
        </w:rPr>
        <w:object>
          <v:shape id="_x0000_i1303" o:spt="75" type="#_x0000_t75" style="height:33.95pt;width:14.25pt;" o:ole="t" filled="f" o:preferrelative="t" stroked="f" coordsize="21600,21600">
            <v:path/>
            <v:fill on="f" focussize="0,0"/>
            <v:stroke on="f" joinstyle="miter"/>
            <v:imagedata r:id="rId552" o:title=""/>
            <o:lock v:ext="edit" aspectratio="t"/>
            <w10:wrap type="none"/>
            <w10:anchorlock/>
          </v:shape>
          <o:OLEObject Type="Embed" ProgID="Equation.DSMT4" ShapeID="_x0000_i1303" DrawAspect="Content" ObjectID="_1468076016" r:id="rId551">
            <o:LockedField>false</o:LockedField>
          </o:OLEObject>
        </w:object>
      </w:r>
      <w:r>
        <w:rPr>
          <w:rFonts w:hint="eastAsia" w:ascii="宋体" w:hAnsi="宋体"/>
          <w:sz w:val="24"/>
        </w:rPr>
        <w:t xml:space="preserve"> 为扭矩的误差倒数，</w:t>
      </w:r>
      <w:r>
        <w:rPr>
          <w:rFonts w:hint="eastAsia" w:ascii="宋体" w:hAnsi="宋体"/>
          <w:position w:val="-30"/>
          <w:sz w:val="24"/>
        </w:rPr>
        <w:object>
          <v:shape id="_x0000_i1304" o:spt="75" type="#_x0000_t75" style="height:33.95pt;width:14.95pt;" o:ole="t" filled="f" o:preferrelative="t" stroked="f" coordsize="21600,21600">
            <v:path/>
            <v:fill on="f" focussize="0,0"/>
            <v:stroke on="f" joinstyle="miter"/>
            <v:imagedata r:id="rId554" o:title=""/>
            <o:lock v:ext="edit" aspectratio="t"/>
            <w10:wrap type="none"/>
            <w10:anchorlock/>
          </v:shape>
          <o:OLEObject Type="Embed" ProgID="Equation.DSMT4" ShapeID="_x0000_i1304" DrawAspect="Content" ObjectID="_1468076017" r:id="rId553">
            <o:LockedField>false</o:LockedField>
          </o:OLEObject>
        </w:object>
      </w:r>
      <w:r>
        <w:rPr>
          <w:rFonts w:hint="eastAsia" w:ascii="宋体" w:hAnsi="宋体"/>
          <w:sz w:val="24"/>
        </w:rPr>
        <w:t>为转速的误差倒数。</w:t>
      </w:r>
    </w:p>
    <w:p>
      <w:pPr>
        <w:spacing w:before="62" w:beforeLines="20" w:after="62" w:afterLines="20" w:line="300" w:lineRule="auto"/>
        <w:ind w:firstLine="435"/>
        <w:rPr>
          <w:rFonts w:ascii="宋体" w:hAnsi="宋体"/>
          <w:sz w:val="24"/>
        </w:rPr>
      </w:pPr>
      <w:r>
        <w:rPr>
          <w:rFonts w:hint="eastAsia" w:ascii="宋体" w:hAnsi="宋体"/>
          <w:sz w:val="24"/>
        </w:rPr>
        <w:t>将前两个求出的电流值加上权重求和（可用比例控制器实现），作为控制电流的下一时刻电流值的预测。</w:t>
      </w:r>
    </w:p>
    <w:p>
      <w:pPr>
        <w:spacing w:before="62" w:beforeLines="20" w:after="62" w:afterLines="20" w:line="300" w:lineRule="auto"/>
        <w:jc w:val="center"/>
        <w:rPr>
          <w:rFonts w:ascii="宋体" w:hAnsi="宋体"/>
          <w:sz w:val="24"/>
        </w:rPr>
      </w:pPr>
      <w:r>
        <w:rPr>
          <w:rFonts w:hint="eastAsia" w:ascii="宋体" w:hAnsi="宋体"/>
          <w:position w:val="-28"/>
          <w:sz w:val="24"/>
        </w:rPr>
        <w:object>
          <v:shape id="_x0000_i1305" o:spt="75" type="#_x0000_t75" style="height:33.95pt;width:62.5pt;" o:ole="t" filled="f" o:preferrelative="t" stroked="f" coordsize="21600,21600">
            <v:path/>
            <v:fill on="f" focussize="0,0"/>
            <v:stroke on="f" joinstyle="miter"/>
            <v:imagedata r:id="rId556" o:title=""/>
            <o:lock v:ext="edit" aspectratio="t"/>
            <w10:wrap type="none"/>
            <w10:anchorlock/>
          </v:shape>
          <o:OLEObject Type="Embed" ProgID="Equation.DSMT4" ShapeID="_x0000_i1305" DrawAspect="Content" ObjectID="_1468076018" r:id="rId555">
            <o:LockedField>false</o:LockedField>
          </o:OLEObject>
        </w:object>
      </w:r>
      <w:r>
        <w:rPr>
          <w:rFonts w:hint="eastAsia" w:ascii="宋体" w:hAnsi="宋体"/>
          <w:sz w:val="24"/>
        </w:rPr>
        <w:t xml:space="preserve">      </w:t>
      </w:r>
      <w:r>
        <w:rPr>
          <w:rFonts w:hint="eastAsia" w:ascii="宋体" w:hAnsi="宋体"/>
          <w:position w:val="-10"/>
          <w:sz w:val="24"/>
        </w:rPr>
        <w:object>
          <v:shape id="_x0000_i1306" o:spt="75" type="#_x0000_t75" style="height:15.6pt;width:41.45pt;" o:ole="t" filled="f" o:preferrelative="t" stroked="f" coordsize="21600,21600">
            <v:path/>
            <v:fill on="f" focussize="0,0"/>
            <v:stroke on="f" joinstyle="miter"/>
            <v:imagedata r:id="rId558" o:title=""/>
            <o:lock v:ext="edit" aspectratio="t"/>
            <w10:wrap type="none"/>
            <w10:anchorlock/>
          </v:shape>
          <o:OLEObject Type="Embed" ProgID="Equation.DSMT4" ShapeID="_x0000_i1306" DrawAspect="Content" ObjectID="_1468076019" r:id="rId557">
            <o:LockedField>false</o:LockedField>
          </o:OLEObject>
        </w:object>
      </w:r>
    </w:p>
    <w:p>
      <w:pPr>
        <w:spacing w:before="62" w:beforeLines="20" w:after="62" w:afterLines="20" w:line="300" w:lineRule="auto"/>
        <w:rPr>
          <w:rFonts w:ascii="宋体" w:hAnsi="宋体"/>
          <w:sz w:val="24"/>
        </w:rPr>
      </w:pPr>
      <w:r>
        <w:rPr>
          <w:rFonts w:hint="eastAsia" w:ascii="宋体" w:hAnsi="宋体"/>
          <w:sz w:val="24"/>
        </w:rPr>
        <w:t xml:space="preserve">    模型评价时，可利用问题5的评价方法，求出预测电流与理论电流值的相对误差。</w:t>
      </w:r>
    </w:p>
    <w:p>
      <w:pPr>
        <w:spacing w:before="62" w:beforeLines="20" w:after="62" w:afterLines="20" w:line="300" w:lineRule="auto"/>
        <w:rPr>
          <w:rFonts w:ascii="宋体" w:hAnsi="宋体"/>
          <w:sz w:val="24"/>
        </w:rPr>
      </w:pPr>
      <w:r>
        <w:rPr>
          <w:rFonts w:hint="eastAsia" w:ascii="宋体" w:hAnsi="宋体"/>
          <w:sz w:val="24"/>
        </w:rPr>
        <w:t>模型求解：</w:t>
      </w:r>
    </w:p>
    <w:p>
      <w:pPr>
        <w:spacing w:before="62" w:beforeLines="20" w:after="62" w:afterLines="20" w:line="300" w:lineRule="auto"/>
        <w:ind w:firstLine="480" w:firstLineChars="200"/>
        <w:rPr>
          <w:rFonts w:ascii="宋体" w:hAnsi="宋体"/>
          <w:sz w:val="24"/>
        </w:rPr>
      </w:pPr>
      <w:r>
        <w:rPr>
          <w:rFonts w:hint="eastAsia" w:ascii="宋体" w:hAnsi="宋体"/>
          <w:sz w:val="24"/>
        </w:rPr>
        <w:t>同样在MATLAB中画出转速、扭矩双反馈模型如下图：</w:t>
      </w:r>
    </w:p>
    <w:p>
      <w:pPr>
        <w:spacing w:before="62" w:beforeLines="20" w:after="62" w:afterLines="20" w:line="300" w:lineRule="auto"/>
        <w:ind w:firstLine="854" w:firstLineChars="407"/>
      </w:pPr>
      <w:r>
        <w:drawing>
          <wp:inline distT="0" distB="0" distL="0" distR="0">
            <wp:extent cx="5267325" cy="30861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559">
                      <a:grayscl/>
                      <a:extLst>
                        <a:ext uri="{28A0092B-C50C-407E-A947-70E740481C1C}">
                          <a14:useLocalDpi xmlns:a14="http://schemas.microsoft.com/office/drawing/2010/main" val="0"/>
                        </a:ext>
                      </a:extLst>
                    </a:blip>
                    <a:srcRect/>
                    <a:stretch>
                      <a:fillRect/>
                    </a:stretch>
                  </pic:blipFill>
                  <pic:spPr>
                    <a:xfrm>
                      <a:off x="0" y="0"/>
                      <a:ext cx="5267325" cy="3086100"/>
                    </a:xfrm>
                    <a:prstGeom prst="rect">
                      <a:avLst/>
                    </a:prstGeom>
                    <a:noFill/>
                    <a:ln>
                      <a:noFill/>
                    </a:ln>
                  </pic:spPr>
                </pic:pic>
              </a:graphicData>
            </a:graphic>
          </wp:inline>
        </w:drawing>
      </w:r>
    </w:p>
    <w:p>
      <w:pPr>
        <w:spacing w:before="62" w:beforeLines="20" w:after="62" w:afterLines="20" w:line="300" w:lineRule="auto"/>
        <w:ind w:firstLine="976" w:firstLineChars="407"/>
        <w:jc w:val="center"/>
        <w:rPr>
          <w:rFonts w:ascii="宋体" w:hAnsi="宋体"/>
          <w:sz w:val="24"/>
        </w:rPr>
      </w:pPr>
      <w:r>
        <w:rPr>
          <w:rFonts w:hint="eastAsia" w:ascii="宋体" w:hAnsi="宋体"/>
          <w:sz w:val="24"/>
        </w:rPr>
        <w:t>图12 转速、扭矩双反馈模型仿真图</w:t>
      </w:r>
    </w:p>
    <w:p>
      <w:pPr>
        <w:spacing w:before="62" w:beforeLines="20" w:after="62" w:afterLines="20" w:line="300" w:lineRule="auto"/>
        <w:ind w:firstLine="480" w:firstLineChars="200"/>
        <w:rPr>
          <w:rFonts w:ascii="宋体" w:hAnsi="宋体"/>
          <w:sz w:val="24"/>
        </w:rPr>
      </w:pPr>
      <w:r>
        <w:rPr>
          <w:rFonts w:hint="eastAsia" w:ascii="宋体" w:hAnsi="宋体"/>
          <w:sz w:val="24"/>
        </w:rPr>
        <w:t>根据同样利用问题4给出的数据代入以上的模型，当系统的反馈仅为转速时，得电流的值为下图：</w:t>
      </w:r>
    </w:p>
    <w:p>
      <w:pPr>
        <w:spacing w:before="62" w:beforeLines="20" w:after="62" w:afterLines="20" w:line="300" w:lineRule="auto"/>
        <w:rPr>
          <w:rFonts w:ascii="宋体" w:hAnsi="宋体"/>
          <w:sz w:val="24"/>
        </w:rPr>
      </w:pPr>
      <w:r>
        <w:rPr>
          <w:rFonts w:ascii="宋体" w:hAnsi="宋体"/>
          <w:sz w:val="24"/>
        </w:rPr>
        <w:drawing>
          <wp:inline distT="0" distB="0" distL="0" distR="0">
            <wp:extent cx="5753100" cy="2800350"/>
            <wp:effectExtent l="0" t="0" r="0" b="0"/>
            <wp:docPr id="13" name="图片 13" descr="gaijin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gaijin222"/>
                    <pic:cNvPicPr>
                      <a:picLocks noChangeAspect="1" noChangeArrowheads="1"/>
                    </pic:cNvPicPr>
                  </pic:nvPicPr>
                  <pic:blipFill>
                    <a:blip r:embed="rId560">
                      <a:extLst>
                        <a:ext uri="{28A0092B-C50C-407E-A947-70E740481C1C}">
                          <a14:useLocalDpi xmlns:a14="http://schemas.microsoft.com/office/drawing/2010/main" val="0"/>
                        </a:ext>
                      </a:extLst>
                    </a:blip>
                    <a:srcRect/>
                    <a:stretch>
                      <a:fillRect/>
                    </a:stretch>
                  </pic:blipFill>
                  <pic:spPr>
                    <a:xfrm>
                      <a:off x="0" y="0"/>
                      <a:ext cx="5753100" cy="2800350"/>
                    </a:xfrm>
                    <a:prstGeom prst="rect">
                      <a:avLst/>
                    </a:prstGeom>
                    <a:noFill/>
                    <a:ln>
                      <a:noFill/>
                    </a:ln>
                  </pic:spPr>
                </pic:pic>
              </a:graphicData>
            </a:graphic>
          </wp:inline>
        </w:drawing>
      </w:r>
    </w:p>
    <w:p>
      <w:pPr>
        <w:spacing w:before="62" w:beforeLines="20" w:after="62" w:afterLines="20" w:line="300" w:lineRule="auto"/>
        <w:ind w:firstLine="435"/>
        <w:jc w:val="center"/>
        <w:rPr>
          <w:rFonts w:ascii="宋体" w:hAnsi="宋体"/>
          <w:szCs w:val="21"/>
        </w:rPr>
      </w:pPr>
      <w:r>
        <w:rPr>
          <w:rFonts w:hint="eastAsia" w:ascii="宋体" w:hAnsi="宋体"/>
          <w:szCs w:val="21"/>
        </w:rPr>
        <w:t>图 13 仅转速电流常数的估算图</w:t>
      </w:r>
    </w:p>
    <w:p>
      <w:pPr>
        <w:spacing w:before="62" w:beforeLines="20" w:after="62" w:afterLines="20" w:line="300" w:lineRule="auto"/>
        <w:ind w:firstLine="435"/>
        <w:rPr>
          <w:rFonts w:ascii="宋体" w:hAnsi="宋体"/>
          <w:sz w:val="24"/>
        </w:rPr>
      </w:pPr>
      <w:r>
        <w:rPr>
          <w:rFonts w:hint="eastAsia" w:ascii="宋体" w:hAnsi="宋体"/>
          <w:sz w:val="24"/>
        </w:rPr>
        <w:t>因此可以大概估算</w:t>
      </w:r>
      <w:r>
        <w:rPr>
          <w:rFonts w:hint="eastAsia" w:ascii="宋体" w:hAnsi="宋体"/>
          <w:position w:val="-4"/>
          <w:sz w:val="24"/>
        </w:rPr>
        <w:object>
          <v:shape id="_x0000_i1307" o:spt="75" type="#_x0000_t75" style="height:12.9pt;width:9.5pt;" o:ole="t" filled="f" o:preferrelative="t" stroked="f" coordsize="21600,21600">
            <v:path/>
            <v:fill on="f" focussize="0,0"/>
            <v:stroke on="f" joinstyle="miter"/>
            <v:imagedata r:id="rId542" o:title=""/>
            <o:lock v:ext="edit" aspectratio="t"/>
            <w10:wrap type="none"/>
            <w10:anchorlock/>
          </v:shape>
          <o:OLEObject Type="Embed" ProgID="Equation.DSMT4" ShapeID="_x0000_i1307" DrawAspect="Content" ObjectID="_1468076020" r:id="rId561">
            <o:LockedField>false</o:LockedField>
          </o:OLEObject>
        </w:object>
      </w:r>
      <w:r>
        <w:rPr>
          <w:rFonts w:hint="eastAsia" w:ascii="宋体" w:hAnsi="宋体"/>
          <w:sz w:val="24"/>
        </w:rPr>
        <w:t>大小为100A。当</w:t>
      </w:r>
      <w:r>
        <w:rPr>
          <w:rFonts w:hint="eastAsia" w:ascii="宋体" w:hAnsi="宋体"/>
          <w:position w:val="-6"/>
          <w:sz w:val="24"/>
        </w:rPr>
        <w:object>
          <v:shape id="_x0000_i1308" o:spt="75" type="#_x0000_t75" style="height:14.25pt;width:38.05pt;" o:ole="t" filled="f" o:preferrelative="t" stroked="f" coordsize="21600,21600">
            <v:path/>
            <v:fill on="f" focussize="0,0"/>
            <v:stroke on="f" joinstyle="miter"/>
            <v:imagedata r:id="rId563" o:title=""/>
            <o:lock v:ext="edit" aspectratio="t"/>
            <w10:wrap type="none"/>
            <w10:anchorlock/>
          </v:shape>
          <o:OLEObject Type="Embed" ProgID="Equation.DSMT4" ShapeID="_x0000_i1308" DrawAspect="Content" ObjectID="_1468076021" r:id="rId562">
            <o:LockedField>false</o:LockedField>
          </o:OLEObject>
        </w:object>
      </w:r>
      <w:r>
        <w:rPr>
          <w:rFonts w:hint="eastAsia" w:ascii="宋体" w:hAnsi="宋体"/>
          <w:sz w:val="24"/>
        </w:rPr>
        <w:t>时，</w:t>
      </w:r>
      <w:r>
        <w:rPr>
          <w:rFonts w:hint="eastAsia" w:ascii="宋体" w:hAnsi="宋体"/>
          <w:position w:val="-12"/>
          <w:sz w:val="24"/>
        </w:rPr>
        <w:object>
          <v:shape id="_x0000_i1309" o:spt="75" type="#_x0000_t75" style="height:18.35pt;width:26.5pt;" o:ole="t" filled="f" o:preferrelative="t" stroked="f" coordsize="21600,21600">
            <v:path/>
            <v:fill on="f" focussize="0,0"/>
            <v:stroke on="f" joinstyle="miter"/>
            <v:imagedata r:id="rId565" o:title=""/>
            <o:lock v:ext="edit" aspectratio="t"/>
            <w10:wrap type="none"/>
            <w10:anchorlock/>
          </v:shape>
          <o:OLEObject Type="Embed" ProgID="Equation.DSMT4" ShapeID="_x0000_i1309" DrawAspect="Content" ObjectID="_1468076022" r:id="rId564">
            <o:LockedField>false</o:LockedField>
          </o:OLEObject>
        </w:object>
      </w:r>
      <w:r>
        <w:rPr>
          <w:rFonts w:hint="eastAsia" w:ascii="宋体" w:hAnsi="宋体"/>
          <w:sz w:val="24"/>
        </w:rPr>
        <w:t>相对误差为下图：</w:t>
      </w:r>
    </w:p>
    <w:p>
      <w:pPr>
        <w:spacing w:before="62" w:beforeLines="20" w:after="62" w:afterLines="20" w:line="300" w:lineRule="auto"/>
      </w:pPr>
      <w:r>
        <w:drawing>
          <wp:inline distT="0" distB="0" distL="0" distR="0">
            <wp:extent cx="5267325" cy="2571750"/>
            <wp:effectExtent l="0" t="0" r="0" b="0"/>
            <wp:docPr id="14" name="图片 14" descr="liuwen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liuwen11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a:xfrm>
                      <a:off x="0" y="0"/>
                      <a:ext cx="5267325" cy="2571750"/>
                    </a:xfrm>
                    <a:prstGeom prst="rect">
                      <a:avLst/>
                    </a:prstGeom>
                    <a:noFill/>
                    <a:ln>
                      <a:noFill/>
                    </a:ln>
                  </pic:spPr>
                </pic:pic>
              </a:graphicData>
            </a:graphic>
          </wp:inline>
        </w:drawing>
      </w:r>
    </w:p>
    <w:p>
      <w:pPr>
        <w:spacing w:before="62" w:beforeLines="20" w:after="62" w:afterLines="20" w:line="300" w:lineRule="auto"/>
        <w:jc w:val="center"/>
        <w:rPr>
          <w:rFonts w:ascii="宋体" w:hAnsi="宋体"/>
          <w:sz w:val="24"/>
        </w:rPr>
      </w:pPr>
      <w:r>
        <w:rPr>
          <w:rFonts w:hint="eastAsia" w:ascii="宋体" w:hAnsi="宋体"/>
          <w:sz w:val="24"/>
        </w:rPr>
        <w:t>图14 仅转速反馈的电流相对误差图</w:t>
      </w:r>
    </w:p>
    <w:p>
      <w:pPr>
        <w:adjustRightInd w:val="0"/>
        <w:snapToGrid w:val="0"/>
        <w:spacing w:before="62" w:beforeLines="20" w:after="62" w:afterLines="20" w:line="300" w:lineRule="auto"/>
        <w:ind w:firstLine="435"/>
        <w:rPr>
          <w:rFonts w:ascii="宋体" w:hAnsi="宋体"/>
          <w:sz w:val="24"/>
        </w:rPr>
      </w:pPr>
      <w:r>
        <w:rPr>
          <w:rFonts w:hint="eastAsia" w:ascii="宋体" w:hAnsi="宋体"/>
          <w:sz w:val="24"/>
        </w:rPr>
        <w:t>舍去前67个数据后，求得的相对误差平均值为：</w:t>
      </w:r>
    </w:p>
    <w:p>
      <w:pPr>
        <w:adjustRightInd w:val="0"/>
        <w:snapToGrid w:val="0"/>
        <w:spacing w:before="62" w:beforeLines="20" w:after="62" w:afterLines="20" w:line="300" w:lineRule="auto"/>
        <w:jc w:val="center"/>
        <w:rPr>
          <w:rFonts w:ascii="宋体" w:hAnsi="宋体"/>
          <w:sz w:val="24"/>
        </w:rPr>
      </w:pPr>
      <w:r>
        <w:rPr>
          <w:rFonts w:hint="eastAsia" w:ascii="宋体" w:hAnsi="宋体"/>
          <w:position w:val="-6"/>
          <w:sz w:val="24"/>
        </w:rPr>
        <w:object>
          <v:shape id="_x0000_i1310" o:spt="75" type="#_x0000_t75" style="height:14.25pt;width:51.6pt;" o:ole="t" filled="f" o:preferrelative="t" stroked="f" coordsize="21600,21600">
            <v:path/>
            <v:fill on="f" focussize="0,0"/>
            <v:stroke on="f" joinstyle="miter"/>
            <v:imagedata r:id="rId568" o:title=""/>
            <o:lock v:ext="edit" aspectratio="t"/>
            <w10:wrap type="none"/>
            <w10:anchorlock/>
          </v:shape>
          <o:OLEObject Type="Embed" ProgID="Equation.DSMT4" ShapeID="_x0000_i1310" DrawAspect="Content" ObjectID="_1468076023" r:id="rId567">
            <o:LockedField>false</o:LockedField>
          </o:OLEObject>
        </w:object>
      </w:r>
    </w:p>
    <w:p>
      <w:pPr>
        <w:adjustRightInd w:val="0"/>
        <w:snapToGrid w:val="0"/>
        <w:spacing w:before="62" w:beforeLines="20" w:after="62" w:afterLines="20" w:line="300" w:lineRule="auto"/>
        <w:rPr>
          <w:rFonts w:ascii="宋体" w:hAnsi="宋体"/>
          <w:sz w:val="24"/>
        </w:rPr>
      </w:pPr>
      <w:r>
        <w:rPr>
          <w:rFonts w:hint="eastAsia" w:ascii="宋体" w:hAnsi="宋体"/>
          <w:sz w:val="24"/>
        </w:rPr>
        <w:t>把力矩与转速反馈量的权重按</w:t>
      </w:r>
      <w:r>
        <w:rPr>
          <w:rFonts w:hint="eastAsia" w:ascii="宋体" w:hAnsi="宋体"/>
          <w:position w:val="-12"/>
          <w:sz w:val="24"/>
        </w:rPr>
        <w:object>
          <v:shape id="_x0000_i1311" o:spt="75" type="#_x0000_t75" style="height:18.35pt;width:59.75pt;" o:ole="t" filled="f" o:preferrelative="t" stroked="f" coordsize="21600,21600">
            <v:path/>
            <v:fill on="f" focussize="0,0"/>
            <v:stroke on="f" joinstyle="miter"/>
            <v:imagedata r:id="rId570" o:title=""/>
            <o:lock v:ext="edit" aspectratio="t"/>
            <w10:wrap type="none"/>
            <w10:anchorlock/>
          </v:shape>
          <o:OLEObject Type="Embed" ProgID="Equation.DSMT4" ShapeID="_x0000_i1311" DrawAspect="Content" ObjectID="_1468076024" r:id="rId569">
            <o:LockedField>false</o:LockedField>
          </o:OLEObject>
        </w:object>
      </w:r>
      <w:r>
        <w:rPr>
          <w:rFonts w:hint="eastAsia" w:ascii="宋体" w:hAnsi="宋体"/>
          <w:sz w:val="24"/>
        </w:rPr>
        <w:t xml:space="preserve"> 和</w:t>
      </w:r>
      <w:r>
        <w:rPr>
          <w:rFonts w:hint="eastAsia" w:ascii="宋体" w:hAnsi="宋体"/>
          <w:position w:val="-12"/>
          <w:sz w:val="24"/>
        </w:rPr>
        <w:object>
          <v:shape id="_x0000_i1312" o:spt="75" type="#_x0000_t75" style="height:18.35pt;width:62.5pt;" o:ole="t" filled="f" o:preferrelative="t" stroked="f" coordsize="21600,21600">
            <v:path/>
            <v:fill on="f" focussize="0,0"/>
            <v:stroke on="f" joinstyle="miter"/>
            <v:imagedata r:id="rId572" o:title=""/>
            <o:lock v:ext="edit" aspectratio="t"/>
            <w10:wrap type="none"/>
            <w10:anchorlock/>
          </v:shape>
          <o:OLEObject Type="Embed" ProgID="Equation.DSMT4" ShapeID="_x0000_i1312" DrawAspect="Content" ObjectID="_1468076025" r:id="rId571">
            <o:LockedField>false</o:LockedField>
          </o:OLEObject>
        </w:object>
      </w:r>
      <w:r>
        <w:rPr>
          <w:rFonts w:hint="eastAsia" w:ascii="宋体" w:hAnsi="宋体"/>
          <w:sz w:val="24"/>
        </w:rPr>
        <w:t>加权求和后电流的相对误差图为</w:t>
      </w:r>
    </w:p>
    <w:p>
      <w:pPr>
        <w:spacing w:before="62" w:beforeLines="20" w:after="62" w:afterLines="20" w:line="300" w:lineRule="auto"/>
        <w:ind w:firstLine="435"/>
      </w:pPr>
      <w:r>
        <w:drawing>
          <wp:inline distT="0" distB="0" distL="0" distR="0">
            <wp:extent cx="5276850" cy="2571750"/>
            <wp:effectExtent l="0" t="0" r="0" b="0"/>
            <wp:docPr id="15" name="图片 15" descr="6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666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a:xfrm>
                      <a:off x="0" y="0"/>
                      <a:ext cx="5276850" cy="2571750"/>
                    </a:xfrm>
                    <a:prstGeom prst="rect">
                      <a:avLst/>
                    </a:prstGeom>
                    <a:noFill/>
                    <a:ln>
                      <a:noFill/>
                    </a:ln>
                  </pic:spPr>
                </pic:pic>
              </a:graphicData>
            </a:graphic>
          </wp:inline>
        </w:drawing>
      </w:r>
    </w:p>
    <w:p>
      <w:pPr>
        <w:spacing w:before="62" w:beforeLines="20" w:after="62" w:afterLines="20" w:line="300" w:lineRule="auto"/>
        <w:jc w:val="center"/>
        <w:rPr>
          <w:rFonts w:ascii="宋体" w:hAnsi="宋体"/>
          <w:sz w:val="24"/>
        </w:rPr>
      </w:pPr>
      <w:r>
        <w:rPr>
          <w:rFonts w:hint="eastAsia" w:ascii="宋体" w:hAnsi="宋体"/>
          <w:sz w:val="24"/>
        </w:rPr>
        <w:t>图 15 双反馈的电流相对误差图</w:t>
      </w:r>
    </w:p>
    <w:p>
      <w:pPr>
        <w:spacing w:before="62" w:beforeLines="20" w:after="62" w:afterLines="20" w:line="300" w:lineRule="auto"/>
        <w:ind w:firstLine="435"/>
        <w:rPr>
          <w:rFonts w:ascii="宋体" w:hAnsi="宋体"/>
          <w:sz w:val="24"/>
        </w:rPr>
      </w:pPr>
      <w:r>
        <w:rPr>
          <w:rFonts w:hint="eastAsia" w:ascii="宋体" w:hAnsi="宋体"/>
          <w:sz w:val="24"/>
        </w:rPr>
        <w:t>同样舍去前67个数据，求出的相对误差的平均值为：</w:t>
      </w:r>
    </w:p>
    <w:p>
      <w:pPr>
        <w:spacing w:before="62" w:beforeLines="20" w:after="62" w:afterLines="20" w:line="300" w:lineRule="auto"/>
        <w:jc w:val="center"/>
        <w:rPr>
          <w:rFonts w:ascii="宋体" w:hAnsi="宋体"/>
          <w:sz w:val="24"/>
        </w:rPr>
      </w:pPr>
      <w:r>
        <w:rPr>
          <w:rFonts w:hint="eastAsia" w:ascii="宋体" w:hAnsi="宋体"/>
          <w:position w:val="-6"/>
          <w:sz w:val="24"/>
        </w:rPr>
        <w:object>
          <v:shape id="_x0000_i1313" o:spt="75" type="#_x0000_t75" style="height:13.6pt;width:50.95pt;" o:ole="t" filled="f" o:preferrelative="t" stroked="f" coordsize="21600,21600">
            <v:path/>
            <v:fill on="f" focussize="0,0"/>
            <v:stroke on="f" joinstyle="miter"/>
            <v:imagedata r:id="rId575" o:title=""/>
            <o:lock v:ext="edit" aspectratio="t"/>
            <w10:wrap type="none"/>
            <w10:anchorlock/>
          </v:shape>
          <o:OLEObject Type="Embed" ProgID="Equation.DSMT4" ShapeID="_x0000_i1313" DrawAspect="Content" ObjectID="_1468076026" r:id="rId574">
            <o:LockedField>false</o:LockedField>
          </o:OLEObject>
        </w:object>
      </w:r>
    </w:p>
    <w:p>
      <w:pPr>
        <w:spacing w:before="62" w:beforeLines="20" w:after="62" w:afterLines="20" w:line="300" w:lineRule="auto"/>
        <w:ind w:firstLine="480" w:firstLineChars="200"/>
        <w:rPr>
          <w:rFonts w:ascii="宋体" w:hAnsi="宋体"/>
          <w:sz w:val="24"/>
        </w:rPr>
      </w:pPr>
      <w:r>
        <w:rPr>
          <w:rFonts w:hint="eastAsia" w:ascii="宋体" w:hAnsi="宋体"/>
          <w:sz w:val="24"/>
        </w:rPr>
        <w:t>可以看出把力矩与转速反馈量加权后，采用的双闭环反馈求得的误差比力矩与转速任一单独反馈时的误差都要小，更加符合实际，总体来说我们设计的模拟系统可以很好的满足题目要求的指标性能。</w:t>
      </w:r>
    </w:p>
    <w:p>
      <w:pPr>
        <w:spacing w:before="62" w:beforeLines="20" w:after="62" w:afterLines="20" w:line="300" w:lineRule="auto"/>
        <w:jc w:val="center"/>
        <w:rPr>
          <w:rFonts w:ascii="黑体" w:eastAsia="黑体"/>
          <w:sz w:val="28"/>
        </w:rPr>
      </w:pPr>
      <w:r>
        <w:rPr>
          <w:rFonts w:hint="eastAsia" w:ascii="黑体" w:eastAsia="黑体"/>
          <w:sz w:val="28"/>
        </w:rPr>
        <w:t>七、模型的优缺点</w:t>
      </w:r>
    </w:p>
    <w:p>
      <w:pPr>
        <w:spacing w:before="62" w:beforeLines="20" w:after="62" w:afterLines="20" w:line="300" w:lineRule="auto"/>
        <w:rPr>
          <w:rFonts w:ascii="黑体" w:eastAsia="黑体"/>
          <w:sz w:val="24"/>
        </w:rPr>
      </w:pPr>
      <w:r>
        <w:rPr>
          <w:rFonts w:hint="eastAsia" w:ascii="黑体" w:eastAsia="黑体"/>
          <w:sz w:val="24"/>
        </w:rPr>
        <w:t xml:space="preserve">模型的优点： </w:t>
      </w:r>
    </w:p>
    <w:p>
      <w:pPr>
        <w:spacing w:before="62" w:beforeLines="20" w:after="62" w:afterLines="20" w:line="300" w:lineRule="auto"/>
        <w:ind w:firstLine="480" w:firstLineChars="200"/>
        <w:rPr>
          <w:sz w:val="24"/>
        </w:rPr>
      </w:pPr>
      <w:r>
        <w:rPr>
          <w:rFonts w:hint="eastAsia"/>
          <w:sz w:val="24"/>
        </w:rPr>
        <w:t>模型充分考虑了转速和扭矩的实时变化对下一段时间电流影响的，并求出其影响比例，在不考虑不考虑观测误差、随机误差和连续问题离散化所产生的误差的情况下，模拟精度与理论值比较接近。</w:t>
      </w:r>
    </w:p>
    <w:p>
      <w:pPr>
        <w:spacing w:before="62" w:beforeLines="20" w:after="62" w:afterLines="20" w:line="300" w:lineRule="auto"/>
        <w:rPr>
          <w:rFonts w:ascii="黑体" w:hAnsi="宋体" w:eastAsia="黑体"/>
          <w:sz w:val="24"/>
        </w:rPr>
      </w:pPr>
      <w:r>
        <w:rPr>
          <w:rFonts w:hint="eastAsia" w:ascii="黑体" w:hAnsi="宋体" w:eastAsia="黑体"/>
          <w:sz w:val="24"/>
        </w:rPr>
        <w:t>模型的缺点：</w:t>
      </w:r>
    </w:p>
    <w:p>
      <w:pPr>
        <w:spacing w:before="62" w:beforeLines="20" w:after="62" w:afterLines="20" w:line="300" w:lineRule="auto"/>
        <w:ind w:firstLine="480" w:firstLineChars="200"/>
        <w:rPr>
          <w:rFonts w:ascii="宋体" w:hAnsi="宋体"/>
          <w:sz w:val="24"/>
        </w:rPr>
      </w:pPr>
      <w:r>
        <w:rPr>
          <w:rFonts w:hint="eastAsia" w:ascii="宋体" w:hAnsi="宋体"/>
          <w:sz w:val="24"/>
        </w:rPr>
        <w:t>模型不足之处在于反馈装置的稳定性不好，控制系统易受外界干扰。并且控制系统的优劣指标也不是唯一的，我们可以利用更智能的控制系统来进行反馈，如模糊PID ，基于</w:t>
      </w:r>
      <w:r>
        <w:rPr>
          <w:rFonts w:hint="eastAsia" w:ascii="宋体" w:hAnsi="宋体"/>
          <w:position w:val="-6"/>
          <w:sz w:val="24"/>
        </w:rPr>
        <w:object>
          <v:shape id="_x0000_i1314" o:spt="75" type="#_x0000_t75" style="height:14.25pt;width:26.5pt;" o:ole="t" filled="f" o:preferrelative="t" stroked="f" coordsize="21600,21600">
            <v:path/>
            <v:fill on="f" focussize="0,0"/>
            <v:stroke on="f" joinstyle="miter"/>
            <v:imagedata r:id="rId577" o:title=""/>
            <o:lock v:ext="edit" aspectratio="t"/>
            <w10:wrap type="none"/>
            <w10:anchorlock/>
          </v:shape>
          <o:OLEObject Type="Embed" ProgID="Equation.DSMT4" ShapeID="_x0000_i1314" DrawAspect="Content" ObjectID="_1468076027" r:id="rId576">
            <o:LockedField>false</o:LockedField>
          </o:OLEObject>
        </w:object>
      </w:r>
      <w:r>
        <w:rPr>
          <w:rFonts w:hint="eastAsia" w:ascii="宋体" w:hAnsi="宋体"/>
          <w:sz w:val="24"/>
        </w:rPr>
        <w:t>与人工神经网络的控制等，来模拟控制系统的抗干扰能力等其他的较好的性能。</w:t>
      </w:r>
    </w:p>
    <w:p>
      <w:pPr>
        <w:spacing w:before="62" w:beforeLines="20" w:after="62" w:afterLines="20" w:line="300" w:lineRule="auto"/>
        <w:ind w:firstLine="480" w:firstLineChars="200"/>
        <w:rPr>
          <w:rFonts w:ascii="宋体" w:hAnsi="宋体"/>
          <w:sz w:val="24"/>
        </w:rPr>
      </w:pPr>
    </w:p>
    <w:p>
      <w:pPr>
        <w:spacing w:before="62" w:beforeLines="20" w:after="62" w:afterLines="20" w:line="300" w:lineRule="auto"/>
        <w:jc w:val="center"/>
        <w:rPr>
          <w:rFonts w:ascii="黑体" w:eastAsia="黑体"/>
          <w:sz w:val="24"/>
          <w:szCs w:val="24"/>
        </w:rPr>
      </w:pPr>
      <w:r>
        <w:rPr>
          <w:rFonts w:hint="eastAsia" w:ascii="黑体" w:eastAsia="黑体"/>
          <w:sz w:val="24"/>
          <w:szCs w:val="24"/>
        </w:rPr>
        <w:t>参考文献</w:t>
      </w:r>
      <w:r>
        <w:rPr>
          <w:rFonts w:hint="eastAsia" w:ascii="黑体" w:eastAsia="黑体"/>
          <w:color w:val="FF0000"/>
          <w:sz w:val="24"/>
          <w:szCs w:val="24"/>
        </w:rPr>
        <w:t>（黑体，小四）</w:t>
      </w:r>
    </w:p>
    <w:p>
      <w:pPr>
        <w:pStyle w:val="9"/>
        <w:numPr>
          <w:ilvl w:val="0"/>
          <w:numId w:val="3"/>
        </w:numPr>
        <w:autoSpaceDE w:val="0"/>
        <w:autoSpaceDN w:val="0"/>
        <w:adjustRightInd w:val="0"/>
        <w:spacing w:before="62" w:beforeLines="20" w:after="62" w:afterLines="20" w:line="300" w:lineRule="auto"/>
        <w:ind w:firstLineChars="0"/>
        <w:rPr>
          <w:rFonts w:ascii="宋体" w:hAnsi="宋体"/>
          <w:kern w:val="0"/>
          <w:szCs w:val="21"/>
        </w:rPr>
      </w:pPr>
      <w:r>
        <w:rPr>
          <w:rFonts w:hint="eastAsia" w:ascii="宋体" w:hAnsi="宋体"/>
          <w:kern w:val="0"/>
          <w:szCs w:val="21"/>
        </w:rPr>
        <w:t>姜启源, 谢金星, 叶俊.</w:t>
      </w:r>
      <w:r>
        <w:rPr>
          <w:rFonts w:ascii="宋体" w:hAnsi="宋体"/>
          <w:kern w:val="0"/>
          <w:szCs w:val="21"/>
        </w:rPr>
        <w:t xml:space="preserve"> </w:t>
      </w:r>
      <w:r>
        <w:rPr>
          <w:rFonts w:hint="eastAsia" w:ascii="宋体" w:hAnsi="宋体"/>
          <w:kern w:val="0"/>
          <w:szCs w:val="21"/>
        </w:rPr>
        <w:t>数学模型(第三版)</w:t>
      </w:r>
      <w:r>
        <w:rPr>
          <w:rFonts w:ascii="宋体" w:hAnsi="宋体"/>
          <w:kern w:val="0"/>
          <w:szCs w:val="21"/>
        </w:rPr>
        <w:t>[M]</w:t>
      </w:r>
      <w:r>
        <w:rPr>
          <w:rFonts w:hint="eastAsia" w:ascii="宋体" w:hAnsi="宋体"/>
          <w:kern w:val="0"/>
          <w:szCs w:val="21"/>
        </w:rPr>
        <w:t>.北京:</w:t>
      </w:r>
      <w:r>
        <w:rPr>
          <w:rFonts w:ascii="宋体" w:hAnsi="宋体"/>
          <w:kern w:val="0"/>
          <w:szCs w:val="21"/>
        </w:rPr>
        <w:t xml:space="preserve"> </w:t>
      </w:r>
      <w:r>
        <w:rPr>
          <w:rFonts w:hint="eastAsia" w:ascii="宋体" w:hAnsi="宋体"/>
          <w:kern w:val="0"/>
          <w:szCs w:val="21"/>
        </w:rPr>
        <w:t>高等教育出版社, 2003</w:t>
      </w:r>
      <w:r>
        <w:rPr>
          <w:rFonts w:ascii="宋体" w:hAnsi="宋体"/>
          <w:kern w:val="0"/>
          <w:szCs w:val="21"/>
        </w:rPr>
        <w:t>.</w:t>
      </w:r>
      <w:r>
        <w:rPr>
          <w:rFonts w:hint="eastAsia" w:ascii="宋体" w:hAnsi="宋体"/>
          <w:color w:val="FF0000"/>
          <w:kern w:val="0"/>
          <w:szCs w:val="21"/>
        </w:rPr>
        <w:t>（宋体, 小五）</w:t>
      </w:r>
    </w:p>
    <w:p>
      <w:pPr>
        <w:pStyle w:val="9"/>
        <w:numPr>
          <w:ilvl w:val="0"/>
          <w:numId w:val="3"/>
        </w:numPr>
        <w:autoSpaceDE w:val="0"/>
        <w:autoSpaceDN w:val="0"/>
        <w:adjustRightInd w:val="0"/>
        <w:spacing w:before="62" w:beforeLines="20" w:after="62" w:afterLines="20" w:line="300" w:lineRule="auto"/>
        <w:ind w:firstLineChars="0"/>
        <w:rPr>
          <w:rFonts w:ascii="宋体" w:hAnsi="宋体"/>
          <w:kern w:val="0"/>
          <w:szCs w:val="21"/>
        </w:rPr>
      </w:pPr>
      <w:r>
        <w:rPr>
          <w:rFonts w:hint="eastAsia" w:ascii="宋体" w:hAnsi="宋体"/>
          <w:szCs w:val="21"/>
        </w:rPr>
        <w:t>韩中庚.</w:t>
      </w:r>
      <w:r>
        <w:rPr>
          <w:rFonts w:ascii="宋体" w:hAnsi="宋体"/>
          <w:szCs w:val="21"/>
        </w:rPr>
        <w:t xml:space="preserve"> </w:t>
      </w:r>
      <w:r>
        <w:rPr>
          <w:rFonts w:hint="eastAsia" w:ascii="宋体" w:hAnsi="宋体"/>
          <w:szCs w:val="21"/>
        </w:rPr>
        <w:t>数学建模方法及应用</w:t>
      </w:r>
      <w:r>
        <w:rPr>
          <w:rFonts w:ascii="宋体" w:hAnsi="宋体"/>
          <w:kern w:val="0"/>
          <w:szCs w:val="21"/>
        </w:rPr>
        <w:t>[M]</w:t>
      </w:r>
      <w:r>
        <w:rPr>
          <w:rFonts w:hint="eastAsia" w:ascii="宋体" w:hAnsi="宋体"/>
          <w:szCs w:val="21"/>
        </w:rPr>
        <w:t>.</w:t>
      </w:r>
      <w:r>
        <w:rPr>
          <w:rFonts w:ascii="宋体" w:hAnsi="宋体"/>
          <w:szCs w:val="21"/>
        </w:rPr>
        <w:t xml:space="preserve"> </w:t>
      </w:r>
      <w:r>
        <w:rPr>
          <w:rFonts w:hint="eastAsia" w:ascii="宋体" w:hAnsi="宋体"/>
          <w:szCs w:val="21"/>
        </w:rPr>
        <w:t>北京:</w:t>
      </w:r>
      <w:r>
        <w:rPr>
          <w:rFonts w:ascii="宋体" w:hAnsi="宋体"/>
          <w:szCs w:val="21"/>
        </w:rPr>
        <w:t xml:space="preserve"> </w:t>
      </w:r>
      <w:r>
        <w:rPr>
          <w:rFonts w:hint="eastAsia" w:ascii="宋体" w:hAnsi="宋体"/>
          <w:szCs w:val="21"/>
        </w:rPr>
        <w:t>高等教育出版社, 2005.</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szCs w:val="21"/>
        </w:rPr>
        <w:t>马文蔚, 周雨青.</w:t>
      </w:r>
      <w:r>
        <w:rPr>
          <w:rFonts w:ascii="宋体" w:hAnsi="宋体"/>
          <w:szCs w:val="21"/>
        </w:rPr>
        <w:t xml:space="preserve"> </w:t>
      </w:r>
      <w:r>
        <w:rPr>
          <w:rFonts w:hint="eastAsia" w:ascii="宋体" w:hAnsi="宋体"/>
          <w:szCs w:val="21"/>
        </w:rPr>
        <w:t>物理学教程(第二版)</w:t>
      </w:r>
      <w:r>
        <w:rPr>
          <w:rFonts w:ascii="宋体" w:hAnsi="宋体"/>
          <w:kern w:val="0"/>
          <w:szCs w:val="21"/>
        </w:rPr>
        <w:t>[M]</w:t>
      </w:r>
      <w:r>
        <w:rPr>
          <w:rFonts w:hint="eastAsia" w:ascii="宋体" w:hAnsi="宋体"/>
          <w:szCs w:val="21"/>
        </w:rPr>
        <w:t>.北京:</w:t>
      </w:r>
      <w:r>
        <w:rPr>
          <w:rFonts w:ascii="宋体" w:hAnsi="宋体"/>
          <w:szCs w:val="21"/>
        </w:rPr>
        <w:t xml:space="preserve"> </w:t>
      </w:r>
      <w:r>
        <w:rPr>
          <w:rFonts w:hint="eastAsia" w:ascii="宋体" w:hAnsi="宋体"/>
          <w:szCs w:val="21"/>
        </w:rPr>
        <w:t>高等教育出版社, 2006</w:t>
      </w:r>
      <w:r>
        <w:rPr>
          <w:rFonts w:ascii="宋体" w:hAnsi="宋体"/>
          <w:szCs w:val="21"/>
        </w:rPr>
        <w:t>.</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kern w:val="0"/>
          <w:szCs w:val="21"/>
        </w:rPr>
        <w:t>胡寿松.</w:t>
      </w:r>
      <w:r>
        <w:rPr>
          <w:rFonts w:ascii="宋体" w:hAnsi="宋体"/>
          <w:kern w:val="0"/>
          <w:szCs w:val="21"/>
        </w:rPr>
        <w:t xml:space="preserve"> </w:t>
      </w:r>
      <w:r>
        <w:rPr>
          <w:rFonts w:hint="eastAsia" w:ascii="宋体" w:hAnsi="宋体"/>
          <w:kern w:val="0"/>
          <w:szCs w:val="21"/>
        </w:rPr>
        <w:t>自动控制原理(</w:t>
      </w:r>
      <w:r>
        <w:rPr>
          <w:rFonts w:hint="eastAsia" w:ascii="宋体" w:hAnsi="宋体"/>
          <w:szCs w:val="21"/>
        </w:rPr>
        <w:t>第五版)</w:t>
      </w:r>
      <w:r>
        <w:rPr>
          <w:rFonts w:ascii="宋体" w:hAnsi="宋体"/>
          <w:kern w:val="0"/>
          <w:szCs w:val="21"/>
        </w:rPr>
        <w:t xml:space="preserve"> [M]</w:t>
      </w:r>
      <w:r>
        <w:rPr>
          <w:rFonts w:hint="eastAsia" w:ascii="宋体" w:hAnsi="宋体"/>
          <w:szCs w:val="21"/>
        </w:rPr>
        <w:t>.</w:t>
      </w:r>
      <w:r>
        <w:rPr>
          <w:rFonts w:ascii="宋体" w:hAnsi="宋体"/>
          <w:szCs w:val="21"/>
        </w:rPr>
        <w:t xml:space="preserve"> </w:t>
      </w:r>
      <w:r>
        <w:rPr>
          <w:rFonts w:hint="eastAsia" w:ascii="宋体" w:hAnsi="宋体"/>
          <w:szCs w:val="21"/>
        </w:rPr>
        <w:t>北京:</w:t>
      </w:r>
      <w:r>
        <w:rPr>
          <w:rFonts w:ascii="宋体" w:hAnsi="宋体"/>
          <w:szCs w:val="21"/>
        </w:rPr>
        <w:t xml:space="preserve"> </w:t>
      </w:r>
      <w:r>
        <w:rPr>
          <w:rFonts w:hint="eastAsia" w:ascii="宋体" w:hAnsi="宋体"/>
          <w:szCs w:val="21"/>
        </w:rPr>
        <w:t>科学出版社, 2007.</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szCs w:val="21"/>
        </w:rPr>
        <w:t>赵静, 但琦.</w:t>
      </w:r>
      <w:r>
        <w:rPr>
          <w:rFonts w:ascii="宋体" w:hAnsi="宋体"/>
          <w:szCs w:val="21"/>
        </w:rPr>
        <w:t xml:space="preserve"> </w:t>
      </w:r>
      <w:r>
        <w:rPr>
          <w:rFonts w:hint="eastAsia" w:ascii="宋体" w:hAnsi="宋体"/>
          <w:szCs w:val="21"/>
        </w:rPr>
        <w:t>数学建模与数学实验(第二版)</w:t>
      </w:r>
      <w:r>
        <w:rPr>
          <w:rFonts w:ascii="宋体" w:hAnsi="宋体"/>
          <w:kern w:val="0"/>
          <w:szCs w:val="21"/>
        </w:rPr>
        <w:t>[M]</w:t>
      </w:r>
      <w:r>
        <w:rPr>
          <w:rFonts w:hint="eastAsia" w:ascii="宋体" w:hAnsi="宋体"/>
          <w:szCs w:val="21"/>
        </w:rPr>
        <w:t>.</w:t>
      </w:r>
      <w:r>
        <w:rPr>
          <w:rFonts w:ascii="宋体" w:hAnsi="宋体"/>
          <w:szCs w:val="21"/>
        </w:rPr>
        <w:t xml:space="preserve"> </w:t>
      </w:r>
      <w:r>
        <w:rPr>
          <w:rFonts w:hint="eastAsia" w:ascii="宋体" w:hAnsi="宋体"/>
          <w:szCs w:val="21"/>
        </w:rPr>
        <w:t>北京:</w:t>
      </w:r>
      <w:r>
        <w:rPr>
          <w:rFonts w:ascii="宋体" w:hAnsi="宋体"/>
          <w:szCs w:val="21"/>
        </w:rPr>
        <w:t xml:space="preserve"> </w:t>
      </w:r>
      <w:r>
        <w:rPr>
          <w:rFonts w:hint="eastAsia" w:ascii="宋体" w:hAnsi="宋体"/>
          <w:szCs w:val="21"/>
        </w:rPr>
        <w:t>高等教育出版社, 2003.</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kern w:val="0"/>
          <w:szCs w:val="21"/>
        </w:rPr>
        <w:t>魏义.</w:t>
      </w:r>
      <w:r>
        <w:rPr>
          <w:rFonts w:ascii="宋体" w:hAnsi="宋体"/>
          <w:kern w:val="0"/>
          <w:szCs w:val="21"/>
        </w:rPr>
        <w:t xml:space="preserve"> </w:t>
      </w:r>
      <w:r>
        <w:rPr>
          <w:rFonts w:hint="eastAsia" w:ascii="宋体" w:hAnsi="宋体"/>
          <w:kern w:val="0"/>
          <w:szCs w:val="21"/>
        </w:rPr>
        <w:t>汽车制动器总成制动性能试验台测控系统关键技术的研究[</w:t>
      </w:r>
      <w:r>
        <w:rPr>
          <w:rFonts w:ascii="宋体" w:hAnsi="宋体"/>
          <w:kern w:val="0"/>
          <w:szCs w:val="21"/>
        </w:rPr>
        <w:t>D]</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 xml:space="preserve">合肥工业大学硕士学位论文,  </w:t>
      </w:r>
      <w:r>
        <w:rPr>
          <w:rFonts w:ascii="宋体" w:hAnsi="宋体"/>
          <w:kern w:val="0"/>
          <w:szCs w:val="21"/>
        </w:rPr>
        <w:t xml:space="preserve">2010: </w:t>
      </w:r>
      <w:r>
        <w:rPr>
          <w:rFonts w:hint="eastAsia" w:ascii="宋体" w:hAnsi="宋体"/>
          <w:szCs w:val="21"/>
        </w:rPr>
        <w:t>56-58.</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szCs w:val="21"/>
        </w:rPr>
        <w:t>田韶鹏.</w:t>
      </w:r>
      <w:r>
        <w:rPr>
          <w:rFonts w:ascii="宋体" w:hAnsi="宋体"/>
          <w:szCs w:val="21"/>
        </w:rPr>
        <w:t xml:space="preserve"> </w:t>
      </w:r>
      <w:r>
        <w:rPr>
          <w:rFonts w:hint="eastAsia" w:ascii="宋体" w:hAnsi="宋体"/>
          <w:szCs w:val="21"/>
        </w:rPr>
        <w:t>液压盘式制动器试验台电惯量模拟研究[</w:t>
      </w:r>
      <w:r>
        <w:rPr>
          <w:rFonts w:ascii="宋体" w:hAnsi="宋体"/>
          <w:szCs w:val="21"/>
        </w:rPr>
        <w:t>D]</w:t>
      </w:r>
      <w:r>
        <w:rPr>
          <w:rFonts w:hint="eastAsia" w:ascii="宋体" w:hAnsi="宋体"/>
          <w:szCs w:val="21"/>
        </w:rPr>
        <w:t>.</w:t>
      </w:r>
      <w:r>
        <w:rPr>
          <w:rFonts w:ascii="宋体" w:hAnsi="宋体"/>
          <w:szCs w:val="21"/>
        </w:rPr>
        <w:t xml:space="preserve"> </w:t>
      </w:r>
      <w:r>
        <w:rPr>
          <w:rFonts w:hint="eastAsia" w:ascii="宋体" w:hAnsi="宋体"/>
          <w:szCs w:val="21"/>
        </w:rPr>
        <w:t>武汉理工大学学位论文,</w:t>
      </w:r>
      <w:r>
        <w:rPr>
          <w:rFonts w:ascii="宋体" w:hAnsi="宋体"/>
          <w:szCs w:val="21"/>
        </w:rPr>
        <w:t xml:space="preserve"> 2009: </w:t>
      </w:r>
      <w:r>
        <w:rPr>
          <w:rFonts w:hint="eastAsia" w:ascii="宋体" w:hAnsi="宋体"/>
          <w:szCs w:val="21"/>
        </w:rPr>
        <w:t>1-23</w:t>
      </w:r>
      <w:r>
        <w:rPr>
          <w:rFonts w:ascii="宋体" w:hAnsi="宋体"/>
          <w:szCs w:val="21"/>
        </w:rPr>
        <w:t>.</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szCs w:val="21"/>
        </w:rPr>
        <w:t>盛朝强, 谢昭莉.</w:t>
      </w:r>
      <w:r>
        <w:rPr>
          <w:rFonts w:ascii="宋体" w:hAnsi="宋体"/>
          <w:szCs w:val="21"/>
        </w:rPr>
        <w:t xml:space="preserve"> </w:t>
      </w:r>
      <w:r>
        <w:rPr>
          <w:rFonts w:hint="eastAsia" w:ascii="宋体" w:hAnsi="宋体"/>
          <w:szCs w:val="21"/>
        </w:rPr>
        <w:t>基于电惯量的汽车惯性式制动试验系统的设计[</w:t>
      </w:r>
      <w:r>
        <w:rPr>
          <w:rFonts w:ascii="宋体" w:hAnsi="宋体"/>
          <w:szCs w:val="21"/>
        </w:rPr>
        <w:t>J]</w:t>
      </w:r>
      <w:r>
        <w:rPr>
          <w:rFonts w:hint="eastAsia" w:ascii="宋体" w:hAnsi="宋体"/>
          <w:szCs w:val="21"/>
        </w:rPr>
        <w:t>.</w:t>
      </w:r>
      <w:r>
        <w:rPr>
          <w:rFonts w:ascii="宋体" w:hAnsi="宋体"/>
          <w:szCs w:val="21"/>
        </w:rPr>
        <w:t xml:space="preserve"> </w:t>
      </w:r>
      <w:r>
        <w:rPr>
          <w:rFonts w:hint="eastAsia" w:ascii="宋体" w:hAnsi="宋体"/>
          <w:szCs w:val="21"/>
        </w:rPr>
        <w:t>重庆大学学报</w:t>
      </w:r>
      <w:r>
        <w:rPr>
          <w:rFonts w:ascii="宋体" w:hAnsi="宋体"/>
          <w:szCs w:val="21"/>
        </w:rPr>
        <w:t xml:space="preserve">, </w:t>
      </w:r>
      <w:r>
        <w:rPr>
          <w:rFonts w:hint="eastAsia" w:ascii="宋体" w:hAnsi="宋体"/>
          <w:szCs w:val="21"/>
        </w:rPr>
        <w:t>2</w:t>
      </w:r>
      <w:r>
        <w:rPr>
          <w:rFonts w:ascii="宋体" w:hAnsi="宋体"/>
          <w:szCs w:val="21"/>
        </w:rPr>
        <w:t>005, 28(1)</w:t>
      </w:r>
      <w:r>
        <w:rPr>
          <w:rFonts w:hint="eastAsia" w:ascii="宋体" w:hAnsi="宋体"/>
          <w:szCs w:val="21"/>
        </w:rPr>
        <w:t>:</w:t>
      </w:r>
      <w:r>
        <w:rPr>
          <w:rFonts w:ascii="宋体" w:hAnsi="宋体"/>
          <w:szCs w:val="21"/>
        </w:rPr>
        <w:t xml:space="preserve"> </w:t>
      </w:r>
      <w:r>
        <w:rPr>
          <w:rFonts w:hint="eastAsia" w:ascii="宋体" w:hAnsi="宋体"/>
          <w:szCs w:val="21"/>
        </w:rPr>
        <w:t>90-92</w:t>
      </w:r>
      <w:r>
        <w:rPr>
          <w:rFonts w:ascii="宋体" w:hAnsi="宋体"/>
          <w:szCs w:val="21"/>
        </w:rPr>
        <w:t>.</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szCs w:val="21"/>
        </w:rPr>
        <w:t>陈建军</w:t>
      </w:r>
      <w:r>
        <w:rPr>
          <w:rFonts w:ascii="宋体" w:hAnsi="宋体"/>
          <w:szCs w:val="21"/>
        </w:rPr>
        <w:t>.</w:t>
      </w:r>
      <w:r>
        <w:rPr>
          <w:rFonts w:hint="eastAsia" w:ascii="宋体" w:hAnsi="宋体"/>
          <w:szCs w:val="21"/>
        </w:rPr>
        <w:t xml:space="preserve"> 制动器试验台机械惯量电模拟控制方法[</w:t>
      </w:r>
      <w:r>
        <w:rPr>
          <w:rFonts w:ascii="宋体" w:hAnsi="宋体"/>
          <w:szCs w:val="21"/>
        </w:rPr>
        <w:t>J]</w:t>
      </w:r>
      <w:r>
        <w:rPr>
          <w:rFonts w:hint="eastAsia" w:ascii="宋体" w:hAnsi="宋体"/>
          <w:szCs w:val="21"/>
        </w:rPr>
        <w:t xml:space="preserve">. 起重运输机械, </w:t>
      </w:r>
      <w:r>
        <w:rPr>
          <w:rFonts w:ascii="宋体" w:hAnsi="宋体"/>
          <w:szCs w:val="21"/>
        </w:rPr>
        <w:t xml:space="preserve">2007, </w:t>
      </w:r>
      <w:r>
        <w:rPr>
          <w:rFonts w:hint="eastAsia" w:ascii="宋体" w:hAnsi="宋体"/>
          <w:szCs w:val="21"/>
        </w:rPr>
        <w:t>12:</w:t>
      </w:r>
      <w:r>
        <w:rPr>
          <w:rFonts w:ascii="宋体" w:hAnsi="宋体"/>
          <w:szCs w:val="21"/>
        </w:rPr>
        <w:t xml:space="preserve"> </w:t>
      </w:r>
      <w:r>
        <w:rPr>
          <w:rFonts w:hint="eastAsia" w:ascii="宋体" w:hAnsi="宋体"/>
          <w:szCs w:val="21"/>
        </w:rPr>
        <w:t>27</w:t>
      </w:r>
      <w:r>
        <w:rPr>
          <w:rFonts w:ascii="宋体" w:hAnsi="宋体"/>
          <w:szCs w:val="21"/>
        </w:rPr>
        <w:t>.</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szCs w:val="21"/>
        </w:rPr>
        <w:t>梁波, 李玉忍</w:t>
      </w:r>
      <w:r>
        <w:rPr>
          <w:rFonts w:ascii="宋体" w:hAnsi="宋体"/>
          <w:szCs w:val="21"/>
        </w:rPr>
        <w:t xml:space="preserve">. </w:t>
      </w:r>
      <w:r>
        <w:rPr>
          <w:rFonts w:hint="eastAsia" w:ascii="宋体" w:hAnsi="宋体"/>
          <w:szCs w:val="21"/>
        </w:rPr>
        <w:t>模糊自整定PID在制动器试验台电惯量模拟应用[</w:t>
      </w:r>
      <w:r>
        <w:rPr>
          <w:rFonts w:ascii="宋体" w:hAnsi="宋体"/>
          <w:szCs w:val="21"/>
        </w:rPr>
        <w:t xml:space="preserve">J]. </w:t>
      </w:r>
      <w:r>
        <w:rPr>
          <w:rFonts w:hint="eastAsia" w:ascii="宋体" w:hAnsi="宋体"/>
          <w:szCs w:val="21"/>
        </w:rPr>
        <w:t>虚拟仪器技术</w:t>
      </w:r>
      <w:r>
        <w:rPr>
          <w:rFonts w:ascii="宋体" w:hAnsi="宋体"/>
          <w:szCs w:val="21"/>
        </w:rPr>
        <w:t xml:space="preserve">, 2008, </w:t>
      </w:r>
      <w:r>
        <w:rPr>
          <w:rFonts w:hint="eastAsia" w:ascii="宋体" w:hAnsi="宋体"/>
          <w:szCs w:val="21"/>
        </w:rPr>
        <w:t>31</w:t>
      </w:r>
      <w:r>
        <w:rPr>
          <w:rFonts w:ascii="宋体" w:hAnsi="宋体"/>
          <w:szCs w:val="21"/>
        </w:rPr>
        <w:t>(</w:t>
      </w:r>
      <w:r>
        <w:rPr>
          <w:rFonts w:hint="eastAsia" w:ascii="宋体" w:hAnsi="宋体"/>
          <w:szCs w:val="21"/>
        </w:rPr>
        <w:t>10</w:t>
      </w:r>
      <w:r>
        <w:rPr>
          <w:rFonts w:ascii="宋体" w:hAnsi="宋体"/>
          <w:szCs w:val="21"/>
        </w:rPr>
        <w:t xml:space="preserve">): </w:t>
      </w:r>
      <w:r>
        <w:rPr>
          <w:rFonts w:hint="eastAsia" w:ascii="宋体" w:hAnsi="宋体"/>
          <w:szCs w:val="21"/>
        </w:rPr>
        <w:t>87-89</w:t>
      </w:r>
      <w:r>
        <w:rPr>
          <w:rFonts w:ascii="宋体" w:hAnsi="宋体"/>
          <w:szCs w:val="21"/>
        </w:rPr>
        <w:t>.</w:t>
      </w:r>
    </w:p>
    <w:p>
      <w:pPr>
        <w:numPr>
          <w:ilvl w:val="0"/>
          <w:numId w:val="3"/>
        </w:numPr>
        <w:autoSpaceDE w:val="0"/>
        <w:autoSpaceDN w:val="0"/>
        <w:adjustRightInd w:val="0"/>
        <w:spacing w:before="62" w:beforeLines="20" w:after="62" w:afterLines="20" w:line="300" w:lineRule="auto"/>
        <w:rPr>
          <w:rFonts w:ascii="宋体" w:hAnsi="宋体"/>
          <w:kern w:val="0"/>
          <w:szCs w:val="21"/>
        </w:rPr>
      </w:pPr>
      <w:r>
        <w:rPr>
          <w:rFonts w:hint="eastAsia" w:ascii="宋体" w:hAnsi="宋体"/>
          <w:szCs w:val="21"/>
        </w:rPr>
        <w:t>李洪山, 孙英达, 庆振华</w:t>
      </w:r>
      <w:r>
        <w:rPr>
          <w:rFonts w:ascii="宋体" w:hAnsi="宋体"/>
          <w:szCs w:val="21"/>
        </w:rPr>
        <w:t xml:space="preserve">. </w:t>
      </w:r>
      <w:r>
        <w:rPr>
          <w:rFonts w:hint="eastAsia" w:ascii="宋体" w:hAnsi="宋体"/>
          <w:szCs w:val="21"/>
        </w:rPr>
        <w:t>电惯量模拟机械转动惯量方法的研究[</w:t>
      </w:r>
      <w:r>
        <w:rPr>
          <w:rFonts w:ascii="宋体" w:hAnsi="宋体"/>
          <w:szCs w:val="21"/>
        </w:rPr>
        <w:t>J].</w:t>
      </w:r>
      <w:r>
        <w:rPr>
          <w:rFonts w:hint="eastAsia" w:ascii="宋体" w:hAnsi="宋体"/>
          <w:szCs w:val="21"/>
        </w:rPr>
        <w:t xml:space="preserve"> 制造业自动化, </w:t>
      </w:r>
      <w:r>
        <w:rPr>
          <w:rFonts w:ascii="宋体" w:hAnsi="宋体"/>
          <w:szCs w:val="21"/>
        </w:rPr>
        <w:t xml:space="preserve">2009, </w:t>
      </w:r>
      <w:r>
        <w:rPr>
          <w:rFonts w:hint="eastAsia" w:ascii="宋体" w:hAnsi="宋体"/>
          <w:szCs w:val="21"/>
        </w:rPr>
        <w:t>31</w:t>
      </w:r>
      <w:r>
        <w:rPr>
          <w:rFonts w:ascii="宋体" w:hAnsi="宋体"/>
          <w:szCs w:val="21"/>
        </w:rPr>
        <w:t>(</w:t>
      </w:r>
      <w:r>
        <w:rPr>
          <w:rFonts w:hint="eastAsia" w:ascii="宋体" w:hAnsi="宋体"/>
          <w:szCs w:val="21"/>
        </w:rPr>
        <w:t>6</w:t>
      </w:r>
      <w:r>
        <w:rPr>
          <w:rFonts w:ascii="宋体" w:hAnsi="宋体"/>
          <w:szCs w:val="21"/>
        </w:rPr>
        <w:t xml:space="preserve">): </w:t>
      </w:r>
      <w:r>
        <w:rPr>
          <w:rFonts w:hint="eastAsia" w:ascii="宋体" w:hAnsi="宋体"/>
          <w:szCs w:val="21"/>
        </w:rPr>
        <w:t>20-21</w:t>
      </w:r>
      <w:r>
        <w:rPr>
          <w:rFonts w:ascii="宋体" w:hAnsi="宋体"/>
          <w:szCs w:val="21"/>
        </w:rPr>
        <w:t>.</w:t>
      </w:r>
    </w:p>
    <w:p>
      <w:pPr>
        <w:numPr>
          <w:ilvl w:val="0"/>
          <w:numId w:val="3"/>
        </w:numPr>
        <w:autoSpaceDE w:val="0"/>
        <w:autoSpaceDN w:val="0"/>
        <w:adjustRightInd w:val="0"/>
        <w:spacing w:before="62" w:beforeLines="20" w:after="62" w:afterLines="20" w:line="300" w:lineRule="auto"/>
        <w:rPr>
          <w:rFonts w:ascii="宋体" w:hAnsi="宋体"/>
          <w:szCs w:val="21"/>
        </w:rPr>
      </w:pPr>
      <w:r>
        <w:rPr>
          <w:rFonts w:hint="eastAsia" w:ascii="宋体" w:hAnsi="宋体"/>
          <w:szCs w:val="21"/>
        </w:rPr>
        <w:t>谢峰, 纪王芳, 林巨广</w:t>
      </w:r>
      <w:r>
        <w:rPr>
          <w:rFonts w:ascii="宋体" w:hAnsi="宋体"/>
          <w:szCs w:val="21"/>
        </w:rPr>
        <w:t>.</w:t>
      </w:r>
      <w:r>
        <w:rPr>
          <w:rFonts w:hint="eastAsia" w:ascii="宋体" w:hAnsi="宋体"/>
          <w:szCs w:val="21"/>
        </w:rPr>
        <w:t xml:space="preserve"> 单端惯性式制动器性能试验台架的研制[</w:t>
      </w:r>
      <w:r>
        <w:rPr>
          <w:rFonts w:ascii="宋体" w:hAnsi="宋体"/>
          <w:szCs w:val="21"/>
        </w:rPr>
        <w:t>J].</w:t>
      </w:r>
      <w:r>
        <w:rPr>
          <w:rFonts w:hint="eastAsia" w:ascii="宋体" w:hAnsi="宋体"/>
          <w:szCs w:val="21"/>
        </w:rPr>
        <w:t xml:space="preserve"> 组合机床与自动化加工技术, </w:t>
      </w:r>
      <w:r>
        <w:rPr>
          <w:rFonts w:ascii="宋体" w:hAnsi="宋体"/>
          <w:szCs w:val="21"/>
        </w:rPr>
        <w:t xml:space="preserve">2008, </w:t>
      </w:r>
      <w:r>
        <w:rPr>
          <w:rFonts w:hint="eastAsia" w:ascii="宋体" w:hAnsi="宋体"/>
          <w:szCs w:val="21"/>
        </w:rPr>
        <w:t>11:</w:t>
      </w:r>
      <w:r>
        <w:rPr>
          <w:rFonts w:ascii="宋体" w:hAnsi="宋体"/>
          <w:szCs w:val="21"/>
        </w:rPr>
        <w:t xml:space="preserve"> </w:t>
      </w:r>
      <w:r>
        <w:rPr>
          <w:rFonts w:hint="eastAsia" w:ascii="宋体" w:hAnsi="宋体"/>
          <w:szCs w:val="21"/>
        </w:rPr>
        <w:t>96-98</w:t>
      </w:r>
      <w:r>
        <w:rPr>
          <w:rFonts w:ascii="宋体" w:hAnsi="宋体"/>
          <w:szCs w:val="21"/>
        </w:rPr>
        <w:t>.</w:t>
      </w:r>
    </w:p>
    <w:p>
      <w:pPr>
        <w:autoSpaceDE w:val="0"/>
        <w:autoSpaceDN w:val="0"/>
        <w:adjustRightInd w:val="0"/>
        <w:spacing w:before="62" w:beforeLines="20" w:after="62" w:afterLines="20" w:line="300" w:lineRule="auto"/>
        <w:jc w:val="center"/>
        <w:rPr>
          <w:rFonts w:ascii="黑体" w:hAnsi="宋体" w:eastAsia="黑体"/>
          <w:sz w:val="28"/>
        </w:rPr>
      </w:pPr>
    </w:p>
    <w:p>
      <w:pPr>
        <w:widowControl/>
        <w:jc w:val="left"/>
        <w:rPr>
          <w:rFonts w:ascii="黑体" w:hAnsi="宋体" w:eastAsia="黑体"/>
          <w:sz w:val="28"/>
        </w:rPr>
      </w:pPr>
      <w:r>
        <w:rPr>
          <w:rFonts w:ascii="黑体" w:hAnsi="宋体" w:eastAsia="黑体"/>
          <w:sz w:val="28"/>
        </w:rPr>
        <w:br w:type="page"/>
      </w:r>
    </w:p>
    <w:p>
      <w:pPr>
        <w:autoSpaceDE w:val="0"/>
        <w:autoSpaceDN w:val="0"/>
        <w:adjustRightInd w:val="0"/>
        <w:spacing w:before="62" w:beforeLines="20" w:after="62" w:afterLines="20" w:line="300" w:lineRule="auto"/>
        <w:jc w:val="center"/>
        <w:rPr>
          <w:rFonts w:ascii="黑体" w:hAnsi="宋体" w:eastAsia="黑体"/>
          <w:sz w:val="28"/>
          <w:szCs w:val="28"/>
        </w:rPr>
      </w:pPr>
      <w:r>
        <w:rPr>
          <w:rFonts w:hint="eastAsia" w:ascii="黑体" w:hAnsi="宋体" w:eastAsia="黑体"/>
          <w:sz w:val="28"/>
          <w:szCs w:val="28"/>
        </w:rPr>
        <w:t>附录</w:t>
      </w:r>
      <w:r>
        <w:rPr>
          <w:rFonts w:hint="eastAsia" w:ascii="黑体" w:eastAsia="黑体"/>
          <w:color w:val="FF0000"/>
          <w:sz w:val="28"/>
          <w:szCs w:val="28"/>
        </w:rPr>
        <w:t>（黑体，四号）</w:t>
      </w:r>
    </w:p>
    <w:p>
      <w:pPr>
        <w:spacing w:before="62" w:beforeLines="20" w:after="62" w:afterLines="20" w:line="300" w:lineRule="auto"/>
        <w:rPr>
          <w:rFonts w:ascii="宋体" w:hAnsi="宋体"/>
          <w:sz w:val="24"/>
        </w:rPr>
      </w:pPr>
      <w:r>
        <w:rPr>
          <w:rFonts w:hint="eastAsia" w:ascii="宋体" w:hAnsi="宋体"/>
          <w:sz w:val="24"/>
        </w:rPr>
        <w:t>问题5的MATLAB程序：</w:t>
      </w:r>
    </w:p>
    <w:p>
      <w:pPr>
        <w:spacing w:before="62" w:beforeLines="20" w:after="62" w:afterLines="20" w:line="300" w:lineRule="auto"/>
        <w:rPr>
          <w:rFonts w:ascii="宋体" w:hAnsi="宋体"/>
          <w:sz w:val="24"/>
        </w:rPr>
      </w:pPr>
      <w:r>
        <w:rPr>
          <w:rFonts w:hint="eastAsia" w:ascii="宋体" w:hAnsi="宋体"/>
          <w:sz w:val="24"/>
        </w:rPr>
        <w:t>程序一：</w:t>
      </w:r>
    </w:p>
    <w:p>
      <w:pPr>
        <w:spacing w:before="62" w:beforeLines="20" w:after="62" w:afterLines="20" w:line="300" w:lineRule="auto"/>
        <w:rPr>
          <w:rFonts w:ascii="宋体" w:hAnsi="宋体"/>
          <w:sz w:val="24"/>
        </w:rPr>
      </w:pPr>
      <w:r>
        <w:rPr>
          <w:rFonts w:hint="eastAsia" w:ascii="宋体" w:hAnsi="宋体"/>
          <w:sz w:val="24"/>
        </w:rPr>
        <w:t>m=[…..];                                             %导入扭矩的数据</w:t>
      </w:r>
    </w:p>
    <w:p>
      <w:pPr>
        <w:spacing w:before="62" w:beforeLines="20" w:after="62" w:afterLines="20" w:line="300" w:lineRule="auto"/>
        <w:rPr>
          <w:rFonts w:ascii="宋体" w:hAnsi="宋体"/>
          <w:sz w:val="24"/>
        </w:rPr>
      </w:pPr>
      <w:r>
        <w:rPr>
          <w:rFonts w:hint="eastAsia" w:ascii="宋体" w:hAnsi="宋体"/>
          <w:sz w:val="24"/>
        </w:rPr>
        <w:t>i=1.5*13/48*m;                                     %计算的数据</w:t>
      </w:r>
    </w:p>
    <w:p>
      <w:pPr>
        <w:spacing w:before="62" w:beforeLines="20" w:after="62" w:afterLines="20" w:line="300" w:lineRule="auto"/>
        <w:rPr>
          <w:rFonts w:ascii="宋体" w:hAnsi="宋体"/>
          <w:sz w:val="24"/>
        </w:rPr>
      </w:pPr>
      <w:r>
        <w:rPr>
          <w:rFonts w:hint="eastAsia" w:ascii="宋体" w:hAnsi="宋体"/>
          <w:sz w:val="24"/>
        </w:rPr>
        <w:t>i1(1)=i(1);</w:t>
      </w:r>
    </w:p>
    <w:p>
      <w:pPr>
        <w:spacing w:before="62" w:beforeLines="20" w:after="62" w:afterLines="20" w:line="300" w:lineRule="auto"/>
        <w:rPr>
          <w:rFonts w:ascii="宋体" w:hAnsi="宋体"/>
          <w:sz w:val="24"/>
        </w:rPr>
      </w:pPr>
      <w:r>
        <w:rPr>
          <w:rFonts w:hint="eastAsia" w:ascii="宋体" w:hAnsi="宋体"/>
          <w:sz w:val="24"/>
        </w:rPr>
        <w:t>m0=276.2618;</w:t>
      </w:r>
    </w:p>
    <w:p>
      <w:pPr>
        <w:spacing w:before="62" w:beforeLines="20" w:after="62" w:afterLines="20" w:line="300" w:lineRule="auto"/>
        <w:rPr>
          <w:rFonts w:ascii="宋体" w:hAnsi="宋体"/>
          <w:sz w:val="24"/>
        </w:rPr>
      </w:pPr>
      <w:r>
        <w:rPr>
          <w:rFonts w:hint="eastAsia" w:ascii="宋体" w:hAnsi="宋体"/>
          <w:sz w:val="24"/>
        </w:rPr>
        <w:t>for x=1:467</w:t>
      </w:r>
    </w:p>
    <w:p>
      <w:pPr>
        <w:spacing w:before="62" w:beforeLines="20" w:after="62" w:afterLines="20" w:line="300" w:lineRule="auto"/>
        <w:rPr>
          <w:rFonts w:ascii="宋体" w:hAnsi="宋体"/>
          <w:sz w:val="24"/>
        </w:rPr>
      </w:pPr>
      <w:r>
        <w:rPr>
          <w:rFonts w:hint="eastAsia" w:ascii="宋体" w:hAnsi="宋体"/>
          <w:sz w:val="24"/>
        </w:rPr>
        <w:t>i1(x+1)=1.5*13/48*(m0-m(x+1))+i(x);</w:t>
      </w:r>
    </w:p>
    <w:p>
      <w:pPr>
        <w:spacing w:before="62" w:beforeLines="20" w:after="62" w:afterLines="20" w:line="300" w:lineRule="auto"/>
        <w:rPr>
          <w:rFonts w:ascii="宋体" w:hAnsi="宋体"/>
          <w:sz w:val="24"/>
        </w:rPr>
      </w:pPr>
      <w:r>
        <w:rPr>
          <w:rFonts w:hint="eastAsia" w:ascii="宋体" w:hAnsi="宋体"/>
          <w:sz w:val="24"/>
        </w:rPr>
        <w:t>end</w:t>
      </w:r>
    </w:p>
    <w:p>
      <w:pPr>
        <w:spacing w:before="62" w:beforeLines="20" w:after="62" w:afterLines="20" w:line="300" w:lineRule="auto"/>
        <w:rPr>
          <w:rFonts w:ascii="宋体" w:hAnsi="宋体"/>
          <w:sz w:val="24"/>
        </w:rPr>
      </w:pPr>
      <w:r>
        <w:rPr>
          <w:rFonts w:hint="eastAsia" w:ascii="宋体" w:hAnsi="宋体"/>
          <w:sz w:val="24"/>
        </w:rPr>
        <w:t>i1;                                                %预测的数据</w:t>
      </w:r>
    </w:p>
    <w:p>
      <w:pPr>
        <w:spacing w:before="62" w:beforeLines="20" w:after="62" w:afterLines="20" w:line="300" w:lineRule="auto"/>
        <w:rPr>
          <w:rFonts w:ascii="宋体" w:hAnsi="宋体"/>
          <w:sz w:val="24"/>
        </w:rPr>
      </w:pPr>
      <w:r>
        <w:rPr>
          <w:rFonts w:hint="eastAsia" w:ascii="宋体" w:hAnsi="宋体"/>
          <w:sz w:val="24"/>
        </w:rPr>
        <w:t>m2=i1*48/(1.5*13);</w:t>
      </w:r>
    </w:p>
    <w:p>
      <w:pPr>
        <w:spacing w:before="62" w:beforeLines="20" w:after="62" w:afterLines="20" w:line="300" w:lineRule="auto"/>
        <w:rPr>
          <w:rFonts w:ascii="宋体" w:hAnsi="宋体"/>
          <w:sz w:val="24"/>
        </w:rPr>
      </w:pPr>
      <w:r>
        <w:rPr>
          <w:rFonts w:hint="eastAsia" w:ascii="宋体" w:hAnsi="宋体"/>
          <w:sz w:val="24"/>
        </w:rPr>
        <w:t>xiangduiwucha=(i1-i')';</w:t>
      </w:r>
    </w:p>
    <w:p>
      <w:pPr>
        <w:spacing w:before="62" w:beforeLines="20" w:after="62" w:afterLines="20" w:line="300" w:lineRule="auto"/>
        <w:rPr>
          <w:rFonts w:ascii="宋体" w:hAnsi="宋体"/>
          <w:sz w:val="24"/>
        </w:rPr>
      </w:pPr>
      <w:r>
        <w:rPr>
          <w:rFonts w:hint="eastAsia" w:ascii="宋体" w:hAnsi="宋体"/>
          <w:sz w:val="24"/>
        </w:rPr>
        <w:t>jueduiwuchawucha=(abs(i1-i')./i')';</w:t>
      </w:r>
    </w:p>
    <w:p>
      <w:pPr>
        <w:spacing w:before="62" w:beforeLines="20" w:after="62" w:afterLines="20" w:line="300" w:lineRule="auto"/>
        <w:rPr>
          <w:rFonts w:ascii="宋体" w:hAnsi="宋体"/>
          <w:sz w:val="24"/>
        </w:rPr>
      </w:pPr>
      <w:r>
        <w:rPr>
          <w:rFonts w:hint="eastAsia" w:ascii="宋体" w:hAnsi="宋体"/>
          <w:sz w:val="24"/>
        </w:rPr>
        <w:t>plot(jueduiwucha)</w:t>
      </w:r>
    </w:p>
    <w:p>
      <w:pPr>
        <w:spacing w:before="62" w:beforeLines="20" w:after="62" w:afterLines="20" w:line="300" w:lineRule="auto"/>
        <w:rPr>
          <w:rFonts w:ascii="宋体" w:hAnsi="宋体"/>
          <w:sz w:val="24"/>
        </w:rPr>
      </w:pPr>
      <w:r>
        <w:rPr>
          <w:rFonts w:hint="eastAsia" w:ascii="宋体" w:hAnsi="宋体"/>
          <w:sz w:val="24"/>
        </w:rPr>
        <w:t>p=mean(jueduiwuchawucha(68:468));</w:t>
      </w:r>
    </w:p>
    <w:p>
      <w:pPr>
        <w:spacing w:before="62" w:beforeLines="20" w:after="62" w:afterLines="20" w:line="300" w:lineRule="auto"/>
        <w:rPr>
          <w:rFonts w:ascii="宋体" w:hAnsi="宋体"/>
          <w:sz w:val="24"/>
        </w:rPr>
      </w:pPr>
      <w:r>
        <w:rPr>
          <w:rFonts w:hint="eastAsia" w:ascii="宋体" w:hAnsi="宋体"/>
          <w:sz w:val="24"/>
        </w:rPr>
        <w:t>数据一：</w:t>
      </w:r>
    </w:p>
    <w:p>
      <w:pPr>
        <w:spacing w:before="62" w:beforeLines="20" w:after="62" w:afterLines="20" w:line="300" w:lineRule="auto"/>
        <w:rPr>
          <w:rFonts w:ascii="宋体" w:hAnsi="宋体"/>
          <w:sz w:val="24"/>
        </w:rPr>
      </w:pPr>
      <w:r>
        <w:rPr>
          <w:rFonts w:hint="eastAsia" w:ascii="宋体" w:hAnsi="宋体"/>
          <w:sz w:val="24"/>
        </w:rPr>
        <w:t>程序中可以计算出来的数据：</w:t>
      </w:r>
    </w:p>
    <w:tbl>
      <w:tblPr>
        <w:tblStyle w:val="4"/>
        <w:tblW w:w="9090" w:type="dxa"/>
        <w:tblInd w:w="0" w:type="dxa"/>
        <w:tblLayout w:type="fixed"/>
        <w:tblCellMar>
          <w:top w:w="0" w:type="dxa"/>
          <w:left w:w="0" w:type="dxa"/>
          <w:bottom w:w="0" w:type="dxa"/>
          <w:right w:w="0" w:type="dxa"/>
        </w:tblCellMar>
      </w:tblPr>
      <w:tblGrid>
        <w:gridCol w:w="1527"/>
        <w:gridCol w:w="2265"/>
        <w:gridCol w:w="2649"/>
        <w:gridCol w:w="2649"/>
      </w:tblGrid>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原始电流</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预测电流</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绝对误差</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相对误差</w:t>
            </w:r>
          </w:p>
        </w:tc>
      </w:tr>
      <w:tr>
        <w:tblPrEx>
          <w:tblCellMar>
            <w:top w:w="0" w:type="dxa"/>
            <w:left w:w="0" w:type="dxa"/>
            <w:bottom w:w="0" w:type="dxa"/>
            <w:right w:w="0" w:type="dxa"/>
          </w:tblCellMar>
        </w:tblPrEx>
        <w:trPr>
          <w:trHeight w:val="330"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16.25</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16.25</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0</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0</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16.25</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112.23</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95.981</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5.9065</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16.25</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112.23</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95.981</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5.9065</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16.758</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111.72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94.966</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5.667</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17.773</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111.22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93.442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5.2574</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18.281</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111.72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93.442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5.1114</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19.297</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111.22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91.919</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4.7634</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20.313</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111.22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90.903</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4.4752</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21.836</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110.71</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88.872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4.07</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22.344</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111.72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89.38</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4.0002</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23.359</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111.22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87.856</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3.7611</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23.867</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111.72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87.856</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3.6811</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25.391</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110.71</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85.317</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3.3602</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25.391</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112.23</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86.841</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3.4202</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27.422</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82.778</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3.0187</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27.422</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112.23</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84.809</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3.0928</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29.453</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80.747</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2.7415</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30.469</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111.22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80.747</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2.6502</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33.008</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109.69</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76.684</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2.3232</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35.039</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75.161</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2.1451</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37.07</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73.13</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1.9727</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39.102</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71.099</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1.8183</w:t>
            </w:r>
          </w:p>
        </w:tc>
      </w:tr>
      <w:tr>
        <w:tblPrEx>
          <w:tblCellMar>
            <w:top w:w="0" w:type="dxa"/>
            <w:left w:w="0" w:type="dxa"/>
            <w:bottom w:w="0" w:type="dxa"/>
            <w:right w:w="0" w:type="dxa"/>
          </w:tblCellMar>
        </w:tblPrEx>
        <w:trPr>
          <w:trHeight w:val="285" w:hRule="atLeast"/>
        </w:trPr>
        <w:tc>
          <w:tcPr>
            <w:tcW w:w="1527"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41.133</w:t>
            </w:r>
          </w:p>
        </w:tc>
        <w:tc>
          <w:tcPr>
            <w:tcW w:w="2265"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110.2</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69.067</w:t>
            </w:r>
          </w:p>
        </w:tc>
        <w:tc>
          <w:tcPr>
            <w:tcW w:w="2649" w:type="dxa"/>
            <w:tcMar>
              <w:top w:w="10" w:type="dxa"/>
              <w:left w:w="10" w:type="dxa"/>
              <w:bottom w:w="0" w:type="dxa"/>
              <w:right w:w="10" w:type="dxa"/>
            </w:tcMar>
            <w:vAlign w:val="center"/>
          </w:tcPr>
          <w:p>
            <w:pPr>
              <w:spacing w:before="62" w:beforeLines="20" w:after="62" w:afterLines="20" w:line="300" w:lineRule="auto"/>
              <w:jc w:val="center"/>
              <w:rPr>
                <w:rFonts w:ascii="宋体" w:hAnsi="宋体"/>
                <w:sz w:val="24"/>
              </w:rPr>
            </w:pPr>
            <w:r>
              <w:rPr>
                <w:rFonts w:hint="eastAsia" w:ascii="宋体" w:hAnsi="宋体"/>
                <w:sz w:val="24"/>
              </w:rPr>
              <w:t>1.6791</w:t>
            </w:r>
          </w:p>
        </w:tc>
      </w:tr>
    </w:tbl>
    <w:p>
      <w:pPr>
        <w:spacing w:before="62" w:beforeLines="20" w:after="62" w:afterLines="20" w:line="300" w:lineRule="auto"/>
      </w:pPr>
    </w:p>
    <w:sectPr>
      <w:pgSz w:w="11906" w:h="16838"/>
      <w:pgMar w:top="1418" w:right="1418" w:bottom="1418"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tabs>
          <w:tab w:val="left" w:pos="420"/>
        </w:tabs>
        <w:ind w:left="420" w:hanging="420"/>
      </w:pPr>
      <w:rPr>
        <w:rFonts w:ascii="宋体" w:hAnsi="宋体" w:eastAsia="宋体"/>
      </w:rPr>
    </w:lvl>
    <w:lvl w:ilvl="1" w:tentative="0">
      <w:start w:val="3"/>
      <w:numFmt w:val="decimal"/>
      <w:lvlText w:val="%2."/>
      <w:lvlJc w:val="left"/>
      <w:pPr>
        <w:tabs>
          <w:tab w:val="left" w:pos="780"/>
        </w:tabs>
        <w:ind w:left="780" w:hanging="360"/>
      </w:p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000008"/>
    <w:multiLevelType w:val="multilevel"/>
    <w:tmpl w:val="000000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000000B"/>
    <w:multiLevelType w:val="singleLevel"/>
    <w:tmpl w:val="0000000B"/>
    <w:lvl w:ilvl="0" w:tentative="0">
      <w:start w:val="1"/>
      <w:numFmt w:val="decimal"/>
      <w:lvlText w:val="[%1]"/>
      <w:lvlJc w:val="left"/>
      <w:pPr>
        <w:ind w:left="420" w:hanging="420"/>
      </w:pPr>
      <w:rPr>
        <w:rFonts w:hint="eastAsia"/>
      </w:rPr>
    </w:lvl>
  </w:abstractNum>
  <w:num w:numId="1">
    <w:abstractNumId w:val="0"/>
    <w:lvlOverride w:ilvl="0">
      <w:startOverride w:val="1"/>
    </w:lvlOverride>
    <w:lvlOverride w:ilvl="1">
      <w:startOverride w:val="3"/>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5C7"/>
    <w:rsid w:val="00033D9D"/>
    <w:rsid w:val="000A3DA9"/>
    <w:rsid w:val="000C52D2"/>
    <w:rsid w:val="001178AE"/>
    <w:rsid w:val="00174B04"/>
    <w:rsid w:val="001D4325"/>
    <w:rsid w:val="001F6361"/>
    <w:rsid w:val="00262922"/>
    <w:rsid w:val="00376912"/>
    <w:rsid w:val="003925C7"/>
    <w:rsid w:val="003B6ABF"/>
    <w:rsid w:val="003D2A97"/>
    <w:rsid w:val="004320B9"/>
    <w:rsid w:val="00437796"/>
    <w:rsid w:val="00544829"/>
    <w:rsid w:val="005D4C51"/>
    <w:rsid w:val="00631FEF"/>
    <w:rsid w:val="00651136"/>
    <w:rsid w:val="0066581E"/>
    <w:rsid w:val="00766CA3"/>
    <w:rsid w:val="008F05D9"/>
    <w:rsid w:val="0093778C"/>
    <w:rsid w:val="00AF6854"/>
    <w:rsid w:val="00B04BEC"/>
    <w:rsid w:val="00B268A2"/>
    <w:rsid w:val="00B51AFE"/>
    <w:rsid w:val="00B678AA"/>
    <w:rsid w:val="00BF5C3A"/>
    <w:rsid w:val="00D36E91"/>
    <w:rsid w:val="00D53B52"/>
    <w:rsid w:val="00DB72CE"/>
    <w:rsid w:val="00DE559D"/>
    <w:rsid w:val="00E51F43"/>
    <w:rsid w:val="00F95B02"/>
    <w:rsid w:val="00FB312A"/>
    <w:rsid w:val="00FE4A7F"/>
    <w:rsid w:val="D7D4A66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uiPriority w:val="0"/>
    <w:rPr>
      <w:kern w:val="2"/>
      <w:sz w:val="18"/>
      <w:szCs w:val="18"/>
    </w:rPr>
  </w:style>
  <w:style w:type="character" w:customStyle="1" w:styleId="8">
    <w:name w:val="页脚 字符"/>
    <w:link w:val="2"/>
    <w:uiPriority w:val="99"/>
    <w:rPr>
      <w:kern w:val="2"/>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3.bin"/><Relationship Id="rId98" Type="http://schemas.openxmlformats.org/officeDocument/2006/relationships/image" Target="media/image42.wmf"/><Relationship Id="rId97" Type="http://schemas.openxmlformats.org/officeDocument/2006/relationships/oleObject" Target="embeddings/oleObject52.bin"/><Relationship Id="rId96" Type="http://schemas.openxmlformats.org/officeDocument/2006/relationships/image" Target="media/image41.wmf"/><Relationship Id="rId95" Type="http://schemas.openxmlformats.org/officeDocument/2006/relationships/oleObject" Target="embeddings/oleObject51.bin"/><Relationship Id="rId94" Type="http://schemas.openxmlformats.org/officeDocument/2006/relationships/oleObject" Target="embeddings/oleObject50.bin"/><Relationship Id="rId93" Type="http://schemas.openxmlformats.org/officeDocument/2006/relationships/image" Target="media/image40.wmf"/><Relationship Id="rId92" Type="http://schemas.openxmlformats.org/officeDocument/2006/relationships/oleObject" Target="embeddings/oleObject49.bin"/><Relationship Id="rId91" Type="http://schemas.openxmlformats.org/officeDocument/2006/relationships/image" Target="media/image39.wmf"/><Relationship Id="rId90" Type="http://schemas.openxmlformats.org/officeDocument/2006/relationships/oleObject" Target="embeddings/oleObject48.bin"/><Relationship Id="rId9" Type="http://schemas.openxmlformats.org/officeDocument/2006/relationships/oleObject" Target="embeddings/oleObject3.bin"/><Relationship Id="rId89" Type="http://schemas.openxmlformats.org/officeDocument/2006/relationships/image" Target="media/image38.wmf"/><Relationship Id="rId88" Type="http://schemas.openxmlformats.org/officeDocument/2006/relationships/oleObject" Target="embeddings/oleObject47.bin"/><Relationship Id="rId87" Type="http://schemas.openxmlformats.org/officeDocument/2006/relationships/oleObject" Target="embeddings/oleObject46.bin"/><Relationship Id="rId86" Type="http://schemas.openxmlformats.org/officeDocument/2006/relationships/oleObject" Target="embeddings/oleObject45.bin"/><Relationship Id="rId85" Type="http://schemas.openxmlformats.org/officeDocument/2006/relationships/oleObject" Target="embeddings/oleObject44.bin"/><Relationship Id="rId84" Type="http://schemas.openxmlformats.org/officeDocument/2006/relationships/oleObject" Target="embeddings/oleObject43.bin"/><Relationship Id="rId83" Type="http://schemas.openxmlformats.org/officeDocument/2006/relationships/image" Target="media/image37.wmf"/><Relationship Id="rId82" Type="http://schemas.openxmlformats.org/officeDocument/2006/relationships/oleObject" Target="embeddings/oleObject42.bin"/><Relationship Id="rId81" Type="http://schemas.openxmlformats.org/officeDocument/2006/relationships/image" Target="media/image36.wmf"/><Relationship Id="rId80" Type="http://schemas.openxmlformats.org/officeDocument/2006/relationships/oleObject" Target="embeddings/oleObject41.bin"/><Relationship Id="rId8" Type="http://schemas.openxmlformats.org/officeDocument/2006/relationships/image" Target="media/image2.wmf"/><Relationship Id="rId79" Type="http://schemas.openxmlformats.org/officeDocument/2006/relationships/image" Target="media/image35.wmf"/><Relationship Id="rId78" Type="http://schemas.openxmlformats.org/officeDocument/2006/relationships/oleObject" Target="embeddings/oleObject40.bin"/><Relationship Id="rId77" Type="http://schemas.openxmlformats.org/officeDocument/2006/relationships/image" Target="media/image34.wmf"/><Relationship Id="rId76" Type="http://schemas.openxmlformats.org/officeDocument/2006/relationships/oleObject" Target="embeddings/oleObject39.bin"/><Relationship Id="rId75" Type="http://schemas.openxmlformats.org/officeDocument/2006/relationships/image" Target="media/image33.wmf"/><Relationship Id="rId74" Type="http://schemas.openxmlformats.org/officeDocument/2006/relationships/oleObject" Target="embeddings/oleObject38.bin"/><Relationship Id="rId73" Type="http://schemas.openxmlformats.org/officeDocument/2006/relationships/image" Target="media/image32.wmf"/><Relationship Id="rId72" Type="http://schemas.openxmlformats.org/officeDocument/2006/relationships/oleObject" Target="embeddings/oleObject37.bin"/><Relationship Id="rId71" Type="http://schemas.openxmlformats.org/officeDocument/2006/relationships/image" Target="media/image31.wmf"/><Relationship Id="rId70" Type="http://schemas.openxmlformats.org/officeDocument/2006/relationships/oleObject" Target="embeddings/oleObject36.bin"/><Relationship Id="rId7" Type="http://schemas.openxmlformats.org/officeDocument/2006/relationships/oleObject" Target="embeddings/oleObject2.bin"/><Relationship Id="rId69" Type="http://schemas.openxmlformats.org/officeDocument/2006/relationships/image" Target="media/image30.wmf"/><Relationship Id="rId68" Type="http://schemas.openxmlformats.org/officeDocument/2006/relationships/oleObject" Target="embeddings/oleObject35.bin"/><Relationship Id="rId67" Type="http://schemas.openxmlformats.org/officeDocument/2006/relationships/image" Target="media/image29.wmf"/><Relationship Id="rId66" Type="http://schemas.openxmlformats.org/officeDocument/2006/relationships/oleObject" Target="embeddings/oleObject34.bin"/><Relationship Id="rId65" Type="http://schemas.openxmlformats.org/officeDocument/2006/relationships/image" Target="media/image28.wmf"/><Relationship Id="rId64" Type="http://schemas.openxmlformats.org/officeDocument/2006/relationships/oleObject" Target="embeddings/oleObject33.bin"/><Relationship Id="rId63" Type="http://schemas.openxmlformats.org/officeDocument/2006/relationships/image" Target="media/image27.wmf"/><Relationship Id="rId62" Type="http://schemas.openxmlformats.org/officeDocument/2006/relationships/oleObject" Target="embeddings/oleObject32.bin"/><Relationship Id="rId61" Type="http://schemas.openxmlformats.org/officeDocument/2006/relationships/image" Target="media/image26.wmf"/><Relationship Id="rId60" Type="http://schemas.openxmlformats.org/officeDocument/2006/relationships/oleObject" Target="embeddings/oleObject31.bin"/><Relationship Id="rId6" Type="http://schemas.openxmlformats.org/officeDocument/2006/relationships/image" Target="media/image1.wmf"/><Relationship Id="rId59" Type="http://schemas.openxmlformats.org/officeDocument/2006/relationships/image" Target="media/image25.wmf"/><Relationship Id="rId580" Type="http://schemas.openxmlformats.org/officeDocument/2006/relationships/fontTable" Target="fontTable.xml"/><Relationship Id="rId58" Type="http://schemas.openxmlformats.org/officeDocument/2006/relationships/oleObject" Target="embeddings/oleObject30.bin"/><Relationship Id="rId579" Type="http://schemas.openxmlformats.org/officeDocument/2006/relationships/numbering" Target="numbering.xml"/><Relationship Id="rId578" Type="http://schemas.openxmlformats.org/officeDocument/2006/relationships/customXml" Target="../customXml/item1.xml"/><Relationship Id="rId577" Type="http://schemas.openxmlformats.org/officeDocument/2006/relationships/image" Target="media/image270.wmf"/><Relationship Id="rId576" Type="http://schemas.openxmlformats.org/officeDocument/2006/relationships/oleObject" Target="embeddings/oleObject303.bin"/><Relationship Id="rId575" Type="http://schemas.openxmlformats.org/officeDocument/2006/relationships/image" Target="media/image269.wmf"/><Relationship Id="rId574" Type="http://schemas.openxmlformats.org/officeDocument/2006/relationships/oleObject" Target="embeddings/oleObject302.bin"/><Relationship Id="rId573" Type="http://schemas.openxmlformats.org/officeDocument/2006/relationships/image" Target="media/image268.jpeg"/><Relationship Id="rId572" Type="http://schemas.openxmlformats.org/officeDocument/2006/relationships/image" Target="media/image267.wmf"/><Relationship Id="rId571" Type="http://schemas.openxmlformats.org/officeDocument/2006/relationships/oleObject" Target="embeddings/oleObject301.bin"/><Relationship Id="rId570" Type="http://schemas.openxmlformats.org/officeDocument/2006/relationships/image" Target="media/image266.wmf"/><Relationship Id="rId57" Type="http://schemas.openxmlformats.org/officeDocument/2006/relationships/image" Target="media/image24.wmf"/><Relationship Id="rId569" Type="http://schemas.openxmlformats.org/officeDocument/2006/relationships/oleObject" Target="embeddings/oleObject300.bin"/><Relationship Id="rId568" Type="http://schemas.openxmlformats.org/officeDocument/2006/relationships/image" Target="media/image265.wmf"/><Relationship Id="rId567" Type="http://schemas.openxmlformats.org/officeDocument/2006/relationships/oleObject" Target="embeddings/oleObject299.bin"/><Relationship Id="rId566" Type="http://schemas.openxmlformats.org/officeDocument/2006/relationships/image" Target="media/image264.jpeg"/><Relationship Id="rId565" Type="http://schemas.openxmlformats.org/officeDocument/2006/relationships/image" Target="media/image263.wmf"/><Relationship Id="rId564" Type="http://schemas.openxmlformats.org/officeDocument/2006/relationships/oleObject" Target="embeddings/oleObject298.bin"/><Relationship Id="rId563" Type="http://schemas.openxmlformats.org/officeDocument/2006/relationships/image" Target="media/image262.wmf"/><Relationship Id="rId562" Type="http://schemas.openxmlformats.org/officeDocument/2006/relationships/oleObject" Target="embeddings/oleObject297.bin"/><Relationship Id="rId561" Type="http://schemas.openxmlformats.org/officeDocument/2006/relationships/oleObject" Target="embeddings/oleObject296.bin"/><Relationship Id="rId560" Type="http://schemas.openxmlformats.org/officeDocument/2006/relationships/image" Target="media/image261.jpeg"/><Relationship Id="rId56" Type="http://schemas.openxmlformats.org/officeDocument/2006/relationships/oleObject" Target="embeddings/oleObject29.bin"/><Relationship Id="rId559" Type="http://schemas.openxmlformats.org/officeDocument/2006/relationships/image" Target="media/image260.png"/><Relationship Id="rId558" Type="http://schemas.openxmlformats.org/officeDocument/2006/relationships/image" Target="media/image259.wmf"/><Relationship Id="rId557" Type="http://schemas.openxmlformats.org/officeDocument/2006/relationships/oleObject" Target="embeddings/oleObject295.bin"/><Relationship Id="rId556" Type="http://schemas.openxmlformats.org/officeDocument/2006/relationships/image" Target="media/image258.wmf"/><Relationship Id="rId555" Type="http://schemas.openxmlformats.org/officeDocument/2006/relationships/oleObject" Target="embeddings/oleObject294.bin"/><Relationship Id="rId554" Type="http://schemas.openxmlformats.org/officeDocument/2006/relationships/image" Target="media/image257.wmf"/><Relationship Id="rId553" Type="http://schemas.openxmlformats.org/officeDocument/2006/relationships/oleObject" Target="embeddings/oleObject293.bin"/><Relationship Id="rId552" Type="http://schemas.openxmlformats.org/officeDocument/2006/relationships/image" Target="media/image256.wmf"/><Relationship Id="rId551" Type="http://schemas.openxmlformats.org/officeDocument/2006/relationships/oleObject" Target="embeddings/oleObject292.bin"/><Relationship Id="rId550" Type="http://schemas.openxmlformats.org/officeDocument/2006/relationships/image" Target="media/image255.wmf"/><Relationship Id="rId55" Type="http://schemas.openxmlformats.org/officeDocument/2006/relationships/image" Target="media/image23.wmf"/><Relationship Id="rId549" Type="http://schemas.openxmlformats.org/officeDocument/2006/relationships/oleObject" Target="embeddings/oleObject291.bin"/><Relationship Id="rId548" Type="http://schemas.openxmlformats.org/officeDocument/2006/relationships/image" Target="media/image254.wmf"/><Relationship Id="rId547" Type="http://schemas.openxmlformats.org/officeDocument/2006/relationships/oleObject" Target="embeddings/oleObject290.bin"/><Relationship Id="rId546" Type="http://schemas.openxmlformats.org/officeDocument/2006/relationships/image" Target="media/image253.wmf"/><Relationship Id="rId545" Type="http://schemas.openxmlformats.org/officeDocument/2006/relationships/oleObject" Target="embeddings/oleObject289.bin"/><Relationship Id="rId544" Type="http://schemas.openxmlformats.org/officeDocument/2006/relationships/image" Target="media/image252.wmf"/><Relationship Id="rId543" Type="http://schemas.openxmlformats.org/officeDocument/2006/relationships/oleObject" Target="embeddings/oleObject288.bin"/><Relationship Id="rId542" Type="http://schemas.openxmlformats.org/officeDocument/2006/relationships/image" Target="media/image251.wmf"/><Relationship Id="rId541" Type="http://schemas.openxmlformats.org/officeDocument/2006/relationships/oleObject" Target="embeddings/oleObject287.bin"/><Relationship Id="rId540" Type="http://schemas.openxmlformats.org/officeDocument/2006/relationships/oleObject" Target="embeddings/oleObject286.bin"/><Relationship Id="rId54" Type="http://schemas.openxmlformats.org/officeDocument/2006/relationships/oleObject" Target="embeddings/oleObject28.bin"/><Relationship Id="rId539" Type="http://schemas.openxmlformats.org/officeDocument/2006/relationships/image" Target="media/image250.wmf"/><Relationship Id="rId538" Type="http://schemas.openxmlformats.org/officeDocument/2006/relationships/oleObject" Target="embeddings/oleObject285.bin"/><Relationship Id="rId537" Type="http://schemas.openxmlformats.org/officeDocument/2006/relationships/image" Target="media/image249.wmf"/><Relationship Id="rId536" Type="http://schemas.openxmlformats.org/officeDocument/2006/relationships/oleObject" Target="embeddings/oleObject284.bin"/><Relationship Id="rId535" Type="http://schemas.openxmlformats.org/officeDocument/2006/relationships/image" Target="media/image248.wmf"/><Relationship Id="rId534" Type="http://schemas.openxmlformats.org/officeDocument/2006/relationships/oleObject" Target="embeddings/oleObject283.bin"/><Relationship Id="rId533" Type="http://schemas.openxmlformats.org/officeDocument/2006/relationships/image" Target="media/image247.wmf"/><Relationship Id="rId532" Type="http://schemas.openxmlformats.org/officeDocument/2006/relationships/oleObject" Target="embeddings/oleObject282.bin"/><Relationship Id="rId531" Type="http://schemas.openxmlformats.org/officeDocument/2006/relationships/image" Target="media/image246.wmf"/><Relationship Id="rId530" Type="http://schemas.openxmlformats.org/officeDocument/2006/relationships/oleObject" Target="embeddings/oleObject281.bin"/><Relationship Id="rId53" Type="http://schemas.openxmlformats.org/officeDocument/2006/relationships/image" Target="media/image22.wmf"/><Relationship Id="rId529" Type="http://schemas.openxmlformats.org/officeDocument/2006/relationships/image" Target="media/image245.wmf"/><Relationship Id="rId528" Type="http://schemas.openxmlformats.org/officeDocument/2006/relationships/oleObject" Target="embeddings/oleObject280.bin"/><Relationship Id="rId527" Type="http://schemas.openxmlformats.org/officeDocument/2006/relationships/oleObject" Target="embeddings/oleObject279.bin"/><Relationship Id="rId526" Type="http://schemas.openxmlformats.org/officeDocument/2006/relationships/oleObject" Target="embeddings/oleObject278.bin"/><Relationship Id="rId525" Type="http://schemas.openxmlformats.org/officeDocument/2006/relationships/oleObject" Target="embeddings/oleObject277.bin"/><Relationship Id="rId524" Type="http://schemas.openxmlformats.org/officeDocument/2006/relationships/oleObject" Target="embeddings/oleObject276.bin"/><Relationship Id="rId523" Type="http://schemas.openxmlformats.org/officeDocument/2006/relationships/oleObject" Target="embeddings/oleObject275.bin"/><Relationship Id="rId522" Type="http://schemas.openxmlformats.org/officeDocument/2006/relationships/oleObject" Target="embeddings/oleObject274.bin"/><Relationship Id="rId521" Type="http://schemas.openxmlformats.org/officeDocument/2006/relationships/oleObject" Target="embeddings/oleObject273.bin"/><Relationship Id="rId520" Type="http://schemas.openxmlformats.org/officeDocument/2006/relationships/image" Target="media/image244.wmf"/><Relationship Id="rId52" Type="http://schemas.openxmlformats.org/officeDocument/2006/relationships/oleObject" Target="embeddings/oleObject27.bin"/><Relationship Id="rId519" Type="http://schemas.openxmlformats.org/officeDocument/2006/relationships/oleObject" Target="embeddings/oleObject272.bin"/><Relationship Id="rId518" Type="http://schemas.openxmlformats.org/officeDocument/2006/relationships/oleObject" Target="embeddings/oleObject271.bin"/><Relationship Id="rId517" Type="http://schemas.openxmlformats.org/officeDocument/2006/relationships/image" Target="media/image243.wmf"/><Relationship Id="rId516" Type="http://schemas.openxmlformats.org/officeDocument/2006/relationships/oleObject" Target="embeddings/oleObject270.bin"/><Relationship Id="rId515" Type="http://schemas.openxmlformats.org/officeDocument/2006/relationships/image" Target="media/image242.wmf"/><Relationship Id="rId514" Type="http://schemas.openxmlformats.org/officeDocument/2006/relationships/oleObject" Target="embeddings/oleObject269.bin"/><Relationship Id="rId513" Type="http://schemas.openxmlformats.org/officeDocument/2006/relationships/image" Target="media/image241.wmf"/><Relationship Id="rId512" Type="http://schemas.openxmlformats.org/officeDocument/2006/relationships/oleObject" Target="embeddings/oleObject268.bin"/><Relationship Id="rId511" Type="http://schemas.openxmlformats.org/officeDocument/2006/relationships/image" Target="media/image240.wmf"/><Relationship Id="rId510" Type="http://schemas.openxmlformats.org/officeDocument/2006/relationships/oleObject" Target="embeddings/oleObject267.bin"/><Relationship Id="rId51" Type="http://schemas.openxmlformats.org/officeDocument/2006/relationships/image" Target="media/image21.wmf"/><Relationship Id="rId509" Type="http://schemas.openxmlformats.org/officeDocument/2006/relationships/image" Target="media/image239.wmf"/><Relationship Id="rId508" Type="http://schemas.openxmlformats.org/officeDocument/2006/relationships/oleObject" Target="embeddings/oleObject266.bin"/><Relationship Id="rId507" Type="http://schemas.openxmlformats.org/officeDocument/2006/relationships/image" Target="media/image238.wmf"/><Relationship Id="rId506" Type="http://schemas.openxmlformats.org/officeDocument/2006/relationships/oleObject" Target="embeddings/oleObject265.bin"/><Relationship Id="rId505" Type="http://schemas.openxmlformats.org/officeDocument/2006/relationships/image" Target="media/image237.wmf"/><Relationship Id="rId504" Type="http://schemas.openxmlformats.org/officeDocument/2006/relationships/oleObject" Target="embeddings/oleObject264.bin"/><Relationship Id="rId503" Type="http://schemas.openxmlformats.org/officeDocument/2006/relationships/image" Target="media/image236.wmf"/><Relationship Id="rId502" Type="http://schemas.openxmlformats.org/officeDocument/2006/relationships/oleObject" Target="embeddings/oleObject263.bin"/><Relationship Id="rId501" Type="http://schemas.openxmlformats.org/officeDocument/2006/relationships/image" Target="media/image235.wmf"/><Relationship Id="rId500" Type="http://schemas.openxmlformats.org/officeDocument/2006/relationships/oleObject" Target="embeddings/oleObject262.bin"/><Relationship Id="rId50" Type="http://schemas.openxmlformats.org/officeDocument/2006/relationships/oleObject" Target="embeddings/oleObject26.bin"/><Relationship Id="rId5" Type="http://schemas.openxmlformats.org/officeDocument/2006/relationships/oleObject" Target="embeddings/oleObject1.bin"/><Relationship Id="rId499" Type="http://schemas.openxmlformats.org/officeDocument/2006/relationships/image" Target="media/image234.wmf"/><Relationship Id="rId498" Type="http://schemas.openxmlformats.org/officeDocument/2006/relationships/oleObject" Target="embeddings/oleObject261.bin"/><Relationship Id="rId497" Type="http://schemas.openxmlformats.org/officeDocument/2006/relationships/image" Target="media/image233.wmf"/><Relationship Id="rId496" Type="http://schemas.openxmlformats.org/officeDocument/2006/relationships/oleObject" Target="embeddings/oleObject260.bin"/><Relationship Id="rId495" Type="http://schemas.openxmlformats.org/officeDocument/2006/relationships/image" Target="media/image232.wmf"/><Relationship Id="rId494" Type="http://schemas.openxmlformats.org/officeDocument/2006/relationships/oleObject" Target="embeddings/oleObject259.bin"/><Relationship Id="rId493" Type="http://schemas.openxmlformats.org/officeDocument/2006/relationships/image" Target="media/image231.wmf"/><Relationship Id="rId492" Type="http://schemas.openxmlformats.org/officeDocument/2006/relationships/oleObject" Target="embeddings/oleObject258.bin"/><Relationship Id="rId491" Type="http://schemas.openxmlformats.org/officeDocument/2006/relationships/image" Target="media/image230.wmf"/><Relationship Id="rId490" Type="http://schemas.openxmlformats.org/officeDocument/2006/relationships/oleObject" Target="embeddings/oleObject257.bin"/><Relationship Id="rId49" Type="http://schemas.openxmlformats.org/officeDocument/2006/relationships/oleObject" Target="embeddings/oleObject25.bin"/><Relationship Id="rId489" Type="http://schemas.openxmlformats.org/officeDocument/2006/relationships/image" Target="media/image229.wmf"/><Relationship Id="rId488" Type="http://schemas.openxmlformats.org/officeDocument/2006/relationships/oleObject" Target="embeddings/oleObject256.bin"/><Relationship Id="rId487" Type="http://schemas.openxmlformats.org/officeDocument/2006/relationships/image" Target="media/image228.wmf"/><Relationship Id="rId486" Type="http://schemas.openxmlformats.org/officeDocument/2006/relationships/oleObject" Target="embeddings/oleObject255.bin"/><Relationship Id="rId485" Type="http://schemas.openxmlformats.org/officeDocument/2006/relationships/image" Target="media/image227.wmf"/><Relationship Id="rId484" Type="http://schemas.openxmlformats.org/officeDocument/2006/relationships/oleObject" Target="embeddings/oleObject254.bin"/><Relationship Id="rId483" Type="http://schemas.openxmlformats.org/officeDocument/2006/relationships/image" Target="media/image226.wmf"/><Relationship Id="rId482" Type="http://schemas.openxmlformats.org/officeDocument/2006/relationships/oleObject" Target="embeddings/oleObject253.bin"/><Relationship Id="rId481" Type="http://schemas.openxmlformats.org/officeDocument/2006/relationships/image" Target="media/image225.wmf"/><Relationship Id="rId480" Type="http://schemas.openxmlformats.org/officeDocument/2006/relationships/oleObject" Target="embeddings/oleObject252.bin"/><Relationship Id="rId48" Type="http://schemas.openxmlformats.org/officeDocument/2006/relationships/image" Target="media/image20.wmf"/><Relationship Id="rId479" Type="http://schemas.openxmlformats.org/officeDocument/2006/relationships/image" Target="media/image224.wmf"/><Relationship Id="rId478" Type="http://schemas.openxmlformats.org/officeDocument/2006/relationships/oleObject" Target="embeddings/oleObject251.bin"/><Relationship Id="rId477" Type="http://schemas.openxmlformats.org/officeDocument/2006/relationships/image" Target="media/image223.wmf"/><Relationship Id="rId476" Type="http://schemas.openxmlformats.org/officeDocument/2006/relationships/oleObject" Target="embeddings/oleObject250.bin"/><Relationship Id="rId475" Type="http://schemas.openxmlformats.org/officeDocument/2006/relationships/image" Target="media/image222.wmf"/><Relationship Id="rId474" Type="http://schemas.openxmlformats.org/officeDocument/2006/relationships/oleObject" Target="embeddings/oleObject249.bin"/><Relationship Id="rId473" Type="http://schemas.openxmlformats.org/officeDocument/2006/relationships/image" Target="media/image221.wmf"/><Relationship Id="rId472" Type="http://schemas.openxmlformats.org/officeDocument/2006/relationships/oleObject" Target="embeddings/oleObject248.bin"/><Relationship Id="rId471" Type="http://schemas.openxmlformats.org/officeDocument/2006/relationships/image" Target="media/image220.wmf"/><Relationship Id="rId470" Type="http://schemas.openxmlformats.org/officeDocument/2006/relationships/oleObject" Target="embeddings/oleObject247.bin"/><Relationship Id="rId47" Type="http://schemas.openxmlformats.org/officeDocument/2006/relationships/oleObject" Target="embeddings/oleObject24.bin"/><Relationship Id="rId469" Type="http://schemas.openxmlformats.org/officeDocument/2006/relationships/image" Target="media/image219.wmf"/><Relationship Id="rId468" Type="http://schemas.openxmlformats.org/officeDocument/2006/relationships/oleObject" Target="embeddings/oleObject246.bin"/><Relationship Id="rId467" Type="http://schemas.openxmlformats.org/officeDocument/2006/relationships/image" Target="media/image218.wmf"/><Relationship Id="rId466" Type="http://schemas.openxmlformats.org/officeDocument/2006/relationships/oleObject" Target="embeddings/oleObject245.bin"/><Relationship Id="rId465" Type="http://schemas.openxmlformats.org/officeDocument/2006/relationships/image" Target="media/image217.wmf"/><Relationship Id="rId464" Type="http://schemas.openxmlformats.org/officeDocument/2006/relationships/oleObject" Target="embeddings/oleObject244.bin"/><Relationship Id="rId463" Type="http://schemas.openxmlformats.org/officeDocument/2006/relationships/image" Target="media/image216.wmf"/><Relationship Id="rId462" Type="http://schemas.openxmlformats.org/officeDocument/2006/relationships/oleObject" Target="embeddings/oleObject243.bin"/><Relationship Id="rId461" Type="http://schemas.openxmlformats.org/officeDocument/2006/relationships/image" Target="media/image215.wmf"/><Relationship Id="rId460" Type="http://schemas.openxmlformats.org/officeDocument/2006/relationships/oleObject" Target="embeddings/oleObject242.bin"/><Relationship Id="rId46" Type="http://schemas.openxmlformats.org/officeDocument/2006/relationships/image" Target="media/image19.wmf"/><Relationship Id="rId459" Type="http://schemas.openxmlformats.org/officeDocument/2006/relationships/image" Target="media/image214.wmf"/><Relationship Id="rId458" Type="http://schemas.openxmlformats.org/officeDocument/2006/relationships/oleObject" Target="embeddings/oleObject241.bin"/><Relationship Id="rId457" Type="http://schemas.openxmlformats.org/officeDocument/2006/relationships/image" Target="media/image213.wmf"/><Relationship Id="rId456" Type="http://schemas.openxmlformats.org/officeDocument/2006/relationships/oleObject" Target="embeddings/oleObject240.bin"/><Relationship Id="rId455" Type="http://schemas.openxmlformats.org/officeDocument/2006/relationships/image" Target="media/image212.wmf"/><Relationship Id="rId454" Type="http://schemas.openxmlformats.org/officeDocument/2006/relationships/oleObject" Target="embeddings/oleObject239.bin"/><Relationship Id="rId453" Type="http://schemas.openxmlformats.org/officeDocument/2006/relationships/image" Target="media/image211.wmf"/><Relationship Id="rId452" Type="http://schemas.openxmlformats.org/officeDocument/2006/relationships/oleObject" Target="embeddings/oleObject238.bin"/><Relationship Id="rId451" Type="http://schemas.openxmlformats.org/officeDocument/2006/relationships/image" Target="media/image210.wmf"/><Relationship Id="rId450" Type="http://schemas.openxmlformats.org/officeDocument/2006/relationships/oleObject" Target="embeddings/oleObject237.bin"/><Relationship Id="rId45" Type="http://schemas.openxmlformats.org/officeDocument/2006/relationships/oleObject" Target="embeddings/oleObject23.bin"/><Relationship Id="rId449" Type="http://schemas.openxmlformats.org/officeDocument/2006/relationships/image" Target="media/image209.wmf"/><Relationship Id="rId448" Type="http://schemas.openxmlformats.org/officeDocument/2006/relationships/oleObject" Target="embeddings/oleObject236.bin"/><Relationship Id="rId447" Type="http://schemas.openxmlformats.org/officeDocument/2006/relationships/image" Target="media/image208.wmf"/><Relationship Id="rId446" Type="http://schemas.openxmlformats.org/officeDocument/2006/relationships/oleObject" Target="embeddings/oleObject235.bin"/><Relationship Id="rId445" Type="http://schemas.openxmlformats.org/officeDocument/2006/relationships/image" Target="media/image207.wmf"/><Relationship Id="rId444" Type="http://schemas.openxmlformats.org/officeDocument/2006/relationships/oleObject" Target="embeddings/oleObject234.bin"/><Relationship Id="rId443" Type="http://schemas.openxmlformats.org/officeDocument/2006/relationships/image" Target="media/image206.wmf"/><Relationship Id="rId442" Type="http://schemas.openxmlformats.org/officeDocument/2006/relationships/oleObject" Target="embeddings/oleObject233.bin"/><Relationship Id="rId441" Type="http://schemas.openxmlformats.org/officeDocument/2006/relationships/image" Target="media/image205.jpeg"/><Relationship Id="rId440" Type="http://schemas.openxmlformats.org/officeDocument/2006/relationships/image" Target="media/image204.wmf"/><Relationship Id="rId44" Type="http://schemas.openxmlformats.org/officeDocument/2006/relationships/image" Target="media/image18.wmf"/><Relationship Id="rId439" Type="http://schemas.openxmlformats.org/officeDocument/2006/relationships/oleObject" Target="embeddings/oleObject232.bin"/><Relationship Id="rId438" Type="http://schemas.openxmlformats.org/officeDocument/2006/relationships/image" Target="media/image203.wmf"/><Relationship Id="rId437" Type="http://schemas.openxmlformats.org/officeDocument/2006/relationships/oleObject" Target="embeddings/oleObject231.bin"/><Relationship Id="rId436" Type="http://schemas.openxmlformats.org/officeDocument/2006/relationships/image" Target="media/image202.wmf"/><Relationship Id="rId435" Type="http://schemas.openxmlformats.org/officeDocument/2006/relationships/oleObject" Target="embeddings/oleObject230.bin"/><Relationship Id="rId434" Type="http://schemas.openxmlformats.org/officeDocument/2006/relationships/image" Target="media/image201.wmf"/><Relationship Id="rId433" Type="http://schemas.openxmlformats.org/officeDocument/2006/relationships/oleObject" Target="embeddings/oleObject229.bin"/><Relationship Id="rId432" Type="http://schemas.openxmlformats.org/officeDocument/2006/relationships/image" Target="media/image200.wmf"/><Relationship Id="rId431" Type="http://schemas.openxmlformats.org/officeDocument/2006/relationships/oleObject" Target="embeddings/oleObject228.bin"/><Relationship Id="rId430" Type="http://schemas.openxmlformats.org/officeDocument/2006/relationships/image" Target="media/image199.wmf"/><Relationship Id="rId43" Type="http://schemas.openxmlformats.org/officeDocument/2006/relationships/oleObject" Target="embeddings/oleObject22.bin"/><Relationship Id="rId429" Type="http://schemas.openxmlformats.org/officeDocument/2006/relationships/oleObject" Target="embeddings/oleObject227.bin"/><Relationship Id="rId428" Type="http://schemas.openxmlformats.org/officeDocument/2006/relationships/image" Target="media/image198.wmf"/><Relationship Id="rId427" Type="http://schemas.openxmlformats.org/officeDocument/2006/relationships/oleObject" Target="embeddings/oleObject226.bin"/><Relationship Id="rId426" Type="http://schemas.openxmlformats.org/officeDocument/2006/relationships/image" Target="media/image197.wmf"/><Relationship Id="rId425" Type="http://schemas.openxmlformats.org/officeDocument/2006/relationships/oleObject" Target="embeddings/oleObject225.bin"/><Relationship Id="rId424" Type="http://schemas.openxmlformats.org/officeDocument/2006/relationships/image" Target="media/image196.wmf"/><Relationship Id="rId423" Type="http://schemas.openxmlformats.org/officeDocument/2006/relationships/oleObject" Target="embeddings/oleObject224.bin"/><Relationship Id="rId422" Type="http://schemas.openxmlformats.org/officeDocument/2006/relationships/image" Target="media/image195.wmf"/><Relationship Id="rId421" Type="http://schemas.openxmlformats.org/officeDocument/2006/relationships/oleObject" Target="embeddings/oleObject223.bin"/><Relationship Id="rId420" Type="http://schemas.openxmlformats.org/officeDocument/2006/relationships/image" Target="media/image194.png"/><Relationship Id="rId42" Type="http://schemas.openxmlformats.org/officeDocument/2006/relationships/image" Target="media/image17.wmf"/><Relationship Id="rId419" Type="http://schemas.openxmlformats.org/officeDocument/2006/relationships/image" Target="media/image193.wmf"/><Relationship Id="rId418" Type="http://schemas.openxmlformats.org/officeDocument/2006/relationships/oleObject" Target="embeddings/oleObject222.bin"/><Relationship Id="rId417" Type="http://schemas.openxmlformats.org/officeDocument/2006/relationships/image" Target="media/image192.wmf"/><Relationship Id="rId416" Type="http://schemas.openxmlformats.org/officeDocument/2006/relationships/oleObject" Target="embeddings/oleObject221.bin"/><Relationship Id="rId415" Type="http://schemas.openxmlformats.org/officeDocument/2006/relationships/image" Target="media/image191.wmf"/><Relationship Id="rId414" Type="http://schemas.openxmlformats.org/officeDocument/2006/relationships/oleObject" Target="embeddings/oleObject220.bin"/><Relationship Id="rId413" Type="http://schemas.openxmlformats.org/officeDocument/2006/relationships/image" Target="media/image190.wmf"/><Relationship Id="rId412" Type="http://schemas.openxmlformats.org/officeDocument/2006/relationships/oleObject" Target="embeddings/oleObject219.bin"/><Relationship Id="rId411" Type="http://schemas.openxmlformats.org/officeDocument/2006/relationships/image" Target="media/image189.wmf"/><Relationship Id="rId410" Type="http://schemas.openxmlformats.org/officeDocument/2006/relationships/oleObject" Target="embeddings/oleObject218.bin"/><Relationship Id="rId41" Type="http://schemas.openxmlformats.org/officeDocument/2006/relationships/oleObject" Target="embeddings/oleObject21.bin"/><Relationship Id="rId409" Type="http://schemas.openxmlformats.org/officeDocument/2006/relationships/image" Target="media/image188.wmf"/><Relationship Id="rId408" Type="http://schemas.openxmlformats.org/officeDocument/2006/relationships/oleObject" Target="embeddings/oleObject217.bin"/><Relationship Id="rId407" Type="http://schemas.openxmlformats.org/officeDocument/2006/relationships/image" Target="media/image187.wmf"/><Relationship Id="rId406" Type="http://schemas.openxmlformats.org/officeDocument/2006/relationships/oleObject" Target="embeddings/oleObject216.bin"/><Relationship Id="rId405" Type="http://schemas.openxmlformats.org/officeDocument/2006/relationships/image" Target="media/image186.wmf"/><Relationship Id="rId404" Type="http://schemas.openxmlformats.org/officeDocument/2006/relationships/oleObject" Target="embeddings/oleObject215.bin"/><Relationship Id="rId403" Type="http://schemas.openxmlformats.org/officeDocument/2006/relationships/image" Target="media/image185.wmf"/><Relationship Id="rId402" Type="http://schemas.openxmlformats.org/officeDocument/2006/relationships/oleObject" Target="embeddings/oleObject214.bin"/><Relationship Id="rId401" Type="http://schemas.openxmlformats.org/officeDocument/2006/relationships/image" Target="media/image184.wmf"/><Relationship Id="rId400" Type="http://schemas.openxmlformats.org/officeDocument/2006/relationships/oleObject" Target="embeddings/oleObject213.bin"/><Relationship Id="rId40" Type="http://schemas.openxmlformats.org/officeDocument/2006/relationships/image" Target="media/image16.wmf"/><Relationship Id="rId4" Type="http://schemas.openxmlformats.org/officeDocument/2006/relationships/theme" Target="theme/theme1.xml"/><Relationship Id="rId399" Type="http://schemas.openxmlformats.org/officeDocument/2006/relationships/image" Target="media/image183.wmf"/><Relationship Id="rId398" Type="http://schemas.openxmlformats.org/officeDocument/2006/relationships/oleObject" Target="embeddings/oleObject212.bin"/><Relationship Id="rId397" Type="http://schemas.openxmlformats.org/officeDocument/2006/relationships/image" Target="media/image182.wmf"/><Relationship Id="rId396" Type="http://schemas.openxmlformats.org/officeDocument/2006/relationships/oleObject" Target="embeddings/oleObject211.bin"/><Relationship Id="rId395" Type="http://schemas.openxmlformats.org/officeDocument/2006/relationships/image" Target="media/image181.wmf"/><Relationship Id="rId394" Type="http://schemas.openxmlformats.org/officeDocument/2006/relationships/oleObject" Target="embeddings/oleObject210.bin"/><Relationship Id="rId393" Type="http://schemas.openxmlformats.org/officeDocument/2006/relationships/image" Target="media/image180.wmf"/><Relationship Id="rId392" Type="http://schemas.openxmlformats.org/officeDocument/2006/relationships/oleObject" Target="embeddings/oleObject209.bin"/><Relationship Id="rId391" Type="http://schemas.openxmlformats.org/officeDocument/2006/relationships/image" Target="media/image179.wmf"/><Relationship Id="rId390" Type="http://schemas.openxmlformats.org/officeDocument/2006/relationships/oleObject" Target="embeddings/oleObject208.bin"/><Relationship Id="rId39" Type="http://schemas.openxmlformats.org/officeDocument/2006/relationships/oleObject" Target="embeddings/oleObject20.bin"/><Relationship Id="rId389" Type="http://schemas.openxmlformats.org/officeDocument/2006/relationships/oleObject" Target="embeddings/oleObject207.bin"/><Relationship Id="rId388" Type="http://schemas.openxmlformats.org/officeDocument/2006/relationships/image" Target="media/image178.wmf"/><Relationship Id="rId387" Type="http://schemas.openxmlformats.org/officeDocument/2006/relationships/oleObject" Target="embeddings/oleObject206.bin"/><Relationship Id="rId386" Type="http://schemas.openxmlformats.org/officeDocument/2006/relationships/image" Target="media/image177.wmf"/><Relationship Id="rId385" Type="http://schemas.openxmlformats.org/officeDocument/2006/relationships/oleObject" Target="embeddings/oleObject205.bin"/><Relationship Id="rId384" Type="http://schemas.openxmlformats.org/officeDocument/2006/relationships/image" Target="media/image176.wmf"/><Relationship Id="rId383" Type="http://schemas.openxmlformats.org/officeDocument/2006/relationships/oleObject" Target="embeddings/oleObject204.bin"/><Relationship Id="rId382" Type="http://schemas.openxmlformats.org/officeDocument/2006/relationships/image" Target="media/image175.wmf"/><Relationship Id="rId381" Type="http://schemas.openxmlformats.org/officeDocument/2006/relationships/oleObject" Target="embeddings/oleObject203.bin"/><Relationship Id="rId380" Type="http://schemas.openxmlformats.org/officeDocument/2006/relationships/image" Target="media/image174.wmf"/><Relationship Id="rId38" Type="http://schemas.openxmlformats.org/officeDocument/2006/relationships/image" Target="media/image15.wmf"/><Relationship Id="rId379" Type="http://schemas.openxmlformats.org/officeDocument/2006/relationships/oleObject" Target="embeddings/oleObject202.bin"/><Relationship Id="rId378" Type="http://schemas.openxmlformats.org/officeDocument/2006/relationships/image" Target="media/image173.wmf"/><Relationship Id="rId377" Type="http://schemas.openxmlformats.org/officeDocument/2006/relationships/oleObject" Target="embeddings/oleObject201.bin"/><Relationship Id="rId376" Type="http://schemas.openxmlformats.org/officeDocument/2006/relationships/image" Target="media/image172.wmf"/><Relationship Id="rId375" Type="http://schemas.openxmlformats.org/officeDocument/2006/relationships/oleObject" Target="embeddings/oleObject200.bin"/><Relationship Id="rId374" Type="http://schemas.openxmlformats.org/officeDocument/2006/relationships/image" Target="media/image171.wmf"/><Relationship Id="rId373" Type="http://schemas.openxmlformats.org/officeDocument/2006/relationships/oleObject" Target="embeddings/oleObject199.bin"/><Relationship Id="rId372" Type="http://schemas.openxmlformats.org/officeDocument/2006/relationships/image" Target="media/image170.wmf"/><Relationship Id="rId371" Type="http://schemas.openxmlformats.org/officeDocument/2006/relationships/oleObject" Target="embeddings/oleObject198.bin"/><Relationship Id="rId370" Type="http://schemas.openxmlformats.org/officeDocument/2006/relationships/image" Target="media/image169.wmf"/><Relationship Id="rId37" Type="http://schemas.openxmlformats.org/officeDocument/2006/relationships/oleObject" Target="embeddings/oleObject19.bin"/><Relationship Id="rId369" Type="http://schemas.openxmlformats.org/officeDocument/2006/relationships/oleObject" Target="embeddings/oleObject197.bin"/><Relationship Id="rId368" Type="http://schemas.openxmlformats.org/officeDocument/2006/relationships/image" Target="media/image168.wmf"/><Relationship Id="rId367" Type="http://schemas.openxmlformats.org/officeDocument/2006/relationships/oleObject" Target="embeddings/oleObject196.bin"/><Relationship Id="rId366" Type="http://schemas.openxmlformats.org/officeDocument/2006/relationships/image" Target="media/image167.wmf"/><Relationship Id="rId365" Type="http://schemas.openxmlformats.org/officeDocument/2006/relationships/oleObject" Target="embeddings/oleObject195.bin"/><Relationship Id="rId364" Type="http://schemas.openxmlformats.org/officeDocument/2006/relationships/image" Target="media/image166.wmf"/><Relationship Id="rId363" Type="http://schemas.openxmlformats.org/officeDocument/2006/relationships/oleObject" Target="embeddings/oleObject194.bin"/><Relationship Id="rId362" Type="http://schemas.openxmlformats.org/officeDocument/2006/relationships/image" Target="media/image165.wmf"/><Relationship Id="rId361" Type="http://schemas.openxmlformats.org/officeDocument/2006/relationships/oleObject" Target="embeddings/oleObject193.bin"/><Relationship Id="rId360" Type="http://schemas.openxmlformats.org/officeDocument/2006/relationships/image" Target="media/image164.wmf"/><Relationship Id="rId36" Type="http://schemas.openxmlformats.org/officeDocument/2006/relationships/image" Target="media/image14.wmf"/><Relationship Id="rId359" Type="http://schemas.openxmlformats.org/officeDocument/2006/relationships/oleObject" Target="embeddings/oleObject192.bin"/><Relationship Id="rId358" Type="http://schemas.openxmlformats.org/officeDocument/2006/relationships/image" Target="media/image163.wmf"/><Relationship Id="rId357" Type="http://schemas.openxmlformats.org/officeDocument/2006/relationships/oleObject" Target="embeddings/oleObject191.bin"/><Relationship Id="rId356" Type="http://schemas.openxmlformats.org/officeDocument/2006/relationships/oleObject" Target="embeddings/oleObject190.bin"/><Relationship Id="rId355" Type="http://schemas.openxmlformats.org/officeDocument/2006/relationships/image" Target="media/image162.wmf"/><Relationship Id="rId354" Type="http://schemas.openxmlformats.org/officeDocument/2006/relationships/oleObject" Target="embeddings/oleObject189.bin"/><Relationship Id="rId353" Type="http://schemas.openxmlformats.org/officeDocument/2006/relationships/image" Target="media/image161.wmf"/><Relationship Id="rId352" Type="http://schemas.openxmlformats.org/officeDocument/2006/relationships/oleObject" Target="embeddings/oleObject188.bin"/><Relationship Id="rId351" Type="http://schemas.openxmlformats.org/officeDocument/2006/relationships/image" Target="media/image160.wmf"/><Relationship Id="rId350" Type="http://schemas.openxmlformats.org/officeDocument/2006/relationships/oleObject" Target="embeddings/oleObject187.bin"/><Relationship Id="rId35" Type="http://schemas.openxmlformats.org/officeDocument/2006/relationships/oleObject" Target="embeddings/oleObject18.bin"/><Relationship Id="rId349" Type="http://schemas.openxmlformats.org/officeDocument/2006/relationships/image" Target="media/image159.wmf"/><Relationship Id="rId348" Type="http://schemas.openxmlformats.org/officeDocument/2006/relationships/oleObject" Target="embeddings/oleObject186.bin"/><Relationship Id="rId347" Type="http://schemas.openxmlformats.org/officeDocument/2006/relationships/image" Target="media/image158.wmf"/><Relationship Id="rId346" Type="http://schemas.openxmlformats.org/officeDocument/2006/relationships/oleObject" Target="embeddings/oleObject185.bin"/><Relationship Id="rId345" Type="http://schemas.openxmlformats.org/officeDocument/2006/relationships/image" Target="media/image157.wmf"/><Relationship Id="rId344" Type="http://schemas.openxmlformats.org/officeDocument/2006/relationships/oleObject" Target="embeddings/oleObject184.bin"/><Relationship Id="rId343" Type="http://schemas.openxmlformats.org/officeDocument/2006/relationships/image" Target="media/image156.wmf"/><Relationship Id="rId342" Type="http://schemas.openxmlformats.org/officeDocument/2006/relationships/oleObject" Target="embeddings/oleObject183.bin"/><Relationship Id="rId341" Type="http://schemas.openxmlformats.org/officeDocument/2006/relationships/image" Target="media/image155.wmf"/><Relationship Id="rId340" Type="http://schemas.openxmlformats.org/officeDocument/2006/relationships/oleObject" Target="embeddings/oleObject182.bin"/><Relationship Id="rId34" Type="http://schemas.openxmlformats.org/officeDocument/2006/relationships/image" Target="media/image13.wmf"/><Relationship Id="rId339" Type="http://schemas.openxmlformats.org/officeDocument/2006/relationships/image" Target="media/image154.wmf"/><Relationship Id="rId338" Type="http://schemas.openxmlformats.org/officeDocument/2006/relationships/oleObject" Target="embeddings/oleObject181.bin"/><Relationship Id="rId337" Type="http://schemas.openxmlformats.org/officeDocument/2006/relationships/oleObject" Target="embeddings/oleObject180.bin"/><Relationship Id="rId336" Type="http://schemas.openxmlformats.org/officeDocument/2006/relationships/image" Target="media/image153.wmf"/><Relationship Id="rId335" Type="http://schemas.openxmlformats.org/officeDocument/2006/relationships/oleObject" Target="embeddings/oleObject179.bin"/><Relationship Id="rId334" Type="http://schemas.openxmlformats.org/officeDocument/2006/relationships/image" Target="media/image152.wmf"/><Relationship Id="rId333" Type="http://schemas.openxmlformats.org/officeDocument/2006/relationships/oleObject" Target="embeddings/oleObject178.bin"/><Relationship Id="rId332" Type="http://schemas.openxmlformats.org/officeDocument/2006/relationships/image" Target="media/image151.wmf"/><Relationship Id="rId331" Type="http://schemas.openxmlformats.org/officeDocument/2006/relationships/oleObject" Target="embeddings/oleObject177.bin"/><Relationship Id="rId330" Type="http://schemas.openxmlformats.org/officeDocument/2006/relationships/image" Target="media/image150.wmf"/><Relationship Id="rId33" Type="http://schemas.openxmlformats.org/officeDocument/2006/relationships/oleObject" Target="embeddings/oleObject17.bin"/><Relationship Id="rId329" Type="http://schemas.openxmlformats.org/officeDocument/2006/relationships/oleObject" Target="embeddings/oleObject176.bin"/><Relationship Id="rId328" Type="http://schemas.openxmlformats.org/officeDocument/2006/relationships/image" Target="media/image149.wmf"/><Relationship Id="rId327" Type="http://schemas.openxmlformats.org/officeDocument/2006/relationships/oleObject" Target="embeddings/oleObject175.bin"/><Relationship Id="rId326" Type="http://schemas.openxmlformats.org/officeDocument/2006/relationships/image" Target="media/image148.wmf"/><Relationship Id="rId325" Type="http://schemas.openxmlformats.org/officeDocument/2006/relationships/oleObject" Target="embeddings/oleObject174.bin"/><Relationship Id="rId324" Type="http://schemas.openxmlformats.org/officeDocument/2006/relationships/image" Target="media/image147.wmf"/><Relationship Id="rId323" Type="http://schemas.openxmlformats.org/officeDocument/2006/relationships/oleObject" Target="embeddings/oleObject173.bin"/><Relationship Id="rId322" Type="http://schemas.openxmlformats.org/officeDocument/2006/relationships/image" Target="media/image146.wmf"/><Relationship Id="rId321" Type="http://schemas.openxmlformats.org/officeDocument/2006/relationships/oleObject" Target="embeddings/oleObject172.bin"/><Relationship Id="rId320" Type="http://schemas.openxmlformats.org/officeDocument/2006/relationships/image" Target="media/image145.wmf"/><Relationship Id="rId32" Type="http://schemas.openxmlformats.org/officeDocument/2006/relationships/image" Target="media/image12.wmf"/><Relationship Id="rId319" Type="http://schemas.openxmlformats.org/officeDocument/2006/relationships/oleObject" Target="embeddings/oleObject171.bin"/><Relationship Id="rId318" Type="http://schemas.openxmlformats.org/officeDocument/2006/relationships/image" Target="media/image144.wmf"/><Relationship Id="rId317" Type="http://schemas.openxmlformats.org/officeDocument/2006/relationships/oleObject" Target="embeddings/oleObject170.bin"/><Relationship Id="rId316" Type="http://schemas.openxmlformats.org/officeDocument/2006/relationships/image" Target="media/image143.jpeg"/><Relationship Id="rId315" Type="http://schemas.openxmlformats.org/officeDocument/2006/relationships/oleObject" Target="embeddings/oleObject169.bin"/><Relationship Id="rId314" Type="http://schemas.openxmlformats.org/officeDocument/2006/relationships/image" Target="media/image142.jpeg"/><Relationship Id="rId313" Type="http://schemas.openxmlformats.org/officeDocument/2006/relationships/image" Target="media/image141.wmf"/><Relationship Id="rId312" Type="http://schemas.openxmlformats.org/officeDocument/2006/relationships/oleObject" Target="embeddings/oleObject168.bin"/><Relationship Id="rId311" Type="http://schemas.openxmlformats.org/officeDocument/2006/relationships/oleObject" Target="embeddings/oleObject167.bin"/><Relationship Id="rId310" Type="http://schemas.openxmlformats.org/officeDocument/2006/relationships/image" Target="media/image140.wmf"/><Relationship Id="rId31" Type="http://schemas.openxmlformats.org/officeDocument/2006/relationships/oleObject" Target="embeddings/oleObject16.bin"/><Relationship Id="rId309" Type="http://schemas.openxmlformats.org/officeDocument/2006/relationships/oleObject" Target="embeddings/oleObject166.bin"/><Relationship Id="rId308" Type="http://schemas.openxmlformats.org/officeDocument/2006/relationships/image" Target="media/image139.wmf"/><Relationship Id="rId307" Type="http://schemas.openxmlformats.org/officeDocument/2006/relationships/oleObject" Target="embeddings/oleObject165.bin"/><Relationship Id="rId306" Type="http://schemas.openxmlformats.org/officeDocument/2006/relationships/image" Target="media/image138.wmf"/><Relationship Id="rId305" Type="http://schemas.openxmlformats.org/officeDocument/2006/relationships/oleObject" Target="embeddings/oleObject164.bin"/><Relationship Id="rId304" Type="http://schemas.openxmlformats.org/officeDocument/2006/relationships/image" Target="media/image137.wmf"/><Relationship Id="rId303" Type="http://schemas.openxmlformats.org/officeDocument/2006/relationships/oleObject" Target="embeddings/oleObject163.bin"/><Relationship Id="rId302" Type="http://schemas.openxmlformats.org/officeDocument/2006/relationships/image" Target="media/image136.wmf"/><Relationship Id="rId301" Type="http://schemas.openxmlformats.org/officeDocument/2006/relationships/oleObject" Target="embeddings/oleObject162.bin"/><Relationship Id="rId300" Type="http://schemas.openxmlformats.org/officeDocument/2006/relationships/image" Target="media/image135.wmf"/><Relationship Id="rId30" Type="http://schemas.openxmlformats.org/officeDocument/2006/relationships/image" Target="media/image11.wmf"/><Relationship Id="rId3" Type="http://schemas.openxmlformats.org/officeDocument/2006/relationships/footer" Target="footer1.xml"/><Relationship Id="rId299" Type="http://schemas.openxmlformats.org/officeDocument/2006/relationships/oleObject" Target="embeddings/oleObject161.bin"/><Relationship Id="rId298" Type="http://schemas.openxmlformats.org/officeDocument/2006/relationships/image" Target="media/image134.wmf"/><Relationship Id="rId297" Type="http://schemas.openxmlformats.org/officeDocument/2006/relationships/oleObject" Target="embeddings/oleObject160.bin"/><Relationship Id="rId296" Type="http://schemas.openxmlformats.org/officeDocument/2006/relationships/image" Target="media/image133.wmf"/><Relationship Id="rId295" Type="http://schemas.openxmlformats.org/officeDocument/2006/relationships/oleObject" Target="embeddings/oleObject159.bin"/><Relationship Id="rId294" Type="http://schemas.openxmlformats.org/officeDocument/2006/relationships/image" Target="media/image132.wmf"/><Relationship Id="rId293" Type="http://schemas.openxmlformats.org/officeDocument/2006/relationships/oleObject" Target="embeddings/oleObject158.bin"/><Relationship Id="rId292" Type="http://schemas.openxmlformats.org/officeDocument/2006/relationships/image" Target="media/image131.wmf"/><Relationship Id="rId291" Type="http://schemas.openxmlformats.org/officeDocument/2006/relationships/oleObject" Target="embeddings/oleObject157.bin"/><Relationship Id="rId290" Type="http://schemas.openxmlformats.org/officeDocument/2006/relationships/image" Target="media/image130.wmf"/><Relationship Id="rId29" Type="http://schemas.openxmlformats.org/officeDocument/2006/relationships/oleObject" Target="embeddings/oleObject15.bin"/><Relationship Id="rId289" Type="http://schemas.openxmlformats.org/officeDocument/2006/relationships/oleObject" Target="embeddings/oleObject156.bin"/><Relationship Id="rId288" Type="http://schemas.openxmlformats.org/officeDocument/2006/relationships/image" Target="media/image129.wmf"/><Relationship Id="rId287" Type="http://schemas.openxmlformats.org/officeDocument/2006/relationships/oleObject" Target="embeddings/oleObject155.bin"/><Relationship Id="rId286" Type="http://schemas.openxmlformats.org/officeDocument/2006/relationships/image" Target="media/image128.wmf"/><Relationship Id="rId285" Type="http://schemas.openxmlformats.org/officeDocument/2006/relationships/oleObject" Target="embeddings/oleObject154.bin"/><Relationship Id="rId284" Type="http://schemas.openxmlformats.org/officeDocument/2006/relationships/image" Target="media/image127.wmf"/><Relationship Id="rId283" Type="http://schemas.openxmlformats.org/officeDocument/2006/relationships/oleObject" Target="embeddings/oleObject153.bin"/><Relationship Id="rId282" Type="http://schemas.openxmlformats.org/officeDocument/2006/relationships/image" Target="media/image126.wmf"/><Relationship Id="rId281" Type="http://schemas.openxmlformats.org/officeDocument/2006/relationships/oleObject" Target="embeddings/oleObject152.bin"/><Relationship Id="rId280" Type="http://schemas.openxmlformats.org/officeDocument/2006/relationships/image" Target="media/image125.wmf"/><Relationship Id="rId28" Type="http://schemas.openxmlformats.org/officeDocument/2006/relationships/image" Target="media/image10.wmf"/><Relationship Id="rId279" Type="http://schemas.openxmlformats.org/officeDocument/2006/relationships/oleObject" Target="embeddings/oleObject151.bin"/><Relationship Id="rId278" Type="http://schemas.openxmlformats.org/officeDocument/2006/relationships/image" Target="media/image124.wmf"/><Relationship Id="rId277" Type="http://schemas.openxmlformats.org/officeDocument/2006/relationships/oleObject" Target="embeddings/oleObject150.bin"/><Relationship Id="rId276" Type="http://schemas.openxmlformats.org/officeDocument/2006/relationships/oleObject" Target="embeddings/oleObject149.bin"/><Relationship Id="rId275" Type="http://schemas.openxmlformats.org/officeDocument/2006/relationships/oleObject" Target="embeddings/oleObject148.bin"/><Relationship Id="rId274" Type="http://schemas.openxmlformats.org/officeDocument/2006/relationships/oleObject" Target="embeddings/oleObject147.bin"/><Relationship Id="rId273" Type="http://schemas.openxmlformats.org/officeDocument/2006/relationships/oleObject" Target="embeddings/oleObject146.bin"/><Relationship Id="rId272" Type="http://schemas.openxmlformats.org/officeDocument/2006/relationships/image" Target="media/image123.wmf"/><Relationship Id="rId271" Type="http://schemas.openxmlformats.org/officeDocument/2006/relationships/oleObject" Target="embeddings/oleObject145.bin"/><Relationship Id="rId270" Type="http://schemas.openxmlformats.org/officeDocument/2006/relationships/image" Target="media/image122.wmf"/><Relationship Id="rId27" Type="http://schemas.openxmlformats.org/officeDocument/2006/relationships/oleObject" Target="embeddings/oleObject14.bin"/><Relationship Id="rId269" Type="http://schemas.openxmlformats.org/officeDocument/2006/relationships/oleObject" Target="embeddings/oleObject144.bin"/><Relationship Id="rId268" Type="http://schemas.openxmlformats.org/officeDocument/2006/relationships/image" Target="media/image121.wmf"/><Relationship Id="rId267" Type="http://schemas.openxmlformats.org/officeDocument/2006/relationships/oleObject" Target="embeddings/oleObject143.bin"/><Relationship Id="rId266" Type="http://schemas.openxmlformats.org/officeDocument/2006/relationships/image" Target="media/image120.wmf"/><Relationship Id="rId265" Type="http://schemas.openxmlformats.org/officeDocument/2006/relationships/oleObject" Target="embeddings/oleObject142.bin"/><Relationship Id="rId264" Type="http://schemas.openxmlformats.org/officeDocument/2006/relationships/image" Target="media/image119.wmf"/><Relationship Id="rId263" Type="http://schemas.openxmlformats.org/officeDocument/2006/relationships/oleObject" Target="embeddings/oleObject141.bin"/><Relationship Id="rId262" Type="http://schemas.openxmlformats.org/officeDocument/2006/relationships/image" Target="media/image118.wmf"/><Relationship Id="rId261" Type="http://schemas.openxmlformats.org/officeDocument/2006/relationships/oleObject" Target="embeddings/oleObject140.bin"/><Relationship Id="rId260" Type="http://schemas.openxmlformats.org/officeDocument/2006/relationships/image" Target="media/image117.wmf"/><Relationship Id="rId26" Type="http://schemas.openxmlformats.org/officeDocument/2006/relationships/image" Target="media/image9.wmf"/><Relationship Id="rId259" Type="http://schemas.openxmlformats.org/officeDocument/2006/relationships/oleObject" Target="embeddings/oleObject139.bin"/><Relationship Id="rId258" Type="http://schemas.openxmlformats.org/officeDocument/2006/relationships/image" Target="media/image116.wmf"/><Relationship Id="rId257" Type="http://schemas.openxmlformats.org/officeDocument/2006/relationships/oleObject" Target="embeddings/oleObject138.bin"/><Relationship Id="rId256" Type="http://schemas.openxmlformats.org/officeDocument/2006/relationships/image" Target="media/image115.wmf"/><Relationship Id="rId255" Type="http://schemas.openxmlformats.org/officeDocument/2006/relationships/oleObject" Target="embeddings/oleObject137.bin"/><Relationship Id="rId254" Type="http://schemas.openxmlformats.org/officeDocument/2006/relationships/image" Target="media/image114.wmf"/><Relationship Id="rId253" Type="http://schemas.openxmlformats.org/officeDocument/2006/relationships/oleObject" Target="embeddings/oleObject136.bin"/><Relationship Id="rId252" Type="http://schemas.openxmlformats.org/officeDocument/2006/relationships/image" Target="media/image113.wmf"/><Relationship Id="rId251" Type="http://schemas.openxmlformats.org/officeDocument/2006/relationships/oleObject" Target="embeddings/oleObject135.bin"/><Relationship Id="rId250" Type="http://schemas.openxmlformats.org/officeDocument/2006/relationships/oleObject" Target="embeddings/oleObject134.bin"/><Relationship Id="rId25" Type="http://schemas.openxmlformats.org/officeDocument/2006/relationships/oleObject" Target="embeddings/oleObject13.bin"/><Relationship Id="rId249" Type="http://schemas.openxmlformats.org/officeDocument/2006/relationships/oleObject" Target="embeddings/oleObject133.bin"/><Relationship Id="rId248" Type="http://schemas.openxmlformats.org/officeDocument/2006/relationships/image" Target="media/image112.wmf"/><Relationship Id="rId247" Type="http://schemas.openxmlformats.org/officeDocument/2006/relationships/oleObject" Target="embeddings/oleObject132.bin"/><Relationship Id="rId246" Type="http://schemas.openxmlformats.org/officeDocument/2006/relationships/image" Target="media/image111.wmf"/><Relationship Id="rId245" Type="http://schemas.openxmlformats.org/officeDocument/2006/relationships/oleObject" Target="embeddings/oleObject131.bin"/><Relationship Id="rId244" Type="http://schemas.openxmlformats.org/officeDocument/2006/relationships/image" Target="media/image110.wmf"/><Relationship Id="rId243" Type="http://schemas.openxmlformats.org/officeDocument/2006/relationships/oleObject" Target="embeddings/oleObject130.bin"/><Relationship Id="rId242" Type="http://schemas.openxmlformats.org/officeDocument/2006/relationships/image" Target="media/image109.wmf"/><Relationship Id="rId241" Type="http://schemas.openxmlformats.org/officeDocument/2006/relationships/oleObject" Target="embeddings/oleObject129.bin"/><Relationship Id="rId240" Type="http://schemas.openxmlformats.org/officeDocument/2006/relationships/image" Target="media/image108.wmf"/><Relationship Id="rId24" Type="http://schemas.openxmlformats.org/officeDocument/2006/relationships/image" Target="media/image8.wmf"/><Relationship Id="rId239" Type="http://schemas.openxmlformats.org/officeDocument/2006/relationships/oleObject" Target="embeddings/oleObject128.bin"/><Relationship Id="rId238" Type="http://schemas.openxmlformats.org/officeDocument/2006/relationships/image" Target="media/image107.wmf"/><Relationship Id="rId237" Type="http://schemas.openxmlformats.org/officeDocument/2006/relationships/oleObject" Target="embeddings/oleObject127.bin"/><Relationship Id="rId236" Type="http://schemas.openxmlformats.org/officeDocument/2006/relationships/image" Target="media/image106.wmf"/><Relationship Id="rId235" Type="http://schemas.openxmlformats.org/officeDocument/2006/relationships/oleObject" Target="embeddings/oleObject126.bin"/><Relationship Id="rId234" Type="http://schemas.openxmlformats.org/officeDocument/2006/relationships/image" Target="media/image105.wmf"/><Relationship Id="rId233" Type="http://schemas.openxmlformats.org/officeDocument/2006/relationships/oleObject" Target="embeddings/oleObject125.bin"/><Relationship Id="rId232" Type="http://schemas.openxmlformats.org/officeDocument/2006/relationships/oleObject" Target="embeddings/oleObject124.bin"/><Relationship Id="rId231" Type="http://schemas.openxmlformats.org/officeDocument/2006/relationships/image" Target="media/image104.wmf"/><Relationship Id="rId230" Type="http://schemas.openxmlformats.org/officeDocument/2006/relationships/oleObject" Target="embeddings/oleObject123.bin"/><Relationship Id="rId23" Type="http://schemas.openxmlformats.org/officeDocument/2006/relationships/oleObject" Target="embeddings/oleObject12.bin"/><Relationship Id="rId229" Type="http://schemas.openxmlformats.org/officeDocument/2006/relationships/oleObject" Target="embeddings/oleObject122.bin"/><Relationship Id="rId228" Type="http://schemas.openxmlformats.org/officeDocument/2006/relationships/image" Target="media/image103.wmf"/><Relationship Id="rId227" Type="http://schemas.openxmlformats.org/officeDocument/2006/relationships/oleObject" Target="embeddings/oleObject121.bin"/><Relationship Id="rId226" Type="http://schemas.openxmlformats.org/officeDocument/2006/relationships/image" Target="media/image102.wmf"/><Relationship Id="rId225" Type="http://schemas.openxmlformats.org/officeDocument/2006/relationships/oleObject" Target="embeddings/oleObject120.bin"/><Relationship Id="rId224" Type="http://schemas.openxmlformats.org/officeDocument/2006/relationships/oleObject" Target="embeddings/oleObject119.bin"/><Relationship Id="rId223" Type="http://schemas.openxmlformats.org/officeDocument/2006/relationships/image" Target="media/image101.wmf"/><Relationship Id="rId222" Type="http://schemas.openxmlformats.org/officeDocument/2006/relationships/oleObject" Target="embeddings/oleObject118.bin"/><Relationship Id="rId221" Type="http://schemas.openxmlformats.org/officeDocument/2006/relationships/image" Target="media/image100.wmf"/><Relationship Id="rId220" Type="http://schemas.openxmlformats.org/officeDocument/2006/relationships/oleObject" Target="embeddings/oleObject117.bin"/><Relationship Id="rId22" Type="http://schemas.openxmlformats.org/officeDocument/2006/relationships/image" Target="media/image7.wmf"/><Relationship Id="rId219" Type="http://schemas.openxmlformats.org/officeDocument/2006/relationships/image" Target="media/image99.wmf"/><Relationship Id="rId218" Type="http://schemas.openxmlformats.org/officeDocument/2006/relationships/oleObject" Target="embeddings/oleObject116.bin"/><Relationship Id="rId217" Type="http://schemas.openxmlformats.org/officeDocument/2006/relationships/image" Target="media/image98.wmf"/><Relationship Id="rId216" Type="http://schemas.openxmlformats.org/officeDocument/2006/relationships/oleObject" Target="embeddings/oleObject115.bin"/><Relationship Id="rId215" Type="http://schemas.openxmlformats.org/officeDocument/2006/relationships/image" Target="media/image97.wmf"/><Relationship Id="rId214" Type="http://schemas.openxmlformats.org/officeDocument/2006/relationships/oleObject" Target="embeddings/oleObject114.bin"/><Relationship Id="rId213" Type="http://schemas.openxmlformats.org/officeDocument/2006/relationships/image" Target="media/image96.wmf"/><Relationship Id="rId212" Type="http://schemas.openxmlformats.org/officeDocument/2006/relationships/oleObject" Target="embeddings/oleObject113.bin"/><Relationship Id="rId211" Type="http://schemas.openxmlformats.org/officeDocument/2006/relationships/image" Target="media/image95.wmf"/><Relationship Id="rId210" Type="http://schemas.openxmlformats.org/officeDocument/2006/relationships/oleObject" Target="embeddings/oleObject112.bin"/><Relationship Id="rId21" Type="http://schemas.openxmlformats.org/officeDocument/2006/relationships/oleObject" Target="embeddings/oleObject11.bin"/><Relationship Id="rId209" Type="http://schemas.openxmlformats.org/officeDocument/2006/relationships/image" Target="media/image94.wmf"/><Relationship Id="rId208" Type="http://schemas.openxmlformats.org/officeDocument/2006/relationships/oleObject" Target="embeddings/oleObject111.bin"/><Relationship Id="rId207" Type="http://schemas.openxmlformats.org/officeDocument/2006/relationships/image" Target="media/image93.wmf"/><Relationship Id="rId206" Type="http://schemas.openxmlformats.org/officeDocument/2006/relationships/oleObject" Target="embeddings/oleObject110.bin"/><Relationship Id="rId205" Type="http://schemas.openxmlformats.org/officeDocument/2006/relationships/image" Target="media/image92.wmf"/><Relationship Id="rId204" Type="http://schemas.openxmlformats.org/officeDocument/2006/relationships/oleObject" Target="embeddings/oleObject109.bin"/><Relationship Id="rId203" Type="http://schemas.openxmlformats.org/officeDocument/2006/relationships/image" Target="media/image91.wmf"/><Relationship Id="rId202" Type="http://schemas.openxmlformats.org/officeDocument/2006/relationships/oleObject" Target="embeddings/oleObject108.bin"/><Relationship Id="rId201" Type="http://schemas.openxmlformats.org/officeDocument/2006/relationships/image" Target="media/image90.wmf"/><Relationship Id="rId200" Type="http://schemas.openxmlformats.org/officeDocument/2006/relationships/oleObject" Target="embeddings/oleObject107.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image" Target="media/image89.wmf"/><Relationship Id="rId198" Type="http://schemas.openxmlformats.org/officeDocument/2006/relationships/oleObject" Target="embeddings/oleObject106.bin"/><Relationship Id="rId197" Type="http://schemas.openxmlformats.org/officeDocument/2006/relationships/image" Target="media/image88.wmf"/><Relationship Id="rId196" Type="http://schemas.openxmlformats.org/officeDocument/2006/relationships/oleObject" Target="embeddings/oleObject105.bin"/><Relationship Id="rId195" Type="http://schemas.openxmlformats.org/officeDocument/2006/relationships/image" Target="media/image87.wmf"/><Relationship Id="rId194" Type="http://schemas.openxmlformats.org/officeDocument/2006/relationships/oleObject" Target="embeddings/oleObject104.bin"/><Relationship Id="rId193" Type="http://schemas.openxmlformats.org/officeDocument/2006/relationships/image" Target="media/image86.wmf"/><Relationship Id="rId192" Type="http://schemas.openxmlformats.org/officeDocument/2006/relationships/oleObject" Target="embeddings/oleObject103.bin"/><Relationship Id="rId191" Type="http://schemas.openxmlformats.org/officeDocument/2006/relationships/image" Target="media/image85.wmf"/><Relationship Id="rId190" Type="http://schemas.openxmlformats.org/officeDocument/2006/relationships/oleObject" Target="embeddings/oleObject102.bin"/><Relationship Id="rId19" Type="http://schemas.openxmlformats.org/officeDocument/2006/relationships/oleObject" Target="embeddings/oleObject10.bin"/><Relationship Id="rId189" Type="http://schemas.openxmlformats.org/officeDocument/2006/relationships/image" Target="media/image84.wmf"/><Relationship Id="rId188" Type="http://schemas.openxmlformats.org/officeDocument/2006/relationships/oleObject" Target="embeddings/oleObject101.bin"/><Relationship Id="rId187" Type="http://schemas.openxmlformats.org/officeDocument/2006/relationships/image" Target="media/image83.wmf"/><Relationship Id="rId186" Type="http://schemas.openxmlformats.org/officeDocument/2006/relationships/oleObject" Target="embeddings/oleObject100.bin"/><Relationship Id="rId185" Type="http://schemas.openxmlformats.org/officeDocument/2006/relationships/oleObject" Target="embeddings/oleObject99.bin"/><Relationship Id="rId184" Type="http://schemas.openxmlformats.org/officeDocument/2006/relationships/oleObject" Target="embeddings/oleObject98.bin"/><Relationship Id="rId183" Type="http://schemas.openxmlformats.org/officeDocument/2006/relationships/oleObject" Target="embeddings/oleObject97.bin"/><Relationship Id="rId182" Type="http://schemas.openxmlformats.org/officeDocument/2006/relationships/image" Target="media/image82.wmf"/><Relationship Id="rId181" Type="http://schemas.openxmlformats.org/officeDocument/2006/relationships/oleObject" Target="embeddings/oleObject96.bin"/><Relationship Id="rId180" Type="http://schemas.openxmlformats.org/officeDocument/2006/relationships/oleObject" Target="embeddings/oleObject95.bin"/><Relationship Id="rId18" Type="http://schemas.openxmlformats.org/officeDocument/2006/relationships/image" Target="media/image5.wmf"/><Relationship Id="rId179" Type="http://schemas.openxmlformats.org/officeDocument/2006/relationships/oleObject" Target="embeddings/oleObject94.bin"/><Relationship Id="rId178" Type="http://schemas.openxmlformats.org/officeDocument/2006/relationships/image" Target="media/image81.wmf"/><Relationship Id="rId177" Type="http://schemas.openxmlformats.org/officeDocument/2006/relationships/oleObject" Target="embeddings/oleObject93.bin"/><Relationship Id="rId176" Type="http://schemas.openxmlformats.org/officeDocument/2006/relationships/image" Target="media/image80.wmf"/><Relationship Id="rId175" Type="http://schemas.openxmlformats.org/officeDocument/2006/relationships/oleObject" Target="embeddings/oleObject92.bin"/><Relationship Id="rId174" Type="http://schemas.openxmlformats.org/officeDocument/2006/relationships/oleObject" Target="embeddings/oleObject91.bin"/><Relationship Id="rId173" Type="http://schemas.openxmlformats.org/officeDocument/2006/relationships/image" Target="media/image79.wmf"/><Relationship Id="rId172" Type="http://schemas.openxmlformats.org/officeDocument/2006/relationships/oleObject" Target="embeddings/oleObject90.bin"/><Relationship Id="rId171" Type="http://schemas.openxmlformats.org/officeDocument/2006/relationships/image" Target="media/image78.wmf"/><Relationship Id="rId170" Type="http://schemas.openxmlformats.org/officeDocument/2006/relationships/oleObject" Target="embeddings/oleObject89.bin"/><Relationship Id="rId17" Type="http://schemas.openxmlformats.org/officeDocument/2006/relationships/oleObject" Target="embeddings/oleObject9.bin"/><Relationship Id="rId169" Type="http://schemas.openxmlformats.org/officeDocument/2006/relationships/image" Target="media/image77.wmf"/><Relationship Id="rId168" Type="http://schemas.openxmlformats.org/officeDocument/2006/relationships/oleObject" Target="embeddings/oleObject88.bin"/><Relationship Id="rId167" Type="http://schemas.openxmlformats.org/officeDocument/2006/relationships/image" Target="media/image76.wmf"/><Relationship Id="rId166" Type="http://schemas.openxmlformats.org/officeDocument/2006/relationships/oleObject" Target="embeddings/oleObject87.bin"/><Relationship Id="rId165" Type="http://schemas.openxmlformats.org/officeDocument/2006/relationships/image" Target="media/image75.wmf"/><Relationship Id="rId164" Type="http://schemas.openxmlformats.org/officeDocument/2006/relationships/oleObject" Target="embeddings/oleObject86.bin"/><Relationship Id="rId163" Type="http://schemas.openxmlformats.org/officeDocument/2006/relationships/image" Target="media/image74.wmf"/><Relationship Id="rId162" Type="http://schemas.openxmlformats.org/officeDocument/2006/relationships/oleObject" Target="embeddings/oleObject85.bin"/><Relationship Id="rId161" Type="http://schemas.openxmlformats.org/officeDocument/2006/relationships/image" Target="media/image73.wmf"/><Relationship Id="rId160" Type="http://schemas.openxmlformats.org/officeDocument/2006/relationships/oleObject" Target="embeddings/oleObject84.bin"/><Relationship Id="rId16" Type="http://schemas.openxmlformats.org/officeDocument/2006/relationships/oleObject" Target="embeddings/oleObject8.bin"/><Relationship Id="rId159" Type="http://schemas.openxmlformats.org/officeDocument/2006/relationships/image" Target="media/image72.wmf"/><Relationship Id="rId158" Type="http://schemas.openxmlformats.org/officeDocument/2006/relationships/oleObject" Target="embeddings/oleObject83.bin"/><Relationship Id="rId157" Type="http://schemas.openxmlformats.org/officeDocument/2006/relationships/image" Target="media/image71.wmf"/><Relationship Id="rId156" Type="http://schemas.openxmlformats.org/officeDocument/2006/relationships/oleObject" Target="embeddings/oleObject82.bin"/><Relationship Id="rId155" Type="http://schemas.openxmlformats.org/officeDocument/2006/relationships/image" Target="media/image70.wmf"/><Relationship Id="rId154" Type="http://schemas.openxmlformats.org/officeDocument/2006/relationships/oleObject" Target="embeddings/oleObject81.bin"/><Relationship Id="rId153" Type="http://schemas.openxmlformats.org/officeDocument/2006/relationships/image" Target="media/image69.wmf"/><Relationship Id="rId152" Type="http://schemas.openxmlformats.org/officeDocument/2006/relationships/oleObject" Target="embeddings/oleObject80.bin"/><Relationship Id="rId151" Type="http://schemas.openxmlformats.org/officeDocument/2006/relationships/image" Target="media/image68.wmf"/><Relationship Id="rId150" Type="http://schemas.openxmlformats.org/officeDocument/2006/relationships/oleObject" Target="embeddings/oleObject79.bin"/><Relationship Id="rId15" Type="http://schemas.openxmlformats.org/officeDocument/2006/relationships/oleObject" Target="embeddings/oleObject7.bin"/><Relationship Id="rId149" Type="http://schemas.openxmlformats.org/officeDocument/2006/relationships/image" Target="media/image67.wmf"/><Relationship Id="rId148" Type="http://schemas.openxmlformats.org/officeDocument/2006/relationships/oleObject" Target="embeddings/oleObject78.bin"/><Relationship Id="rId147" Type="http://schemas.openxmlformats.org/officeDocument/2006/relationships/image" Target="media/image66.wmf"/><Relationship Id="rId146" Type="http://schemas.openxmlformats.org/officeDocument/2006/relationships/oleObject" Target="embeddings/oleObject77.bin"/><Relationship Id="rId145" Type="http://schemas.openxmlformats.org/officeDocument/2006/relationships/image" Target="media/image65.wmf"/><Relationship Id="rId144" Type="http://schemas.openxmlformats.org/officeDocument/2006/relationships/oleObject" Target="embeddings/oleObject76.bin"/><Relationship Id="rId143" Type="http://schemas.openxmlformats.org/officeDocument/2006/relationships/image" Target="media/image64.wmf"/><Relationship Id="rId142" Type="http://schemas.openxmlformats.org/officeDocument/2006/relationships/oleObject" Target="embeddings/oleObject75.bin"/><Relationship Id="rId141" Type="http://schemas.openxmlformats.org/officeDocument/2006/relationships/image" Target="media/image63.wmf"/><Relationship Id="rId140" Type="http://schemas.openxmlformats.org/officeDocument/2006/relationships/oleObject" Target="embeddings/oleObject74.bin"/><Relationship Id="rId14" Type="http://schemas.openxmlformats.org/officeDocument/2006/relationships/oleObject" Target="embeddings/oleObject6.bin"/><Relationship Id="rId139" Type="http://schemas.openxmlformats.org/officeDocument/2006/relationships/image" Target="media/image62.wmf"/><Relationship Id="rId138" Type="http://schemas.openxmlformats.org/officeDocument/2006/relationships/oleObject" Target="embeddings/oleObject73.bin"/><Relationship Id="rId137" Type="http://schemas.openxmlformats.org/officeDocument/2006/relationships/image" Target="media/image61.wmf"/><Relationship Id="rId136" Type="http://schemas.openxmlformats.org/officeDocument/2006/relationships/oleObject" Target="embeddings/oleObject72.bin"/><Relationship Id="rId135" Type="http://schemas.openxmlformats.org/officeDocument/2006/relationships/image" Target="media/image60.wmf"/><Relationship Id="rId134" Type="http://schemas.openxmlformats.org/officeDocument/2006/relationships/oleObject" Target="embeddings/oleObject71.bin"/><Relationship Id="rId133" Type="http://schemas.openxmlformats.org/officeDocument/2006/relationships/image" Target="media/image59.wmf"/><Relationship Id="rId132" Type="http://schemas.openxmlformats.org/officeDocument/2006/relationships/oleObject" Target="embeddings/oleObject70.bin"/><Relationship Id="rId131" Type="http://schemas.openxmlformats.org/officeDocument/2006/relationships/image" Target="media/image58.wmf"/><Relationship Id="rId130" Type="http://schemas.openxmlformats.org/officeDocument/2006/relationships/oleObject" Target="embeddings/oleObject69.bin"/><Relationship Id="rId13" Type="http://schemas.openxmlformats.org/officeDocument/2006/relationships/image" Target="media/image4.wmf"/><Relationship Id="rId129" Type="http://schemas.openxmlformats.org/officeDocument/2006/relationships/image" Target="media/image57.wmf"/><Relationship Id="rId128" Type="http://schemas.openxmlformats.org/officeDocument/2006/relationships/oleObject" Target="embeddings/oleObject68.bin"/><Relationship Id="rId127" Type="http://schemas.openxmlformats.org/officeDocument/2006/relationships/image" Target="media/image56.wmf"/><Relationship Id="rId126" Type="http://schemas.openxmlformats.org/officeDocument/2006/relationships/oleObject" Target="embeddings/oleObject67.bin"/><Relationship Id="rId125" Type="http://schemas.openxmlformats.org/officeDocument/2006/relationships/image" Target="media/image55.wmf"/><Relationship Id="rId124" Type="http://schemas.openxmlformats.org/officeDocument/2006/relationships/oleObject" Target="embeddings/oleObject66.bin"/><Relationship Id="rId123" Type="http://schemas.openxmlformats.org/officeDocument/2006/relationships/image" Target="media/image54.wmf"/><Relationship Id="rId122" Type="http://schemas.openxmlformats.org/officeDocument/2006/relationships/oleObject" Target="embeddings/oleObject65.bin"/><Relationship Id="rId121" Type="http://schemas.openxmlformats.org/officeDocument/2006/relationships/image" Target="media/image53.png"/><Relationship Id="rId120" Type="http://schemas.openxmlformats.org/officeDocument/2006/relationships/oleObject" Target="embeddings/oleObject64.bin"/><Relationship Id="rId12" Type="http://schemas.openxmlformats.org/officeDocument/2006/relationships/oleObject" Target="embeddings/oleObject5.bin"/><Relationship Id="rId119" Type="http://schemas.openxmlformats.org/officeDocument/2006/relationships/oleObject" Target="embeddings/oleObject63.bin"/><Relationship Id="rId118" Type="http://schemas.openxmlformats.org/officeDocument/2006/relationships/image" Target="media/image52.wmf"/><Relationship Id="rId117" Type="http://schemas.openxmlformats.org/officeDocument/2006/relationships/oleObject" Target="embeddings/oleObject62.bin"/><Relationship Id="rId116" Type="http://schemas.openxmlformats.org/officeDocument/2006/relationships/image" Target="media/image51.wmf"/><Relationship Id="rId115" Type="http://schemas.openxmlformats.org/officeDocument/2006/relationships/oleObject" Target="embeddings/oleObject61.bin"/><Relationship Id="rId114" Type="http://schemas.openxmlformats.org/officeDocument/2006/relationships/image" Target="media/image50.wmf"/><Relationship Id="rId113" Type="http://schemas.openxmlformats.org/officeDocument/2006/relationships/oleObject" Target="embeddings/oleObject60.bin"/><Relationship Id="rId112" Type="http://schemas.openxmlformats.org/officeDocument/2006/relationships/image" Target="media/image49.wmf"/><Relationship Id="rId111" Type="http://schemas.openxmlformats.org/officeDocument/2006/relationships/oleObject" Target="embeddings/oleObject59.bin"/><Relationship Id="rId110" Type="http://schemas.openxmlformats.org/officeDocument/2006/relationships/image" Target="media/image48.wmf"/><Relationship Id="rId11" Type="http://schemas.openxmlformats.org/officeDocument/2006/relationships/oleObject" Target="embeddings/oleObject4.bin"/><Relationship Id="rId109" Type="http://schemas.openxmlformats.org/officeDocument/2006/relationships/oleObject" Target="embeddings/oleObject58.bin"/><Relationship Id="rId108" Type="http://schemas.openxmlformats.org/officeDocument/2006/relationships/image" Target="media/image47.wmf"/><Relationship Id="rId107" Type="http://schemas.openxmlformats.org/officeDocument/2006/relationships/oleObject" Target="embeddings/oleObject57.bin"/><Relationship Id="rId106" Type="http://schemas.openxmlformats.org/officeDocument/2006/relationships/image" Target="media/image46.wmf"/><Relationship Id="rId105" Type="http://schemas.openxmlformats.org/officeDocument/2006/relationships/oleObject" Target="embeddings/oleObject56.bin"/><Relationship Id="rId104" Type="http://schemas.openxmlformats.org/officeDocument/2006/relationships/image" Target="media/image45.wmf"/><Relationship Id="rId103" Type="http://schemas.openxmlformats.org/officeDocument/2006/relationships/oleObject" Target="embeddings/oleObject55.bin"/><Relationship Id="rId102" Type="http://schemas.openxmlformats.org/officeDocument/2006/relationships/image" Target="media/image44.wmf"/><Relationship Id="rId101" Type="http://schemas.openxmlformats.org/officeDocument/2006/relationships/oleObject" Target="embeddings/oleObject54.bin"/><Relationship Id="rId100" Type="http://schemas.openxmlformats.org/officeDocument/2006/relationships/image" Target="media/image43.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Lenovo (Beijing) Limited</Company>
  <Pages>24</Pages>
  <Words>2594</Words>
  <Characters>14787</Characters>
  <Lines>123</Lines>
  <Paragraphs>34</Paragraphs>
  <TotalTime>0</TotalTime>
  <ScaleCrop>false</ScaleCrop>
  <LinksUpToDate>false</LinksUpToDate>
  <CharactersWithSpaces>17347</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2020-09-07T12:58:00Z</dcterms:created>
  <dc:creator>Lenovo User</dc:creator>
  <cp:lastModifiedBy>崔 峰</cp:lastModifiedBy>
  <dcterms:modified xsi:type="dcterms:W3CDTF">2024-12-08T01:18:33Z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